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4C8" w:rsidRDefault="008604C8" w:rsidP="008604C8">
      <w:pPr>
        <w:widowControl w:val="0"/>
        <w:spacing w:line="240" w:lineRule="auto"/>
        <w:ind w:left="5109"/>
        <w:jc w:val="both"/>
        <w:rPr>
          <w:snapToGrid w:val="0"/>
          <w:kern w:val="2"/>
          <w:sz w:val="28"/>
          <w:szCs w:val="20"/>
          <w:lang w:eastAsia="ru-RU"/>
        </w:rPr>
      </w:pPr>
      <w:r>
        <w:rPr>
          <w:snapToGrid w:val="0"/>
          <w:kern w:val="2"/>
          <w:sz w:val="28"/>
          <w:szCs w:val="20"/>
          <w:lang w:eastAsia="ru-RU"/>
        </w:rPr>
        <w:t>Приложение №1</w:t>
      </w:r>
    </w:p>
    <w:p w:rsidR="008132F0" w:rsidRDefault="008604C8" w:rsidP="008604C8">
      <w:pPr>
        <w:widowControl w:val="0"/>
        <w:spacing w:line="240" w:lineRule="auto"/>
        <w:ind w:left="5109"/>
        <w:jc w:val="both"/>
        <w:rPr>
          <w:snapToGrid w:val="0"/>
          <w:kern w:val="2"/>
          <w:sz w:val="28"/>
          <w:szCs w:val="20"/>
          <w:lang w:eastAsia="ru-RU"/>
        </w:rPr>
      </w:pPr>
      <w:r>
        <w:rPr>
          <w:snapToGrid w:val="0"/>
          <w:kern w:val="2"/>
          <w:sz w:val="28"/>
          <w:szCs w:val="20"/>
          <w:lang w:eastAsia="ru-RU"/>
        </w:rPr>
        <w:t xml:space="preserve">к решению Совета </w:t>
      </w:r>
      <w:r w:rsidR="00334B12">
        <w:rPr>
          <w:snapToGrid w:val="0"/>
          <w:kern w:val="2"/>
          <w:sz w:val="28"/>
          <w:szCs w:val="20"/>
          <w:lang w:eastAsia="ru-RU"/>
        </w:rPr>
        <w:t>Советского</w:t>
      </w:r>
      <w:r>
        <w:rPr>
          <w:snapToGrid w:val="0"/>
          <w:kern w:val="2"/>
          <w:sz w:val="28"/>
          <w:szCs w:val="20"/>
          <w:lang w:eastAsia="ru-RU"/>
        </w:rPr>
        <w:t xml:space="preserve"> сельского поселения </w:t>
      </w:r>
      <w:proofErr w:type="spellStart"/>
      <w:r>
        <w:rPr>
          <w:snapToGrid w:val="0"/>
          <w:kern w:val="2"/>
          <w:sz w:val="28"/>
          <w:szCs w:val="20"/>
          <w:lang w:eastAsia="ru-RU"/>
        </w:rPr>
        <w:t>Новокубанского</w:t>
      </w:r>
      <w:proofErr w:type="spellEnd"/>
      <w:r>
        <w:rPr>
          <w:snapToGrid w:val="0"/>
          <w:kern w:val="2"/>
          <w:sz w:val="28"/>
          <w:szCs w:val="20"/>
          <w:lang w:eastAsia="ru-RU"/>
        </w:rPr>
        <w:t xml:space="preserve"> района</w:t>
      </w:r>
    </w:p>
    <w:p w:rsidR="008604C8" w:rsidRPr="00E74CB4" w:rsidRDefault="008604C8" w:rsidP="008604C8">
      <w:pPr>
        <w:widowControl w:val="0"/>
        <w:spacing w:line="240" w:lineRule="auto"/>
        <w:ind w:left="5109"/>
        <w:jc w:val="both"/>
        <w:rPr>
          <w:kern w:val="2"/>
          <w:sz w:val="28"/>
          <w:szCs w:val="20"/>
          <w:lang w:eastAsia="ru-RU"/>
        </w:rPr>
      </w:pPr>
      <w:r>
        <w:rPr>
          <w:snapToGrid w:val="0"/>
          <w:kern w:val="2"/>
          <w:sz w:val="28"/>
          <w:szCs w:val="20"/>
          <w:lang w:eastAsia="ru-RU"/>
        </w:rPr>
        <w:t>от ________________№________</w:t>
      </w:r>
    </w:p>
    <w:p w:rsidR="008132F0" w:rsidRPr="00E74CB4" w:rsidRDefault="008132F0" w:rsidP="00037C32">
      <w:pPr>
        <w:widowControl w:val="0"/>
        <w:spacing w:line="240" w:lineRule="auto"/>
        <w:ind w:left="5109"/>
        <w:jc w:val="right"/>
        <w:rPr>
          <w:kern w:val="2"/>
          <w:sz w:val="28"/>
          <w:szCs w:val="20"/>
          <w:lang w:eastAsia="ru-RU"/>
        </w:rPr>
      </w:pPr>
    </w:p>
    <w:p w:rsidR="0078236A" w:rsidRPr="0072364C" w:rsidRDefault="0078236A" w:rsidP="0078236A">
      <w:pPr>
        <w:pStyle w:val="14"/>
        <w:widowControl w:val="0"/>
        <w:suppressAutoHyphens w:val="0"/>
        <w:spacing w:line="240" w:lineRule="auto"/>
        <w:ind w:right="-23" w:firstLine="5103"/>
        <w:rPr>
          <w:i/>
        </w:rPr>
      </w:pPr>
      <w:proofErr w:type="gramStart"/>
      <w:r w:rsidRPr="0072364C">
        <w:rPr>
          <w:i/>
        </w:rPr>
        <w:t>ПРИНЯТ</w:t>
      </w:r>
      <w:proofErr w:type="gramEnd"/>
    </w:p>
    <w:p w:rsidR="0078236A" w:rsidRPr="0072364C" w:rsidRDefault="005F5020" w:rsidP="005F5020">
      <w:pPr>
        <w:pStyle w:val="19"/>
        <w:widowControl w:val="0"/>
        <w:suppressAutoHyphens w:val="0"/>
        <w:spacing w:line="240" w:lineRule="auto"/>
        <w:ind w:left="5103" w:right="-23"/>
      </w:pPr>
      <w:r w:rsidRPr="0072364C">
        <w:t xml:space="preserve">решением Совета  </w:t>
      </w:r>
      <w:r w:rsidR="00334B12">
        <w:t>Советского</w:t>
      </w:r>
      <w:r w:rsidR="0078236A" w:rsidRPr="0072364C">
        <w:t xml:space="preserve"> сельского</w:t>
      </w:r>
      <w:r w:rsidR="00126F92">
        <w:t xml:space="preserve"> поселения</w:t>
      </w:r>
      <w:r w:rsidRPr="0072364C">
        <w:t xml:space="preserve"> </w:t>
      </w:r>
      <w:proofErr w:type="spellStart"/>
      <w:r w:rsidRPr="0072364C">
        <w:t>Новокубанского</w:t>
      </w:r>
      <w:proofErr w:type="spellEnd"/>
      <w:r w:rsidRPr="0072364C">
        <w:t xml:space="preserve"> района</w:t>
      </w:r>
    </w:p>
    <w:p w:rsidR="0078236A" w:rsidRPr="0072364C" w:rsidRDefault="0078236A" w:rsidP="005F5020">
      <w:pPr>
        <w:pStyle w:val="19"/>
        <w:widowControl w:val="0"/>
        <w:suppressAutoHyphens w:val="0"/>
        <w:spacing w:line="240" w:lineRule="auto"/>
        <w:ind w:left="5103" w:right="-23"/>
      </w:pPr>
      <w:r w:rsidRPr="0072364C">
        <w:t>от ___</w:t>
      </w:r>
      <w:r w:rsidR="005F5020" w:rsidRPr="0072364C">
        <w:t>____________________</w:t>
      </w:r>
      <w:r w:rsidRPr="0072364C">
        <w:t xml:space="preserve"> №____</w:t>
      </w:r>
    </w:p>
    <w:p w:rsidR="0078236A" w:rsidRPr="0072364C" w:rsidRDefault="0078236A" w:rsidP="005F5020">
      <w:pPr>
        <w:widowControl w:val="0"/>
        <w:tabs>
          <w:tab w:val="left" w:pos="-1276"/>
          <w:tab w:val="left" w:pos="14652"/>
        </w:tabs>
        <w:suppressAutoHyphens w:val="0"/>
        <w:spacing w:line="240" w:lineRule="auto"/>
        <w:ind w:left="5103" w:right="-22"/>
        <w:jc w:val="both"/>
        <w:rPr>
          <w:sz w:val="28"/>
        </w:rPr>
      </w:pPr>
    </w:p>
    <w:p w:rsidR="0078236A" w:rsidRPr="0072364C" w:rsidRDefault="0078236A" w:rsidP="005F5020">
      <w:pPr>
        <w:pStyle w:val="19"/>
        <w:widowControl w:val="0"/>
        <w:suppressAutoHyphens w:val="0"/>
        <w:spacing w:line="240" w:lineRule="auto"/>
        <w:ind w:left="5103"/>
      </w:pPr>
    </w:p>
    <w:p w:rsidR="0078236A" w:rsidRPr="0072364C" w:rsidRDefault="00126F92" w:rsidP="0078236A">
      <w:pPr>
        <w:pStyle w:val="1b"/>
        <w:ind w:left="5103"/>
      </w:pPr>
      <w:r>
        <w:t>Глава</w:t>
      </w:r>
      <w:r w:rsidR="005F5020" w:rsidRPr="0072364C">
        <w:t xml:space="preserve"> </w:t>
      </w:r>
      <w:r w:rsidR="00334B12">
        <w:t>Советского</w:t>
      </w:r>
      <w:r w:rsidR="0078236A" w:rsidRPr="0072364C">
        <w:t xml:space="preserve"> сельского поселения </w:t>
      </w:r>
      <w:proofErr w:type="spellStart"/>
      <w:r w:rsidR="005F5020" w:rsidRPr="0072364C">
        <w:t>Новокубанского</w:t>
      </w:r>
      <w:proofErr w:type="spellEnd"/>
      <w:r w:rsidR="005F5020" w:rsidRPr="0072364C">
        <w:t xml:space="preserve"> </w:t>
      </w:r>
      <w:r w:rsidR="0078236A" w:rsidRPr="0072364C">
        <w:t>района</w:t>
      </w:r>
    </w:p>
    <w:p w:rsidR="0078236A" w:rsidRPr="0072364C" w:rsidRDefault="0078236A" w:rsidP="0078236A">
      <w:pPr>
        <w:pStyle w:val="1b"/>
        <w:ind w:left="5103"/>
      </w:pPr>
    </w:p>
    <w:p w:rsidR="0078236A" w:rsidRPr="0072364C" w:rsidRDefault="00334B12" w:rsidP="0078236A">
      <w:pPr>
        <w:pStyle w:val="1b"/>
        <w:ind w:left="5103"/>
      </w:pPr>
      <w:proofErr w:type="spellStart"/>
      <w:r>
        <w:t>__________________С.Ю.Копылов</w:t>
      </w:r>
      <w:proofErr w:type="spellEnd"/>
    </w:p>
    <w:p w:rsidR="008132F0" w:rsidRPr="00E74CB4" w:rsidRDefault="008132F0" w:rsidP="008132F0">
      <w:pPr>
        <w:widowControl w:val="0"/>
        <w:suppressAutoHyphens w:val="0"/>
        <w:spacing w:before="1680" w:line="240" w:lineRule="auto"/>
        <w:jc w:val="center"/>
        <w:rPr>
          <w:rFonts w:eastAsia="Times New Roman"/>
          <w:b/>
          <w:bCs/>
          <w:kern w:val="0"/>
          <w:sz w:val="28"/>
          <w:szCs w:val="20"/>
          <w:lang w:eastAsia="ru-RU"/>
        </w:rPr>
      </w:pPr>
      <w:proofErr w:type="gramStart"/>
      <w:r w:rsidRPr="00E74CB4">
        <w:rPr>
          <w:rFonts w:eastAsia="Times New Roman"/>
          <w:b/>
          <w:bCs/>
          <w:kern w:val="0"/>
          <w:sz w:val="28"/>
          <w:szCs w:val="20"/>
          <w:lang w:eastAsia="ru-RU"/>
        </w:rPr>
        <w:t>У С Т А В</w:t>
      </w:r>
      <w:r w:rsidRPr="00E74CB4">
        <w:rPr>
          <w:rFonts w:eastAsia="Times New Roman"/>
          <w:b/>
          <w:bCs/>
          <w:kern w:val="0"/>
          <w:sz w:val="28"/>
          <w:szCs w:val="20"/>
          <w:lang w:eastAsia="ru-RU"/>
        </w:rPr>
        <w:br/>
      </w:r>
      <w:r w:rsidRPr="00E74CB4">
        <w:rPr>
          <w:rFonts w:eastAsia="Times New Roman"/>
          <w:b/>
          <w:bCs/>
          <w:kern w:val="0"/>
          <w:sz w:val="28"/>
          <w:szCs w:val="20"/>
          <w:lang w:eastAsia="ru-RU"/>
        </w:rPr>
        <w:br/>
      </w:r>
      <w:r w:rsidR="00334B12">
        <w:rPr>
          <w:rFonts w:eastAsia="Times New Roman"/>
          <w:b/>
          <w:bCs/>
          <w:kern w:val="0"/>
          <w:sz w:val="28"/>
          <w:szCs w:val="20"/>
          <w:lang w:eastAsia="ru-RU"/>
        </w:rPr>
        <w:t>СОВЕТСКОГО</w:t>
      </w:r>
      <w:r w:rsidRPr="00E74CB4">
        <w:rPr>
          <w:rFonts w:eastAsia="Times New Roman"/>
          <w:b/>
          <w:bCs/>
          <w:kern w:val="0"/>
          <w:sz w:val="28"/>
          <w:szCs w:val="20"/>
          <w:lang w:eastAsia="ru-RU"/>
        </w:rPr>
        <w:t xml:space="preserve"> СЕЛЬСКОГО ПОСЕЛЕНИЯ</w:t>
      </w:r>
      <w:r w:rsidRPr="00E74CB4">
        <w:rPr>
          <w:rFonts w:eastAsia="Times New Roman"/>
          <w:b/>
          <w:bCs/>
          <w:kern w:val="0"/>
          <w:sz w:val="28"/>
          <w:szCs w:val="20"/>
          <w:lang w:eastAsia="ru-RU"/>
        </w:rPr>
        <w:br/>
      </w:r>
      <w:r w:rsidRPr="00E74CB4">
        <w:rPr>
          <w:rFonts w:eastAsia="Times New Roman"/>
          <w:b/>
          <w:bCs/>
          <w:kern w:val="0"/>
          <w:sz w:val="28"/>
          <w:szCs w:val="20"/>
          <w:lang w:eastAsia="ru-RU"/>
        </w:rPr>
        <w:br/>
        <w:t>НОВОКУБАНСКОГО РАЙОНА</w:t>
      </w:r>
      <w:proofErr w:type="gramEnd"/>
    </w:p>
    <w:p w:rsidR="008132F0" w:rsidRDefault="008132F0" w:rsidP="008132F0">
      <w:pPr>
        <w:widowControl w:val="0"/>
        <w:suppressAutoHyphens w:val="0"/>
        <w:spacing w:line="240" w:lineRule="auto"/>
        <w:jc w:val="center"/>
        <w:rPr>
          <w:rFonts w:eastAsia="Times New Roman"/>
          <w:kern w:val="0"/>
          <w:sz w:val="28"/>
          <w:szCs w:val="20"/>
          <w:lang w:eastAsia="ru-RU"/>
        </w:rPr>
      </w:pPr>
    </w:p>
    <w:p w:rsidR="0078236A" w:rsidRPr="00E74CB4" w:rsidRDefault="0078236A"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Pr="00E74CB4" w:rsidRDefault="008132F0" w:rsidP="008132F0">
      <w:pPr>
        <w:widowControl w:val="0"/>
        <w:suppressAutoHyphens w:val="0"/>
        <w:spacing w:line="240" w:lineRule="auto"/>
        <w:jc w:val="center"/>
        <w:rPr>
          <w:rFonts w:eastAsia="Times New Roman"/>
          <w:kern w:val="0"/>
          <w:sz w:val="28"/>
          <w:szCs w:val="20"/>
          <w:lang w:eastAsia="ru-RU"/>
        </w:rPr>
      </w:pPr>
    </w:p>
    <w:p w:rsidR="008132F0" w:rsidRDefault="008132F0" w:rsidP="008132F0">
      <w:pPr>
        <w:widowControl w:val="0"/>
        <w:suppressAutoHyphens w:val="0"/>
        <w:spacing w:line="240" w:lineRule="auto"/>
        <w:jc w:val="center"/>
        <w:rPr>
          <w:rFonts w:eastAsia="Times New Roman"/>
          <w:kern w:val="0"/>
          <w:sz w:val="28"/>
          <w:szCs w:val="20"/>
          <w:lang w:eastAsia="ru-RU"/>
        </w:rPr>
      </w:pPr>
    </w:p>
    <w:p w:rsidR="004B09BA" w:rsidRPr="00E74CB4" w:rsidRDefault="004B09BA" w:rsidP="008132F0">
      <w:pPr>
        <w:widowControl w:val="0"/>
        <w:suppressAutoHyphens w:val="0"/>
        <w:spacing w:line="240" w:lineRule="auto"/>
        <w:jc w:val="center"/>
        <w:rPr>
          <w:rFonts w:eastAsia="Times New Roman"/>
          <w:kern w:val="0"/>
          <w:sz w:val="28"/>
          <w:szCs w:val="20"/>
          <w:lang w:eastAsia="ru-RU"/>
        </w:rPr>
      </w:pPr>
    </w:p>
    <w:p w:rsidR="008132F0" w:rsidRDefault="008132F0" w:rsidP="003C028C">
      <w:pPr>
        <w:widowControl w:val="0"/>
        <w:suppressAutoHyphens w:val="0"/>
        <w:spacing w:line="240" w:lineRule="auto"/>
        <w:rPr>
          <w:rFonts w:eastAsia="Times New Roman"/>
          <w:kern w:val="0"/>
          <w:sz w:val="28"/>
          <w:szCs w:val="20"/>
          <w:lang w:eastAsia="ru-RU"/>
        </w:rPr>
      </w:pPr>
    </w:p>
    <w:p w:rsidR="003C028C" w:rsidRPr="00E74CB4" w:rsidRDefault="003C028C" w:rsidP="003C028C">
      <w:pPr>
        <w:widowControl w:val="0"/>
        <w:suppressAutoHyphens w:val="0"/>
        <w:spacing w:line="240" w:lineRule="auto"/>
        <w:rPr>
          <w:rFonts w:eastAsia="Times New Roman"/>
          <w:kern w:val="0"/>
          <w:sz w:val="28"/>
          <w:szCs w:val="20"/>
          <w:lang w:eastAsia="ru-RU"/>
        </w:rPr>
      </w:pPr>
    </w:p>
    <w:p w:rsidR="008132F0" w:rsidRDefault="008132F0" w:rsidP="008132F0">
      <w:pPr>
        <w:widowControl w:val="0"/>
        <w:suppressAutoHyphens w:val="0"/>
        <w:spacing w:line="240" w:lineRule="auto"/>
        <w:rPr>
          <w:rFonts w:eastAsia="Times New Roman"/>
          <w:kern w:val="0"/>
          <w:sz w:val="28"/>
          <w:szCs w:val="20"/>
          <w:lang w:eastAsia="ru-RU"/>
        </w:rPr>
      </w:pPr>
    </w:p>
    <w:p w:rsidR="008132F0" w:rsidRPr="00E74CB4" w:rsidRDefault="008132F0" w:rsidP="008132F0">
      <w:pPr>
        <w:widowControl w:val="0"/>
        <w:suppressAutoHyphens w:val="0"/>
        <w:spacing w:line="240" w:lineRule="auto"/>
        <w:rPr>
          <w:rFonts w:eastAsia="Times New Roman"/>
          <w:kern w:val="0"/>
          <w:sz w:val="28"/>
          <w:szCs w:val="20"/>
          <w:lang w:eastAsia="ru-RU"/>
        </w:rPr>
      </w:pPr>
    </w:p>
    <w:p w:rsidR="00334B12" w:rsidRDefault="00334B12" w:rsidP="008132F0">
      <w:pPr>
        <w:widowControl w:val="0"/>
        <w:suppressAutoHyphens w:val="0"/>
        <w:spacing w:line="240" w:lineRule="auto"/>
        <w:ind w:left="708"/>
        <w:jc w:val="center"/>
        <w:rPr>
          <w:rFonts w:eastAsia="Times New Roman"/>
          <w:kern w:val="0"/>
          <w:sz w:val="28"/>
          <w:szCs w:val="20"/>
          <w:lang w:eastAsia="ru-RU"/>
        </w:rPr>
      </w:pPr>
    </w:p>
    <w:p w:rsidR="00DB60AE" w:rsidRPr="008132F0" w:rsidRDefault="00334B12" w:rsidP="008132F0">
      <w:pPr>
        <w:widowControl w:val="0"/>
        <w:suppressAutoHyphens w:val="0"/>
        <w:spacing w:line="240" w:lineRule="auto"/>
        <w:ind w:left="708"/>
        <w:jc w:val="center"/>
        <w:rPr>
          <w:rFonts w:eastAsia="Times New Roman"/>
          <w:kern w:val="0"/>
          <w:sz w:val="28"/>
          <w:szCs w:val="20"/>
          <w:lang w:eastAsia="ru-RU"/>
        </w:rPr>
      </w:pPr>
      <w:r>
        <w:rPr>
          <w:rFonts w:eastAsia="Times New Roman"/>
          <w:kern w:val="0"/>
          <w:sz w:val="28"/>
          <w:szCs w:val="20"/>
          <w:lang w:eastAsia="ru-RU"/>
        </w:rPr>
        <w:t>станица Советская</w:t>
      </w:r>
      <w:r w:rsidR="0095068B">
        <w:rPr>
          <w:rFonts w:eastAsia="Times New Roman"/>
          <w:kern w:val="0"/>
          <w:sz w:val="28"/>
          <w:szCs w:val="20"/>
          <w:lang w:eastAsia="ru-RU"/>
        </w:rPr>
        <w:br/>
      </w:r>
      <w:r w:rsidR="0095068B" w:rsidRPr="005F5020">
        <w:rPr>
          <w:rFonts w:eastAsia="Times New Roman"/>
          <w:kern w:val="0"/>
          <w:sz w:val="28"/>
          <w:szCs w:val="20"/>
          <w:lang w:eastAsia="ru-RU"/>
        </w:rPr>
        <w:t>2022</w:t>
      </w:r>
      <w:r w:rsidR="008132F0" w:rsidRPr="005F5020">
        <w:rPr>
          <w:rFonts w:eastAsia="Times New Roman"/>
          <w:kern w:val="0"/>
          <w:sz w:val="28"/>
          <w:szCs w:val="20"/>
          <w:lang w:eastAsia="ru-RU"/>
        </w:rPr>
        <w:t xml:space="preserve"> год</w:t>
      </w:r>
    </w:p>
    <w:p w:rsidR="00334B12" w:rsidRDefault="00334B12" w:rsidP="00334B12">
      <w:pPr>
        <w:widowControl w:val="0"/>
        <w:tabs>
          <w:tab w:val="left" w:pos="-1276"/>
        </w:tabs>
        <w:suppressAutoHyphens w:val="0"/>
        <w:spacing w:line="240" w:lineRule="auto"/>
        <w:rPr>
          <w:b/>
          <w:sz w:val="28"/>
        </w:rPr>
      </w:pPr>
    </w:p>
    <w:p w:rsidR="00DB60AE" w:rsidRDefault="00DB60AE" w:rsidP="00DB60AE">
      <w:pPr>
        <w:widowControl w:val="0"/>
        <w:tabs>
          <w:tab w:val="left" w:pos="-1276"/>
        </w:tabs>
        <w:suppressAutoHyphens w:val="0"/>
        <w:spacing w:line="240" w:lineRule="auto"/>
        <w:jc w:val="center"/>
        <w:rPr>
          <w:b/>
          <w:sz w:val="28"/>
        </w:rPr>
      </w:pPr>
      <w:r>
        <w:rPr>
          <w:b/>
          <w:sz w:val="28"/>
        </w:rPr>
        <w:lastRenderedPageBreak/>
        <w:t>СОДЕРЖАНИЕ</w:t>
      </w:r>
    </w:p>
    <w:p w:rsidR="00037C32" w:rsidRDefault="00037C32" w:rsidP="00DB60AE">
      <w:pPr>
        <w:widowControl w:val="0"/>
        <w:tabs>
          <w:tab w:val="left" w:pos="-1276"/>
        </w:tabs>
        <w:suppressAutoHyphens w:val="0"/>
        <w:spacing w:line="240" w:lineRule="auto"/>
        <w:jc w:val="center"/>
        <w:rPr>
          <w:b/>
          <w:sz w:val="28"/>
        </w:rPr>
      </w:pPr>
    </w:p>
    <w:tbl>
      <w:tblPr>
        <w:tblW w:w="0" w:type="auto"/>
        <w:tblLayout w:type="fixed"/>
        <w:tblCellMar>
          <w:left w:w="0" w:type="dxa"/>
          <w:right w:w="0" w:type="dxa"/>
        </w:tblCellMar>
        <w:tblLook w:val="0000"/>
      </w:tblPr>
      <w:tblGrid>
        <w:gridCol w:w="9199"/>
      </w:tblGrid>
      <w:tr w:rsidR="00DB60AE" w:rsidTr="008132F0">
        <w:tc>
          <w:tcPr>
            <w:tcW w:w="9199" w:type="dxa"/>
          </w:tcPr>
          <w:tbl>
            <w:tblPr>
              <w:tblW w:w="9502" w:type="dxa"/>
              <w:tblLayout w:type="fixed"/>
              <w:tblCellMar>
                <w:top w:w="55" w:type="dxa"/>
                <w:left w:w="55" w:type="dxa"/>
                <w:bottom w:w="55" w:type="dxa"/>
                <w:right w:w="55" w:type="dxa"/>
              </w:tblCellMar>
              <w:tblLook w:val="0000"/>
            </w:tblPr>
            <w:tblGrid>
              <w:gridCol w:w="7841"/>
              <w:gridCol w:w="1661"/>
            </w:tblGrid>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r>
                    <w:rPr>
                      <w:sz w:val="28"/>
                      <w:szCs w:val="28"/>
                    </w:rPr>
                    <w:t xml:space="preserve">Устав </w:t>
                  </w:r>
                  <w:r w:rsidR="00334B12">
                    <w:rPr>
                      <w:sz w:val="28"/>
                      <w:szCs w:val="28"/>
                    </w:rPr>
                    <w:t>Советского</w:t>
                  </w:r>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 </w:t>
                  </w:r>
                </w:p>
                <w:p w:rsidR="00DB60AE" w:rsidRDefault="00DB60AE" w:rsidP="008132F0">
                  <w:pPr>
                    <w:pStyle w:val="af0"/>
                    <w:widowControl w:val="0"/>
                    <w:suppressLineNumbers w:val="0"/>
                    <w:suppressAutoHyphens w:val="0"/>
                    <w:spacing w:line="240" w:lineRule="auto"/>
                    <w:jc w:val="both"/>
                    <w:rPr>
                      <w:szCs w:val="28"/>
                    </w:rPr>
                  </w:pPr>
                  <w:r>
                    <w:rPr>
                      <w:sz w:val="28"/>
                      <w:szCs w:val="28"/>
                    </w:rPr>
                    <w:t>(преамбула)</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3</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1. Общие положения</w:t>
                  </w:r>
                </w:p>
              </w:tc>
              <w:tc>
                <w:tcPr>
                  <w:tcW w:w="1661" w:type="dxa"/>
                  <w:vAlign w:val="bottom"/>
                </w:tcPr>
                <w:p w:rsidR="00DB60AE" w:rsidRDefault="00785B58" w:rsidP="00785B58">
                  <w:pPr>
                    <w:pStyle w:val="af0"/>
                    <w:widowControl w:val="0"/>
                    <w:suppressLineNumbers w:val="0"/>
                    <w:suppressAutoHyphens w:val="0"/>
                    <w:spacing w:line="240" w:lineRule="auto"/>
                    <w:ind w:right="390"/>
                    <w:jc w:val="center"/>
                    <w:rPr>
                      <w:szCs w:val="28"/>
                    </w:rPr>
                  </w:pPr>
                  <w:r>
                    <w:rPr>
                      <w:sz w:val="28"/>
                      <w:szCs w:val="28"/>
                    </w:rPr>
                    <w:t xml:space="preserve">     </w:t>
                  </w:r>
                  <w:r w:rsidR="00DB60AE">
                    <w:rPr>
                      <w:sz w:val="28"/>
                      <w:szCs w:val="28"/>
                    </w:rPr>
                    <w:t>стр.</w:t>
                  </w:r>
                  <w:r w:rsidR="0060129E">
                    <w:rPr>
                      <w:sz w:val="28"/>
                      <w:szCs w:val="28"/>
                    </w:rPr>
                    <w:t xml:space="preserve"> 3</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 xml:space="preserve">Глава 2. Вопросы местного значения сельского </w:t>
                  </w:r>
                  <w:r w:rsidRPr="004D6DAB">
                    <w:rPr>
                      <w:sz w:val="28"/>
                      <w:szCs w:val="28"/>
                    </w:rPr>
                    <w:t>поселения,</w:t>
                  </w:r>
                  <w:r w:rsidRPr="004D6DAB">
                    <w:rPr>
                      <w:rFonts w:eastAsia="Times New Roman"/>
                      <w:kern w:val="0"/>
                      <w:lang w:eastAsia="ru-RU"/>
                    </w:rPr>
                    <w:t xml:space="preserve"> </w:t>
                  </w:r>
                  <w:r w:rsidRPr="004D6DAB">
                    <w:rPr>
                      <w:rFonts w:eastAsia="Times New Roman"/>
                      <w:kern w:val="0"/>
                      <w:sz w:val="28"/>
                      <w:szCs w:val="28"/>
                      <w:lang w:eastAsia="ru-RU"/>
                    </w:rPr>
                    <w:t xml:space="preserve">наделение органов местного самоуправления </w:t>
                  </w:r>
                  <w:r w:rsidRPr="008132F0">
                    <w:rPr>
                      <w:sz w:val="28"/>
                      <w:szCs w:val="28"/>
                    </w:rPr>
                    <w:t>сельского поселения</w:t>
                  </w:r>
                  <w:r w:rsidRPr="00B148E5">
                    <w:rPr>
                      <w:rFonts w:eastAsia="Times New Roman"/>
                      <w:b/>
                      <w:kern w:val="0"/>
                      <w:sz w:val="28"/>
                      <w:szCs w:val="28"/>
                      <w:lang w:eastAsia="ru-RU"/>
                    </w:rPr>
                    <w:t xml:space="preserve"> </w:t>
                  </w:r>
                  <w:r w:rsidRPr="004D6DAB">
                    <w:rPr>
                      <w:rFonts w:eastAsia="Times New Roman"/>
                      <w:kern w:val="0"/>
                      <w:sz w:val="28"/>
                      <w:szCs w:val="28"/>
                      <w:lang w:eastAsia="ru-RU"/>
                    </w:rPr>
                    <w:t>отдельными государственными полномочиями</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5</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3.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11</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4. Органы местного самоуправления и должностные лица местного самоуправления</w:t>
                  </w:r>
                </w:p>
              </w:tc>
              <w:tc>
                <w:tcPr>
                  <w:tcW w:w="1661" w:type="dxa"/>
                  <w:vAlign w:val="bottom"/>
                </w:tcPr>
                <w:p w:rsidR="00DB60AE" w:rsidRDefault="00DB60AE" w:rsidP="00785B58">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w:t>
                  </w:r>
                  <w:r w:rsidR="00C6397D">
                    <w:rPr>
                      <w:sz w:val="28"/>
                      <w:szCs w:val="28"/>
                    </w:rPr>
                    <w:t>31</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5. Муниципальная служба</w:t>
                  </w:r>
                </w:p>
              </w:tc>
              <w:tc>
                <w:tcPr>
                  <w:tcW w:w="1661" w:type="dxa"/>
                  <w:vAlign w:val="bottom"/>
                </w:tcPr>
                <w:p w:rsidR="00DB60AE" w:rsidRDefault="00DB60AE" w:rsidP="00037C32">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w:t>
                  </w:r>
                  <w:r w:rsidR="00C6397D">
                    <w:rPr>
                      <w:sz w:val="28"/>
                      <w:szCs w:val="28"/>
                    </w:rPr>
                    <w:t>53</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6. Муниципальные правовые акты</w:t>
                  </w:r>
                </w:p>
              </w:tc>
              <w:tc>
                <w:tcPr>
                  <w:tcW w:w="1661" w:type="dxa"/>
                  <w:vAlign w:val="bottom"/>
                </w:tcPr>
                <w:p w:rsidR="00DB60AE" w:rsidRDefault="00DB60AE" w:rsidP="00037C32">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w:t>
                  </w:r>
                  <w:r w:rsidR="00037C32">
                    <w:rPr>
                      <w:sz w:val="28"/>
                      <w:szCs w:val="28"/>
                    </w:rPr>
                    <w:t>5</w:t>
                  </w:r>
                  <w:r w:rsidR="00C6397D">
                    <w:rPr>
                      <w:sz w:val="28"/>
                      <w:szCs w:val="28"/>
                    </w:rPr>
                    <w:t>6</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7. Экономическая основа местного самоуправления</w:t>
                  </w:r>
                </w:p>
              </w:tc>
              <w:tc>
                <w:tcPr>
                  <w:tcW w:w="1661" w:type="dxa"/>
                  <w:vAlign w:val="bottom"/>
                </w:tcPr>
                <w:p w:rsidR="00DB60AE" w:rsidRDefault="00DB60AE" w:rsidP="00037C32">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w:t>
                  </w:r>
                  <w:r w:rsidR="00C6397D">
                    <w:rPr>
                      <w:sz w:val="28"/>
                      <w:szCs w:val="28"/>
                    </w:rPr>
                    <w:t>65</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 xml:space="preserve">Глава 8. Ответственность органов местного самоуправления и </w:t>
                  </w:r>
                </w:p>
                <w:p w:rsidR="00DB60AE" w:rsidRDefault="00DB60AE" w:rsidP="008132F0">
                  <w:pPr>
                    <w:pStyle w:val="af0"/>
                    <w:widowControl w:val="0"/>
                    <w:suppressLineNumbers w:val="0"/>
                    <w:suppressAutoHyphens w:val="0"/>
                    <w:spacing w:line="240" w:lineRule="auto"/>
                    <w:jc w:val="both"/>
                    <w:rPr>
                      <w:szCs w:val="28"/>
                    </w:rPr>
                  </w:pPr>
                  <w:r>
                    <w:rPr>
                      <w:sz w:val="28"/>
                      <w:szCs w:val="28"/>
                    </w:rPr>
                    <w:t>должностных лиц местного самоуправления поселения</w:t>
                  </w:r>
                </w:p>
              </w:tc>
              <w:tc>
                <w:tcPr>
                  <w:tcW w:w="1661" w:type="dxa"/>
                  <w:vAlign w:val="bottom"/>
                </w:tcPr>
                <w:p w:rsidR="00DB60AE" w:rsidRDefault="00DB60AE" w:rsidP="00037C32">
                  <w:pPr>
                    <w:pStyle w:val="af0"/>
                    <w:widowControl w:val="0"/>
                    <w:suppressLineNumbers w:val="0"/>
                    <w:suppressAutoHyphens w:val="0"/>
                    <w:spacing w:line="240" w:lineRule="auto"/>
                    <w:jc w:val="center"/>
                    <w:rPr>
                      <w:szCs w:val="28"/>
                    </w:rPr>
                  </w:pPr>
                  <w:r>
                    <w:rPr>
                      <w:sz w:val="28"/>
                      <w:szCs w:val="28"/>
                    </w:rPr>
                    <w:t>стр.</w:t>
                  </w:r>
                  <w:r w:rsidR="0007072F">
                    <w:rPr>
                      <w:sz w:val="28"/>
                      <w:szCs w:val="28"/>
                    </w:rPr>
                    <w:t xml:space="preserve"> </w:t>
                  </w:r>
                  <w:r w:rsidR="00C6397D">
                    <w:rPr>
                      <w:sz w:val="28"/>
                      <w:szCs w:val="28"/>
                    </w:rPr>
                    <w:t>76</w:t>
                  </w:r>
                </w:p>
              </w:tc>
            </w:tr>
            <w:tr w:rsidR="00DB60AE" w:rsidTr="008132F0">
              <w:tc>
                <w:tcPr>
                  <w:tcW w:w="7841" w:type="dxa"/>
                </w:tcPr>
                <w:p w:rsidR="00DB60AE" w:rsidRDefault="00DB60AE" w:rsidP="008132F0">
                  <w:pPr>
                    <w:pStyle w:val="af0"/>
                    <w:widowControl w:val="0"/>
                    <w:suppressLineNumbers w:val="0"/>
                    <w:suppressAutoHyphens w:val="0"/>
                    <w:spacing w:line="240" w:lineRule="auto"/>
                    <w:jc w:val="both"/>
                    <w:rPr>
                      <w:szCs w:val="28"/>
                    </w:rPr>
                  </w:pPr>
                </w:p>
                <w:p w:rsidR="00DB60AE" w:rsidRDefault="00DB60AE" w:rsidP="008132F0">
                  <w:pPr>
                    <w:pStyle w:val="af0"/>
                    <w:widowControl w:val="0"/>
                    <w:suppressLineNumbers w:val="0"/>
                    <w:suppressAutoHyphens w:val="0"/>
                    <w:spacing w:line="240" w:lineRule="auto"/>
                    <w:jc w:val="both"/>
                    <w:rPr>
                      <w:szCs w:val="28"/>
                    </w:rPr>
                  </w:pPr>
                  <w:r>
                    <w:rPr>
                      <w:sz w:val="28"/>
                      <w:szCs w:val="28"/>
                    </w:rPr>
                    <w:t>Глава 9. Заключительные положения</w:t>
                  </w:r>
                </w:p>
              </w:tc>
              <w:tc>
                <w:tcPr>
                  <w:tcW w:w="1661" w:type="dxa"/>
                  <w:vAlign w:val="bottom"/>
                </w:tcPr>
                <w:p w:rsidR="00DB60AE" w:rsidRDefault="00DB60AE" w:rsidP="00037C32">
                  <w:pPr>
                    <w:pStyle w:val="af0"/>
                    <w:widowControl w:val="0"/>
                    <w:suppressLineNumbers w:val="0"/>
                    <w:suppressAutoHyphens w:val="0"/>
                    <w:spacing w:line="240" w:lineRule="auto"/>
                    <w:jc w:val="center"/>
                    <w:rPr>
                      <w:szCs w:val="28"/>
                    </w:rPr>
                  </w:pPr>
                  <w:r>
                    <w:rPr>
                      <w:sz w:val="28"/>
                      <w:szCs w:val="28"/>
                    </w:rPr>
                    <w:t>стр.</w:t>
                  </w:r>
                  <w:r w:rsidR="0060129E">
                    <w:rPr>
                      <w:sz w:val="28"/>
                      <w:szCs w:val="28"/>
                    </w:rPr>
                    <w:t xml:space="preserve"> 7</w:t>
                  </w:r>
                  <w:r w:rsidR="00C6397D">
                    <w:rPr>
                      <w:sz w:val="28"/>
                      <w:szCs w:val="28"/>
                    </w:rPr>
                    <w:t>9</w:t>
                  </w:r>
                </w:p>
              </w:tc>
            </w:tr>
          </w:tbl>
          <w:p w:rsidR="00DB60AE" w:rsidRDefault="00DB60AE" w:rsidP="008132F0">
            <w:pPr>
              <w:widowControl w:val="0"/>
              <w:tabs>
                <w:tab w:val="left" w:pos="-1276"/>
                <w:tab w:val="center" w:pos="4677"/>
                <w:tab w:val="right" w:pos="9355"/>
              </w:tabs>
              <w:suppressAutoHyphens w:val="0"/>
              <w:spacing w:line="240" w:lineRule="auto"/>
            </w:pPr>
          </w:p>
        </w:tc>
      </w:tr>
    </w:tbl>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DB60AE" w:rsidRDefault="00DB60AE" w:rsidP="00DB60AE">
      <w:pPr>
        <w:widowControl w:val="0"/>
        <w:tabs>
          <w:tab w:val="left" w:pos="-1276"/>
          <w:tab w:val="center" w:pos="4677"/>
          <w:tab w:val="right" w:pos="9355"/>
        </w:tabs>
        <w:suppressAutoHyphens w:val="0"/>
        <w:spacing w:line="240" w:lineRule="auto"/>
        <w:ind w:firstLine="851"/>
        <w:jc w:val="center"/>
        <w:rPr>
          <w:b/>
          <w:sz w:val="28"/>
        </w:rPr>
      </w:pPr>
    </w:p>
    <w:p w:rsidR="00334B12" w:rsidRDefault="00334B12" w:rsidP="00DB60AE">
      <w:pPr>
        <w:widowControl w:val="0"/>
        <w:tabs>
          <w:tab w:val="left" w:pos="-1276"/>
          <w:tab w:val="center" w:pos="4677"/>
          <w:tab w:val="right" w:pos="9355"/>
        </w:tabs>
        <w:suppressAutoHyphens w:val="0"/>
        <w:spacing w:line="240" w:lineRule="auto"/>
        <w:ind w:firstLine="851"/>
        <w:jc w:val="center"/>
        <w:rPr>
          <w:b/>
          <w:sz w:val="28"/>
        </w:rPr>
      </w:pPr>
    </w:p>
    <w:p w:rsidR="008132F0" w:rsidRDefault="008132F0" w:rsidP="00641467">
      <w:pPr>
        <w:widowControl w:val="0"/>
        <w:tabs>
          <w:tab w:val="left" w:pos="-1276"/>
          <w:tab w:val="center" w:pos="4677"/>
          <w:tab w:val="right" w:pos="9355"/>
        </w:tabs>
        <w:suppressAutoHyphens w:val="0"/>
        <w:spacing w:line="240" w:lineRule="auto"/>
        <w:rPr>
          <w:b/>
          <w:sz w:val="28"/>
        </w:rPr>
      </w:pPr>
    </w:p>
    <w:p w:rsidR="00DB60AE" w:rsidRDefault="00DB60AE" w:rsidP="00DB60AE">
      <w:pPr>
        <w:widowControl w:val="0"/>
        <w:tabs>
          <w:tab w:val="left" w:pos="-1276"/>
          <w:tab w:val="center" w:pos="4677"/>
          <w:tab w:val="right" w:pos="9355"/>
        </w:tabs>
        <w:suppressAutoHyphens w:val="0"/>
        <w:spacing w:line="240" w:lineRule="auto"/>
        <w:ind w:right="279" w:firstLine="851"/>
        <w:jc w:val="center"/>
        <w:rPr>
          <w:b/>
          <w:sz w:val="28"/>
        </w:rPr>
      </w:pPr>
      <w:r>
        <w:rPr>
          <w:b/>
          <w:sz w:val="28"/>
        </w:rPr>
        <w:lastRenderedPageBreak/>
        <w:t>УСТАВ ПОСЕЛЕНИЯ</w:t>
      </w:r>
    </w:p>
    <w:p w:rsidR="00DB60AE" w:rsidRDefault="00DB60AE" w:rsidP="00DB60AE">
      <w:pPr>
        <w:widowControl w:val="0"/>
        <w:tabs>
          <w:tab w:val="left" w:pos="-1276"/>
          <w:tab w:val="center" w:pos="4677"/>
          <w:tab w:val="right" w:pos="9355"/>
        </w:tabs>
        <w:suppressAutoHyphens w:val="0"/>
        <w:spacing w:line="240" w:lineRule="auto"/>
        <w:ind w:firstLine="851"/>
        <w:jc w:val="center"/>
        <w:rPr>
          <w:sz w:val="28"/>
        </w:rPr>
      </w:pPr>
    </w:p>
    <w:p w:rsidR="00DB60AE" w:rsidRPr="007F2C6C" w:rsidRDefault="00DB60AE" w:rsidP="00DB60AE">
      <w:pPr>
        <w:widowControl w:val="0"/>
        <w:tabs>
          <w:tab w:val="left" w:pos="-1276"/>
          <w:tab w:val="center" w:pos="4677"/>
          <w:tab w:val="right" w:pos="9355"/>
        </w:tabs>
        <w:suppressAutoHyphens w:val="0"/>
        <w:spacing w:line="240" w:lineRule="auto"/>
        <w:ind w:firstLine="851"/>
        <w:jc w:val="both"/>
        <w:rPr>
          <w:sz w:val="28"/>
          <w:szCs w:val="28"/>
        </w:rPr>
      </w:pPr>
      <w:proofErr w:type="gramStart"/>
      <w:r>
        <w:rPr>
          <w:sz w:val="28"/>
          <w:szCs w:val="28"/>
        </w:rPr>
        <w:t xml:space="preserve">Настоящий устав </w:t>
      </w:r>
      <w:r w:rsidR="00334B12">
        <w:rPr>
          <w:sz w:val="28"/>
          <w:szCs w:val="28"/>
        </w:rPr>
        <w:t>Советского</w:t>
      </w:r>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w:t>
      </w:r>
      <w:r w:rsidRPr="007F2C6C">
        <w:rPr>
          <w:sz w:val="28"/>
          <w:szCs w:val="28"/>
        </w:rPr>
        <w:t xml:space="preserve">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w:t>
      </w:r>
      <w:r>
        <w:rPr>
          <w:sz w:val="28"/>
          <w:szCs w:val="28"/>
        </w:rPr>
        <w:t xml:space="preserve"> реализации жителями </w:t>
      </w:r>
      <w:r w:rsidR="00334B12">
        <w:rPr>
          <w:sz w:val="28"/>
          <w:szCs w:val="28"/>
        </w:rPr>
        <w:t>Советского</w:t>
      </w:r>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w:t>
      </w:r>
      <w:r w:rsidRPr="007F2C6C">
        <w:rPr>
          <w:b/>
          <w:i/>
          <w:sz w:val="28"/>
          <w:szCs w:val="28"/>
        </w:rPr>
        <w:t xml:space="preserve"> </w:t>
      </w:r>
      <w:r w:rsidRPr="007F2C6C">
        <w:rPr>
          <w:sz w:val="28"/>
          <w:szCs w:val="28"/>
        </w:rPr>
        <w:t>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w:t>
      </w:r>
      <w:proofErr w:type="gramEnd"/>
      <w:r w:rsidRPr="007F2C6C">
        <w:rPr>
          <w:sz w:val="28"/>
          <w:szCs w:val="28"/>
        </w:rPr>
        <w:t xml:space="preserve"> самоуправления</w:t>
      </w:r>
      <w:r w:rsidRPr="007F2C6C">
        <w:rPr>
          <w:b/>
          <w:sz w:val="28"/>
          <w:szCs w:val="28"/>
        </w:rPr>
        <w:t xml:space="preserve"> </w:t>
      </w:r>
      <w:r w:rsidR="00334B12">
        <w:rPr>
          <w:sz w:val="28"/>
          <w:szCs w:val="28"/>
        </w:rPr>
        <w:t>Советского</w:t>
      </w:r>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w:t>
      </w:r>
      <w:r w:rsidRPr="007F2C6C">
        <w:rPr>
          <w:sz w:val="28"/>
          <w:szCs w:val="28"/>
        </w:rPr>
        <w:t xml:space="preserve"> района.</w:t>
      </w:r>
    </w:p>
    <w:p w:rsidR="00DB60AE" w:rsidRPr="007F2C6C" w:rsidRDefault="00DB60AE" w:rsidP="00DB60AE">
      <w:pPr>
        <w:widowControl w:val="0"/>
        <w:tabs>
          <w:tab w:val="left" w:pos="-1276"/>
          <w:tab w:val="center" w:pos="4677"/>
          <w:tab w:val="right" w:pos="9355"/>
        </w:tabs>
        <w:suppressAutoHyphens w:val="0"/>
        <w:spacing w:line="240" w:lineRule="auto"/>
        <w:ind w:firstLine="851"/>
        <w:jc w:val="both"/>
        <w:rPr>
          <w:sz w:val="28"/>
          <w:szCs w:val="28"/>
        </w:rPr>
      </w:pPr>
      <w:r w:rsidRPr="007F2C6C">
        <w:rPr>
          <w:sz w:val="28"/>
          <w:szCs w:val="28"/>
        </w:rPr>
        <w:t>Устав является основным нормативным правовым актом</w:t>
      </w:r>
      <w:r w:rsidRPr="007F2C6C">
        <w:rPr>
          <w:b/>
          <w:sz w:val="28"/>
          <w:szCs w:val="28"/>
        </w:rPr>
        <w:t xml:space="preserve"> </w:t>
      </w:r>
      <w:r w:rsidR="00334B12">
        <w:rPr>
          <w:sz w:val="28"/>
          <w:szCs w:val="28"/>
        </w:rPr>
        <w:t>Советского</w:t>
      </w:r>
      <w:r w:rsidRPr="007F2C6C">
        <w:rPr>
          <w:sz w:val="28"/>
          <w:szCs w:val="28"/>
        </w:rPr>
        <w:t xml:space="preserve"> сельского пос</w:t>
      </w:r>
      <w:r>
        <w:rPr>
          <w:sz w:val="28"/>
          <w:szCs w:val="28"/>
        </w:rPr>
        <w:t xml:space="preserve">еления </w:t>
      </w:r>
      <w:proofErr w:type="spellStart"/>
      <w:r>
        <w:rPr>
          <w:sz w:val="28"/>
          <w:szCs w:val="28"/>
        </w:rPr>
        <w:t>Новокубанского</w:t>
      </w:r>
      <w:proofErr w:type="spellEnd"/>
      <w:r w:rsidRPr="007F2C6C">
        <w:rPr>
          <w:sz w:val="28"/>
          <w:szCs w:val="28"/>
        </w:rPr>
        <w:t xml:space="preserve"> района, которому должны соответствовать все иные нормативные правовые акты органов и должностных л</w:t>
      </w:r>
      <w:r>
        <w:rPr>
          <w:sz w:val="28"/>
          <w:szCs w:val="28"/>
        </w:rPr>
        <w:t xml:space="preserve">иц местного самоуправления </w:t>
      </w:r>
      <w:r w:rsidR="00334B12">
        <w:rPr>
          <w:sz w:val="28"/>
          <w:szCs w:val="28"/>
        </w:rPr>
        <w:t>Советского</w:t>
      </w:r>
      <w:r w:rsidRPr="008132F0">
        <w:rPr>
          <w:sz w:val="28"/>
          <w:szCs w:val="28"/>
        </w:rPr>
        <w:t xml:space="preserve"> сельского поселения</w:t>
      </w:r>
      <w:r w:rsidR="008132F0" w:rsidRPr="008132F0">
        <w:rPr>
          <w:sz w:val="28"/>
          <w:szCs w:val="28"/>
        </w:rPr>
        <w:t xml:space="preserve"> </w:t>
      </w:r>
      <w:proofErr w:type="spellStart"/>
      <w:r w:rsidR="008132F0" w:rsidRPr="008132F0">
        <w:rPr>
          <w:sz w:val="28"/>
          <w:szCs w:val="28"/>
        </w:rPr>
        <w:t>Новокубанского</w:t>
      </w:r>
      <w:proofErr w:type="spellEnd"/>
      <w:r w:rsidR="008132F0" w:rsidRPr="008132F0">
        <w:rPr>
          <w:sz w:val="28"/>
          <w:szCs w:val="28"/>
        </w:rPr>
        <w:t xml:space="preserve"> района</w:t>
      </w:r>
      <w:r w:rsidRPr="007F2C6C">
        <w:rPr>
          <w:sz w:val="28"/>
          <w:szCs w:val="28"/>
        </w:rPr>
        <w:t xml:space="preserve"> </w:t>
      </w:r>
    </w:p>
    <w:p w:rsidR="00DB60AE" w:rsidRPr="007F2C6C" w:rsidRDefault="00DB60AE" w:rsidP="00DB60AE">
      <w:pPr>
        <w:widowControl w:val="0"/>
        <w:tabs>
          <w:tab w:val="left" w:pos="-1276"/>
          <w:tab w:val="center" w:pos="4677"/>
          <w:tab w:val="right" w:pos="9355"/>
        </w:tabs>
        <w:suppressAutoHyphens w:val="0"/>
        <w:spacing w:line="240" w:lineRule="auto"/>
        <w:ind w:firstLine="851"/>
        <w:jc w:val="both"/>
        <w:rPr>
          <w:sz w:val="28"/>
          <w:szCs w:val="28"/>
        </w:rPr>
      </w:pPr>
    </w:p>
    <w:p w:rsidR="00DB60AE" w:rsidRPr="007F2C6C" w:rsidRDefault="00DB60AE" w:rsidP="00DB60AE">
      <w:pPr>
        <w:pStyle w:val="8"/>
        <w:keepNext w:val="0"/>
        <w:widowControl w:val="0"/>
        <w:tabs>
          <w:tab w:val="clear" w:pos="1440"/>
          <w:tab w:val="left" w:pos="0"/>
        </w:tabs>
        <w:suppressAutoHyphens w:val="0"/>
        <w:spacing w:line="240" w:lineRule="auto"/>
        <w:ind w:left="0"/>
        <w:rPr>
          <w:szCs w:val="28"/>
        </w:rPr>
      </w:pPr>
      <w:r>
        <w:rPr>
          <w:szCs w:val="28"/>
        </w:rPr>
        <w:t>ГЛАВА 1</w:t>
      </w:r>
      <w:r w:rsidRPr="007F2C6C">
        <w:rPr>
          <w:szCs w:val="28"/>
        </w:rPr>
        <w:t>. ОБЩИЕ ПОЛОЖЕНИЯ</w:t>
      </w:r>
    </w:p>
    <w:p w:rsidR="00DB60AE" w:rsidRPr="007F2C6C" w:rsidRDefault="00DB60AE" w:rsidP="00DB60AE">
      <w:pPr>
        <w:widowControl w:val="0"/>
        <w:tabs>
          <w:tab w:val="left" w:pos="-1276"/>
        </w:tabs>
        <w:suppressAutoHyphens w:val="0"/>
        <w:spacing w:line="240" w:lineRule="auto"/>
        <w:ind w:firstLine="851"/>
        <w:rPr>
          <w:sz w:val="28"/>
          <w:szCs w:val="28"/>
        </w:rPr>
      </w:pPr>
    </w:p>
    <w:p w:rsidR="00DB60AE" w:rsidRPr="007F2C6C" w:rsidRDefault="00DB60AE" w:rsidP="00DB60AE">
      <w:pPr>
        <w:pStyle w:val="5"/>
        <w:keepNext w:val="0"/>
        <w:widowControl w:val="0"/>
        <w:tabs>
          <w:tab w:val="clear" w:pos="1008"/>
          <w:tab w:val="left" w:pos="0"/>
        </w:tabs>
        <w:suppressAutoHyphens w:val="0"/>
        <w:spacing w:line="240" w:lineRule="auto"/>
        <w:ind w:left="0" w:firstLine="851"/>
        <w:rPr>
          <w:szCs w:val="28"/>
        </w:rPr>
      </w:pPr>
      <w:r w:rsidRPr="007F2C6C">
        <w:rPr>
          <w:szCs w:val="28"/>
        </w:rPr>
        <w:t>Статья 1. Основные термины и понятия</w:t>
      </w:r>
    </w:p>
    <w:p w:rsidR="00DB60AE" w:rsidRPr="007F2C6C" w:rsidRDefault="00DB60AE" w:rsidP="0001382C">
      <w:pPr>
        <w:pStyle w:val="WW-3"/>
        <w:widowControl w:val="0"/>
        <w:suppressAutoHyphens w:val="0"/>
        <w:spacing w:line="240" w:lineRule="auto"/>
        <w:ind w:firstLine="851"/>
        <w:jc w:val="both"/>
        <w:rPr>
          <w:sz w:val="28"/>
          <w:szCs w:val="28"/>
        </w:rPr>
      </w:pPr>
      <w:r w:rsidRPr="007F2C6C">
        <w:rPr>
          <w:sz w:val="28"/>
          <w:szCs w:val="28"/>
        </w:rPr>
        <w:t>Наименования «муниципал</w:t>
      </w:r>
      <w:r>
        <w:rPr>
          <w:sz w:val="28"/>
          <w:szCs w:val="28"/>
        </w:rPr>
        <w:t xml:space="preserve">ьное образование </w:t>
      </w:r>
      <w:r w:rsidR="00334B12">
        <w:rPr>
          <w:sz w:val="28"/>
          <w:szCs w:val="28"/>
        </w:rPr>
        <w:t>Советское</w:t>
      </w:r>
      <w:r w:rsidRPr="007F2C6C">
        <w:rPr>
          <w:sz w:val="28"/>
          <w:szCs w:val="28"/>
        </w:rPr>
        <w:t xml:space="preserve"> сельское поселение в составе муни</w:t>
      </w:r>
      <w:r>
        <w:rPr>
          <w:sz w:val="28"/>
          <w:szCs w:val="28"/>
        </w:rPr>
        <w:t xml:space="preserve">ципального образования </w:t>
      </w:r>
      <w:proofErr w:type="spellStart"/>
      <w:r>
        <w:rPr>
          <w:sz w:val="28"/>
          <w:szCs w:val="28"/>
        </w:rPr>
        <w:t>Новокубанский</w:t>
      </w:r>
      <w:proofErr w:type="spellEnd"/>
      <w:r>
        <w:rPr>
          <w:sz w:val="28"/>
          <w:szCs w:val="28"/>
        </w:rPr>
        <w:t xml:space="preserve"> район» и «</w:t>
      </w:r>
      <w:r w:rsidR="00334B12">
        <w:rPr>
          <w:sz w:val="28"/>
          <w:szCs w:val="28"/>
        </w:rPr>
        <w:t>Советское</w:t>
      </w:r>
      <w:r>
        <w:rPr>
          <w:sz w:val="28"/>
          <w:szCs w:val="28"/>
        </w:rPr>
        <w:t xml:space="preserve"> сельское поселение </w:t>
      </w:r>
      <w:proofErr w:type="spellStart"/>
      <w:r>
        <w:rPr>
          <w:sz w:val="28"/>
          <w:szCs w:val="28"/>
        </w:rPr>
        <w:t>Новокубанского</w:t>
      </w:r>
      <w:proofErr w:type="spellEnd"/>
      <w:r w:rsidRPr="007F2C6C">
        <w:rPr>
          <w:sz w:val="28"/>
          <w:szCs w:val="28"/>
        </w:rPr>
        <w:t xml:space="preserve"> района» равнозначны (далее по тексту – поселение).</w:t>
      </w:r>
    </w:p>
    <w:p w:rsidR="00DB60AE" w:rsidRPr="007F2C6C" w:rsidRDefault="00DB60AE" w:rsidP="00DB60AE">
      <w:pPr>
        <w:widowControl w:val="0"/>
        <w:tabs>
          <w:tab w:val="left" w:pos="-1276"/>
          <w:tab w:val="left" w:pos="-709"/>
          <w:tab w:val="left" w:pos="-426"/>
        </w:tabs>
        <w:suppressAutoHyphens w:val="0"/>
        <w:spacing w:line="240" w:lineRule="auto"/>
        <w:ind w:firstLine="851"/>
        <w:jc w:val="both"/>
        <w:rPr>
          <w:sz w:val="28"/>
          <w:szCs w:val="28"/>
        </w:rPr>
      </w:pPr>
      <w:r w:rsidRPr="007F2C6C">
        <w:rPr>
          <w:sz w:val="28"/>
          <w:szCs w:val="28"/>
        </w:rPr>
        <w:t xml:space="preserve">Представительный орган муниципального образования - Совет </w:t>
      </w:r>
      <w:r w:rsidR="00334B12">
        <w:rPr>
          <w:sz w:val="28"/>
          <w:szCs w:val="28"/>
        </w:rPr>
        <w:t>Советского</w:t>
      </w:r>
      <w:r w:rsidRPr="007F2C6C">
        <w:rPr>
          <w:b/>
          <w:i/>
          <w:sz w:val="28"/>
          <w:szCs w:val="28"/>
        </w:rPr>
        <w:t xml:space="preserve"> </w:t>
      </w:r>
      <w:r w:rsidRPr="007F2C6C">
        <w:rPr>
          <w:sz w:val="28"/>
          <w:szCs w:val="28"/>
        </w:rPr>
        <w:t>се</w:t>
      </w:r>
      <w:r>
        <w:rPr>
          <w:sz w:val="28"/>
          <w:szCs w:val="28"/>
        </w:rPr>
        <w:t xml:space="preserve">льского поселения </w:t>
      </w:r>
      <w:proofErr w:type="spellStart"/>
      <w:r>
        <w:rPr>
          <w:sz w:val="28"/>
          <w:szCs w:val="28"/>
        </w:rPr>
        <w:t>Новокубанского</w:t>
      </w:r>
      <w:proofErr w:type="spellEnd"/>
      <w:r w:rsidRPr="007F2C6C">
        <w:rPr>
          <w:sz w:val="28"/>
          <w:szCs w:val="28"/>
        </w:rPr>
        <w:t xml:space="preserve"> района (далее по тексту – Совет). </w:t>
      </w:r>
    </w:p>
    <w:p w:rsidR="00DB60AE" w:rsidRPr="007F2C6C" w:rsidRDefault="00DB60AE" w:rsidP="00DB60AE">
      <w:pPr>
        <w:widowControl w:val="0"/>
        <w:tabs>
          <w:tab w:val="left" w:pos="-1276"/>
          <w:tab w:val="left" w:pos="-709"/>
          <w:tab w:val="left" w:pos="-426"/>
        </w:tabs>
        <w:suppressAutoHyphens w:val="0"/>
        <w:spacing w:line="240" w:lineRule="auto"/>
        <w:ind w:firstLine="851"/>
        <w:jc w:val="both"/>
        <w:rPr>
          <w:sz w:val="28"/>
          <w:szCs w:val="28"/>
        </w:rPr>
      </w:pPr>
      <w:r w:rsidRPr="007F2C6C">
        <w:rPr>
          <w:sz w:val="28"/>
          <w:szCs w:val="28"/>
        </w:rPr>
        <w:t xml:space="preserve">Глава муниципального образования - глава </w:t>
      </w:r>
      <w:r w:rsidR="00334B12">
        <w:rPr>
          <w:sz w:val="28"/>
          <w:szCs w:val="28"/>
        </w:rPr>
        <w:t>Советского</w:t>
      </w:r>
      <w:r w:rsidRPr="007F2C6C">
        <w:rPr>
          <w:b/>
          <w:i/>
          <w:sz w:val="28"/>
          <w:szCs w:val="28"/>
        </w:rPr>
        <w:t xml:space="preserve"> </w:t>
      </w:r>
      <w:r>
        <w:rPr>
          <w:sz w:val="28"/>
          <w:szCs w:val="28"/>
        </w:rPr>
        <w:t xml:space="preserve">сельского поселения </w:t>
      </w:r>
      <w:proofErr w:type="spellStart"/>
      <w:r>
        <w:rPr>
          <w:sz w:val="28"/>
          <w:szCs w:val="28"/>
        </w:rPr>
        <w:t>Новокубанского</w:t>
      </w:r>
      <w:proofErr w:type="spellEnd"/>
      <w:r w:rsidRPr="007F2C6C">
        <w:rPr>
          <w:sz w:val="28"/>
          <w:szCs w:val="28"/>
        </w:rPr>
        <w:t xml:space="preserve"> района (далее по тексту - глава поселения).</w:t>
      </w:r>
    </w:p>
    <w:p w:rsidR="00DB60AE" w:rsidRPr="007F2C6C" w:rsidRDefault="00DB60AE" w:rsidP="00DB60AE">
      <w:pPr>
        <w:widowControl w:val="0"/>
        <w:tabs>
          <w:tab w:val="left" w:pos="-1276"/>
          <w:tab w:val="left" w:pos="-709"/>
          <w:tab w:val="left" w:pos="-426"/>
        </w:tabs>
        <w:suppressAutoHyphens w:val="0"/>
        <w:spacing w:line="240" w:lineRule="auto"/>
        <w:ind w:firstLine="851"/>
        <w:jc w:val="both"/>
        <w:rPr>
          <w:sz w:val="28"/>
          <w:szCs w:val="28"/>
        </w:rPr>
      </w:pPr>
      <w:r w:rsidRPr="007F2C6C">
        <w:rPr>
          <w:sz w:val="28"/>
          <w:szCs w:val="28"/>
        </w:rPr>
        <w:t xml:space="preserve">Исполнительно-распорядительный орган муниципального образования - администрация </w:t>
      </w:r>
      <w:r w:rsidR="00334B12">
        <w:rPr>
          <w:sz w:val="28"/>
          <w:szCs w:val="28"/>
        </w:rPr>
        <w:t>Советского</w:t>
      </w:r>
      <w:r w:rsidRPr="007F2C6C">
        <w:rPr>
          <w:b/>
          <w:i/>
          <w:sz w:val="28"/>
          <w:szCs w:val="28"/>
        </w:rPr>
        <w:t xml:space="preserve"> </w:t>
      </w:r>
      <w:r>
        <w:rPr>
          <w:sz w:val="28"/>
          <w:szCs w:val="28"/>
        </w:rPr>
        <w:t xml:space="preserve">сельского поселения </w:t>
      </w:r>
      <w:r w:rsidRPr="007F2C6C">
        <w:rPr>
          <w:sz w:val="28"/>
          <w:szCs w:val="28"/>
        </w:rPr>
        <w:t>района (далее по тексту - администрация).</w:t>
      </w:r>
    </w:p>
    <w:p w:rsidR="00DB60AE" w:rsidRPr="007F2C6C" w:rsidRDefault="00DB60AE" w:rsidP="00DB60AE">
      <w:pPr>
        <w:widowControl w:val="0"/>
        <w:tabs>
          <w:tab w:val="left" w:pos="-1276"/>
          <w:tab w:val="left" w:pos="-709"/>
          <w:tab w:val="left" w:pos="-426"/>
        </w:tabs>
        <w:suppressAutoHyphens w:val="0"/>
        <w:spacing w:line="240" w:lineRule="auto"/>
        <w:ind w:firstLine="851"/>
        <w:jc w:val="both"/>
        <w:rPr>
          <w:sz w:val="28"/>
          <w:szCs w:val="28"/>
        </w:rPr>
      </w:pPr>
      <w:r w:rsidRPr="007F2C6C">
        <w:rPr>
          <w:sz w:val="28"/>
          <w:szCs w:val="28"/>
        </w:rPr>
        <w:t>Иные термины и понятия, использованные в настоящем уставе, соответствуют терминам и понятиям, употребляемы</w:t>
      </w:r>
      <w:r w:rsidR="00B25B85">
        <w:rPr>
          <w:sz w:val="28"/>
          <w:szCs w:val="28"/>
        </w:rPr>
        <w:t xml:space="preserve">м в Федеральном законе от 06 октября </w:t>
      </w:r>
      <w:r w:rsidRPr="007F2C6C">
        <w:rPr>
          <w:sz w:val="28"/>
          <w:szCs w:val="28"/>
        </w:rPr>
        <w:t>2003</w:t>
      </w:r>
      <w:r w:rsidR="00B25B85">
        <w:rPr>
          <w:sz w:val="28"/>
          <w:szCs w:val="28"/>
        </w:rPr>
        <w:t xml:space="preserve"> года </w:t>
      </w:r>
      <w:r w:rsidRPr="007F2C6C">
        <w:rPr>
          <w:sz w:val="28"/>
          <w:szCs w:val="28"/>
        </w:rPr>
        <w:t>№ 131-ФЗ «Об общих принципах организации местного самоуправления в Российской Федерации».</w:t>
      </w:r>
    </w:p>
    <w:p w:rsidR="00DB60AE" w:rsidRPr="007F2C6C" w:rsidRDefault="00DB60AE" w:rsidP="00DB60AE">
      <w:pPr>
        <w:pStyle w:val="2"/>
        <w:keepNext w:val="0"/>
        <w:widowControl w:val="0"/>
        <w:tabs>
          <w:tab w:val="left" w:pos="27232"/>
        </w:tabs>
        <w:suppressAutoHyphens w:val="0"/>
        <w:spacing w:before="0" w:after="0" w:line="240" w:lineRule="auto"/>
        <w:ind w:left="0" w:firstLine="851"/>
        <w:rPr>
          <w:rFonts w:ascii="Times New Roman" w:hAnsi="Times New Roman" w:cs="Times New Roman"/>
        </w:rPr>
      </w:pPr>
    </w:p>
    <w:p w:rsidR="00DB60AE" w:rsidRPr="00DD744E" w:rsidRDefault="00DB60AE" w:rsidP="00DB60AE">
      <w:pPr>
        <w:pStyle w:val="2"/>
        <w:keepNext w:val="0"/>
        <w:widowControl w:val="0"/>
        <w:tabs>
          <w:tab w:val="clear" w:pos="576"/>
          <w:tab w:val="left" w:pos="24826"/>
        </w:tabs>
        <w:suppressAutoHyphens w:val="0"/>
        <w:spacing w:before="0" w:after="0" w:line="240" w:lineRule="auto"/>
        <w:ind w:left="0" w:firstLine="851"/>
        <w:rPr>
          <w:rFonts w:ascii="Times New Roman" w:hAnsi="Times New Roman" w:cs="Times New Roman"/>
          <w:i w:val="0"/>
        </w:rPr>
      </w:pPr>
      <w:r w:rsidRPr="00DD744E">
        <w:rPr>
          <w:rFonts w:ascii="Times New Roman" w:hAnsi="Times New Roman" w:cs="Times New Roman"/>
          <w:i w:val="0"/>
        </w:rPr>
        <w:t>Статья 2. Статус поселения</w:t>
      </w:r>
    </w:p>
    <w:p w:rsidR="00DB60AE" w:rsidRDefault="00DB60AE" w:rsidP="00DB60AE">
      <w:pPr>
        <w:pStyle w:val="af2"/>
        <w:keepNext w:val="0"/>
        <w:widowControl w:val="0"/>
        <w:tabs>
          <w:tab w:val="left" w:pos="-993"/>
          <w:tab w:val="left" w:pos="563"/>
        </w:tabs>
        <w:suppressAutoHyphens w:val="0"/>
        <w:spacing w:before="0" w:after="0" w:line="240" w:lineRule="auto"/>
        <w:ind w:left="0" w:firstLine="851"/>
        <w:jc w:val="both"/>
        <w:rPr>
          <w:b w:val="0"/>
        </w:rPr>
      </w:pPr>
      <w:r w:rsidRPr="00B15958">
        <w:rPr>
          <w:b w:val="0"/>
        </w:rPr>
        <w:t xml:space="preserve"> </w:t>
      </w:r>
      <w:r w:rsidR="00334B12">
        <w:rPr>
          <w:b w:val="0"/>
        </w:rPr>
        <w:t>Советское</w:t>
      </w:r>
      <w:r w:rsidRPr="00DD744E">
        <w:rPr>
          <w:b w:val="0"/>
        </w:rPr>
        <w:t xml:space="preserve"> сельское поселение</w:t>
      </w:r>
      <w:r w:rsidR="00235161">
        <w:rPr>
          <w:b w:val="0"/>
        </w:rPr>
        <w:t xml:space="preserve"> </w:t>
      </w:r>
      <w:proofErr w:type="spellStart"/>
      <w:r w:rsidR="00235161">
        <w:rPr>
          <w:b w:val="0"/>
        </w:rPr>
        <w:t>Новокубанского</w:t>
      </w:r>
      <w:proofErr w:type="spellEnd"/>
      <w:r w:rsidR="00235161">
        <w:rPr>
          <w:b w:val="0"/>
        </w:rPr>
        <w:t xml:space="preserve"> района</w:t>
      </w:r>
      <w:r w:rsidRPr="00DD744E">
        <w:rPr>
          <w:b w:val="0"/>
        </w:rPr>
        <w:t xml:space="preserve"> наделено </w:t>
      </w:r>
      <w:r w:rsidRPr="00B15958">
        <w:rPr>
          <w:b w:val="0"/>
        </w:rPr>
        <w:t>Закон</w:t>
      </w:r>
      <w:r>
        <w:rPr>
          <w:b w:val="0"/>
        </w:rPr>
        <w:t>ом</w:t>
      </w:r>
      <w:r w:rsidRPr="00B15958">
        <w:rPr>
          <w:b w:val="0"/>
        </w:rPr>
        <w:t xml:space="preserve"> Крас</w:t>
      </w:r>
      <w:r>
        <w:rPr>
          <w:b w:val="0"/>
        </w:rPr>
        <w:t xml:space="preserve">нодарского края от </w:t>
      </w:r>
      <w:r w:rsidR="0002668C" w:rsidRPr="00EA5F46">
        <w:rPr>
          <w:b w:val="0"/>
        </w:rPr>
        <w:t>0</w:t>
      </w:r>
      <w:r w:rsidRPr="00EA5F46">
        <w:rPr>
          <w:b w:val="0"/>
        </w:rPr>
        <w:t>4</w:t>
      </w:r>
      <w:r>
        <w:rPr>
          <w:b w:val="0"/>
        </w:rPr>
        <w:t xml:space="preserve"> мая 2007 года № 1233-КЗ «</w:t>
      </w:r>
      <w:r w:rsidRPr="00B15958">
        <w:rPr>
          <w:b w:val="0"/>
        </w:rPr>
        <w:t>Об установлении гр</w:t>
      </w:r>
      <w:r>
        <w:rPr>
          <w:b w:val="0"/>
        </w:rPr>
        <w:t xml:space="preserve">аниц муниципального образования Новокубанский район, </w:t>
      </w:r>
      <w:r w:rsidRPr="00B15958">
        <w:rPr>
          <w:b w:val="0"/>
        </w:rPr>
        <w:t>наделении его стату</w:t>
      </w:r>
      <w:r>
        <w:rPr>
          <w:b w:val="0"/>
        </w:rPr>
        <w:t xml:space="preserve">сом муниципального района, образовании в его составе </w:t>
      </w:r>
      <w:r w:rsidRPr="00B15958">
        <w:rPr>
          <w:b w:val="0"/>
        </w:rPr>
        <w:t>муниципальных образований - го</w:t>
      </w:r>
      <w:r>
        <w:rPr>
          <w:b w:val="0"/>
        </w:rPr>
        <w:t xml:space="preserve">родского и сельских поселений - и установлении их границ» </w:t>
      </w:r>
      <w:r w:rsidRPr="00DD744E">
        <w:rPr>
          <w:b w:val="0"/>
        </w:rPr>
        <w:t xml:space="preserve">статусом сельского поселения, </w:t>
      </w:r>
      <w:r w:rsidRPr="00894A4B">
        <w:rPr>
          <w:rFonts w:eastAsia="Times New Roman"/>
          <w:b w:val="0"/>
        </w:rPr>
        <w:t>входящего</w:t>
      </w:r>
      <w:r>
        <w:rPr>
          <w:rFonts w:eastAsia="Times New Roman"/>
        </w:rPr>
        <w:t xml:space="preserve"> </w:t>
      </w:r>
      <w:r w:rsidRPr="00DD744E">
        <w:rPr>
          <w:b w:val="0"/>
        </w:rPr>
        <w:t xml:space="preserve">в состав </w:t>
      </w:r>
      <w:r>
        <w:rPr>
          <w:b w:val="0"/>
        </w:rPr>
        <w:t xml:space="preserve">территории </w:t>
      </w:r>
      <w:proofErr w:type="spellStart"/>
      <w:r>
        <w:rPr>
          <w:b w:val="0"/>
        </w:rPr>
        <w:t>Новокубанского</w:t>
      </w:r>
      <w:proofErr w:type="spellEnd"/>
      <w:r>
        <w:rPr>
          <w:b w:val="0"/>
        </w:rPr>
        <w:t xml:space="preserve"> </w:t>
      </w:r>
      <w:r w:rsidRPr="00DD744E">
        <w:rPr>
          <w:b w:val="0"/>
        </w:rPr>
        <w:t xml:space="preserve"> района.</w:t>
      </w:r>
    </w:p>
    <w:p w:rsidR="003E3FC4" w:rsidRPr="00DD744E" w:rsidRDefault="003E3FC4" w:rsidP="00DB60AE">
      <w:pPr>
        <w:pStyle w:val="af2"/>
        <w:keepNext w:val="0"/>
        <w:widowControl w:val="0"/>
        <w:tabs>
          <w:tab w:val="left" w:pos="-993"/>
          <w:tab w:val="left" w:pos="563"/>
        </w:tabs>
        <w:suppressAutoHyphens w:val="0"/>
        <w:spacing w:before="0" w:after="0" w:line="240" w:lineRule="auto"/>
        <w:ind w:left="0" w:firstLine="851"/>
        <w:jc w:val="both"/>
        <w:rPr>
          <w:b w:val="0"/>
        </w:rPr>
      </w:pPr>
    </w:p>
    <w:p w:rsidR="00DB60AE" w:rsidRPr="007F2C6C" w:rsidRDefault="00DB60AE" w:rsidP="00DB60AE">
      <w:pPr>
        <w:pStyle w:val="220"/>
        <w:widowControl w:val="0"/>
        <w:tabs>
          <w:tab w:val="left" w:pos="-1276"/>
          <w:tab w:val="left" w:pos="0"/>
        </w:tabs>
        <w:suppressAutoHyphens w:val="0"/>
        <w:spacing w:line="240" w:lineRule="auto"/>
        <w:ind w:firstLine="851"/>
        <w:rPr>
          <w:b/>
          <w:sz w:val="28"/>
          <w:szCs w:val="28"/>
        </w:rPr>
      </w:pPr>
      <w:r w:rsidRPr="007F2C6C">
        <w:rPr>
          <w:b/>
          <w:sz w:val="28"/>
          <w:szCs w:val="28"/>
        </w:rPr>
        <w:lastRenderedPageBreak/>
        <w:t>Статья 3. Границы поселения</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1. Местное самоуправление в поселении осуществляется в границах поселения,</w:t>
      </w:r>
      <w:r w:rsidR="0001382C">
        <w:rPr>
          <w:sz w:val="28"/>
          <w:szCs w:val="28"/>
        </w:rPr>
        <w:t xml:space="preserve"> </w:t>
      </w:r>
      <w:r w:rsidRPr="007F2C6C">
        <w:rPr>
          <w:sz w:val="28"/>
          <w:szCs w:val="28"/>
        </w:rPr>
        <w:t xml:space="preserve"> установленных Законом </w:t>
      </w:r>
      <w:r>
        <w:rPr>
          <w:sz w:val="28"/>
          <w:szCs w:val="28"/>
        </w:rPr>
        <w:t>Красн</w:t>
      </w:r>
      <w:r w:rsidR="00235161">
        <w:rPr>
          <w:sz w:val="28"/>
          <w:szCs w:val="28"/>
        </w:rPr>
        <w:t xml:space="preserve">одарского края от </w:t>
      </w:r>
      <w:r w:rsidR="0002668C" w:rsidRPr="00EA5F46">
        <w:rPr>
          <w:sz w:val="28"/>
          <w:szCs w:val="28"/>
        </w:rPr>
        <w:t>0</w:t>
      </w:r>
      <w:r w:rsidR="0001382C" w:rsidRPr="00EA5F46">
        <w:rPr>
          <w:sz w:val="28"/>
          <w:szCs w:val="28"/>
        </w:rPr>
        <w:t>4</w:t>
      </w:r>
      <w:r w:rsidR="0001382C">
        <w:rPr>
          <w:sz w:val="28"/>
          <w:szCs w:val="28"/>
        </w:rPr>
        <w:t xml:space="preserve"> </w:t>
      </w:r>
      <w:r w:rsidR="00235161">
        <w:rPr>
          <w:sz w:val="28"/>
          <w:szCs w:val="28"/>
        </w:rPr>
        <w:t xml:space="preserve">мая 2007 года     </w:t>
      </w:r>
      <w:r>
        <w:rPr>
          <w:sz w:val="28"/>
          <w:szCs w:val="28"/>
        </w:rPr>
        <w:t>№ 1233-</w:t>
      </w:r>
      <w:r w:rsidRPr="007F2C6C">
        <w:rPr>
          <w:sz w:val="28"/>
          <w:szCs w:val="28"/>
        </w:rPr>
        <w:t>КЗ «Об установлении границ муниц</w:t>
      </w:r>
      <w:r>
        <w:rPr>
          <w:sz w:val="28"/>
          <w:szCs w:val="28"/>
        </w:rPr>
        <w:t>ипального образования Новокубанский</w:t>
      </w:r>
      <w:r w:rsidRPr="007F2C6C">
        <w:rPr>
          <w:sz w:val="28"/>
          <w:szCs w:val="28"/>
        </w:rPr>
        <w:t xml:space="preserve"> район, наделении его статусом муниципального района, образовании в его составе муниципальных образований – </w:t>
      </w:r>
      <w:r w:rsidRPr="00E11818">
        <w:rPr>
          <w:sz w:val="28"/>
          <w:szCs w:val="28"/>
        </w:rPr>
        <w:t>городского</w:t>
      </w:r>
      <w:r w:rsidRPr="007F2C6C">
        <w:rPr>
          <w:sz w:val="28"/>
          <w:szCs w:val="28"/>
        </w:rPr>
        <w:t xml:space="preserve"> и сельских поселений - и установлении их границ».</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Изменение границ не допускается без учета мнения населения поселения.</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Изменение границ поселения осуществляется законом Краснодарского края.</w:t>
      </w:r>
    </w:p>
    <w:p w:rsidR="00DB60AE" w:rsidRPr="007F2C6C" w:rsidRDefault="00DB60AE" w:rsidP="00DB60AE">
      <w:pPr>
        <w:pStyle w:val="6"/>
        <w:keepNext w:val="0"/>
        <w:widowControl w:val="0"/>
        <w:tabs>
          <w:tab w:val="clear" w:pos="1152"/>
          <w:tab w:val="left" w:pos="0"/>
        </w:tabs>
        <w:suppressAutoHyphens w:val="0"/>
        <w:spacing w:line="240" w:lineRule="auto"/>
        <w:ind w:left="0" w:firstLine="851"/>
        <w:rPr>
          <w:szCs w:val="28"/>
        </w:rPr>
      </w:pPr>
    </w:p>
    <w:p w:rsidR="00DB60AE" w:rsidRPr="007F2C6C" w:rsidRDefault="00DB60AE" w:rsidP="00DB60AE">
      <w:pPr>
        <w:pStyle w:val="6"/>
        <w:keepNext w:val="0"/>
        <w:widowControl w:val="0"/>
        <w:tabs>
          <w:tab w:val="clear" w:pos="1152"/>
          <w:tab w:val="left" w:pos="0"/>
        </w:tabs>
        <w:suppressAutoHyphens w:val="0"/>
        <w:spacing w:line="240" w:lineRule="auto"/>
        <w:ind w:left="0" w:firstLine="851"/>
        <w:rPr>
          <w:szCs w:val="28"/>
        </w:rPr>
      </w:pPr>
      <w:r w:rsidRPr="007F2C6C">
        <w:rPr>
          <w:szCs w:val="28"/>
        </w:rPr>
        <w:t xml:space="preserve">Статья 4. Официальные символы поселения </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2. Утверждение, описание символов и порядок их официального использования устанавливаются нормативными правовыми актами Совета.</w:t>
      </w:r>
    </w:p>
    <w:p w:rsidR="00DB60AE" w:rsidRPr="007F2C6C" w:rsidRDefault="00DB60AE" w:rsidP="00DB60AE">
      <w:pPr>
        <w:pStyle w:val="af3"/>
        <w:widowControl w:val="0"/>
        <w:tabs>
          <w:tab w:val="left" w:pos="-1276"/>
        </w:tabs>
        <w:suppressAutoHyphens w:val="0"/>
        <w:spacing w:line="240" w:lineRule="auto"/>
        <w:ind w:firstLine="851"/>
        <w:jc w:val="both"/>
        <w:rPr>
          <w:b/>
          <w:sz w:val="28"/>
          <w:szCs w:val="28"/>
        </w:rPr>
      </w:pPr>
    </w:p>
    <w:p w:rsidR="00DB60AE" w:rsidRPr="007F2C6C" w:rsidRDefault="00DB60AE" w:rsidP="00DB60AE">
      <w:pPr>
        <w:pStyle w:val="af3"/>
        <w:widowControl w:val="0"/>
        <w:tabs>
          <w:tab w:val="left" w:pos="-1276"/>
        </w:tabs>
        <w:suppressAutoHyphens w:val="0"/>
        <w:spacing w:line="240" w:lineRule="auto"/>
        <w:ind w:firstLine="851"/>
        <w:jc w:val="both"/>
        <w:rPr>
          <w:b/>
          <w:sz w:val="28"/>
          <w:szCs w:val="28"/>
        </w:rPr>
      </w:pPr>
      <w:r w:rsidRPr="007F2C6C">
        <w:rPr>
          <w:b/>
          <w:sz w:val="28"/>
          <w:szCs w:val="28"/>
        </w:rPr>
        <w:t>Статья 5. Местное самоуправление поселения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proofErr w:type="gramStart"/>
      <w:r w:rsidRPr="007F2C6C">
        <w:rPr>
          <w:sz w:val="28"/>
          <w:szCs w:val="28"/>
        </w:rP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Pr="007F2C6C">
        <w:rPr>
          <w:b/>
          <w:sz w:val="28"/>
          <w:szCs w:val="28"/>
        </w:rPr>
        <w:t xml:space="preserve"> </w:t>
      </w:r>
      <w:r w:rsidRPr="007F2C6C">
        <w:rPr>
          <w:sz w:val="28"/>
          <w:szCs w:val="28"/>
        </w:rPr>
        <w:t xml:space="preserve">Краснодарского края, самостоятельное и под свою ответственность решение населением непосредственно и </w:t>
      </w:r>
      <w:r w:rsidRPr="00894A4B">
        <w:rPr>
          <w:rFonts w:eastAsia="Times New Roman"/>
          <w:kern w:val="0"/>
          <w:sz w:val="28"/>
          <w:szCs w:val="28"/>
          <w:lang w:eastAsia="ru-RU"/>
        </w:rPr>
        <w:t>(или)</w:t>
      </w:r>
      <w:r>
        <w:rPr>
          <w:rFonts w:eastAsia="Times New Roman"/>
          <w:kern w:val="0"/>
          <w:sz w:val="28"/>
          <w:szCs w:val="28"/>
          <w:lang w:eastAsia="ru-RU"/>
        </w:rPr>
        <w:t xml:space="preserve"> </w:t>
      </w:r>
      <w:r w:rsidRPr="007F2C6C">
        <w:rPr>
          <w:sz w:val="28"/>
          <w:szCs w:val="28"/>
        </w:rPr>
        <w:t>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DB60AE" w:rsidRPr="007F2C6C" w:rsidRDefault="00DB60AE" w:rsidP="00DB60AE">
      <w:pPr>
        <w:pStyle w:val="af3"/>
        <w:widowControl w:val="0"/>
        <w:tabs>
          <w:tab w:val="left" w:pos="-1276"/>
        </w:tabs>
        <w:suppressAutoHyphens w:val="0"/>
        <w:spacing w:line="240" w:lineRule="auto"/>
        <w:ind w:firstLine="851"/>
        <w:rPr>
          <w:b/>
          <w:sz w:val="28"/>
          <w:szCs w:val="28"/>
        </w:rPr>
      </w:pPr>
    </w:p>
    <w:p w:rsidR="00DB60AE" w:rsidRPr="007F2C6C" w:rsidRDefault="00DB60AE" w:rsidP="00DB60AE">
      <w:pPr>
        <w:pStyle w:val="af3"/>
        <w:widowControl w:val="0"/>
        <w:tabs>
          <w:tab w:val="left" w:pos="-1276"/>
        </w:tabs>
        <w:suppressAutoHyphens w:val="0"/>
        <w:spacing w:line="240" w:lineRule="auto"/>
        <w:ind w:firstLine="851"/>
        <w:rPr>
          <w:b/>
          <w:sz w:val="28"/>
          <w:szCs w:val="28"/>
        </w:rPr>
      </w:pPr>
      <w:r w:rsidRPr="007F2C6C">
        <w:rPr>
          <w:b/>
          <w:sz w:val="28"/>
          <w:szCs w:val="28"/>
        </w:rPr>
        <w:t>Статья 6. Правовая основа местного самоуправления поселения</w:t>
      </w:r>
    </w:p>
    <w:p w:rsidR="00DB60AE" w:rsidRPr="007F2C6C" w:rsidRDefault="00DB60AE" w:rsidP="00DB60AE">
      <w:pPr>
        <w:suppressAutoHyphens w:val="0"/>
        <w:autoSpaceDE w:val="0"/>
        <w:autoSpaceDN w:val="0"/>
        <w:adjustRightInd w:val="0"/>
        <w:spacing w:line="240" w:lineRule="auto"/>
        <w:ind w:firstLine="851"/>
        <w:jc w:val="both"/>
        <w:rPr>
          <w:sz w:val="28"/>
          <w:szCs w:val="28"/>
        </w:rPr>
      </w:pPr>
      <w:proofErr w:type="gramStart"/>
      <w:r w:rsidRPr="007F2C6C">
        <w:rPr>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w:t>
      </w:r>
      <w:r w:rsidR="00D86C10">
        <w:rPr>
          <w:sz w:val="28"/>
          <w:szCs w:val="28"/>
        </w:rPr>
        <w:t xml:space="preserve">ный закон от 06 октября </w:t>
      </w:r>
      <w:r w:rsidR="00B25B85">
        <w:rPr>
          <w:sz w:val="28"/>
          <w:szCs w:val="28"/>
        </w:rPr>
        <w:t>2003</w:t>
      </w:r>
      <w:r w:rsidRPr="007F2C6C">
        <w:rPr>
          <w:sz w:val="28"/>
          <w:szCs w:val="28"/>
        </w:rPr>
        <w:t xml:space="preserve"> </w:t>
      </w:r>
      <w:r w:rsidR="00B25B85">
        <w:rPr>
          <w:sz w:val="28"/>
          <w:szCs w:val="28"/>
        </w:rPr>
        <w:t xml:space="preserve">года </w:t>
      </w:r>
      <w:r w:rsidRPr="007F2C6C">
        <w:rPr>
          <w:sz w:val="28"/>
          <w:szCs w:val="28"/>
        </w:rPr>
        <w:t>№ 131-ФЗ</w:t>
      </w:r>
      <w:r w:rsidRPr="007F2C6C">
        <w:rPr>
          <w:b/>
          <w:i/>
          <w:sz w:val="28"/>
          <w:szCs w:val="28"/>
        </w:rPr>
        <w:t xml:space="preserve"> </w:t>
      </w:r>
      <w:r w:rsidRPr="007F2C6C">
        <w:rPr>
          <w:sz w:val="28"/>
          <w:szCs w:val="28"/>
        </w:rPr>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w:t>
      </w:r>
      <w:proofErr w:type="gramEnd"/>
      <w:r w:rsidRPr="007F2C6C">
        <w:rPr>
          <w:sz w:val="28"/>
          <w:szCs w:val="28"/>
        </w:rPr>
        <w:t xml:space="preserve">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w:t>
      </w:r>
      <w:r w:rsidRPr="007F2C6C">
        <w:rPr>
          <w:sz w:val="28"/>
          <w:szCs w:val="28"/>
        </w:rPr>
        <w:lastRenderedPageBreak/>
        <w:t>Краснодарского края, настоящий устав, решения, принятые на местных референдумах</w:t>
      </w:r>
      <w:r>
        <w:rPr>
          <w:sz w:val="28"/>
          <w:szCs w:val="28"/>
        </w:rPr>
        <w:t xml:space="preserve"> </w:t>
      </w:r>
      <w:r w:rsidRPr="00894A4B">
        <w:rPr>
          <w:rFonts w:eastAsia="Times New Roman"/>
          <w:bCs/>
          <w:iCs/>
          <w:kern w:val="0"/>
          <w:sz w:val="28"/>
          <w:szCs w:val="28"/>
          <w:lang w:eastAsia="ru-RU"/>
        </w:rPr>
        <w:t>и сходах граждан</w:t>
      </w:r>
      <w:r w:rsidRPr="007F2C6C">
        <w:rPr>
          <w:sz w:val="28"/>
          <w:szCs w:val="28"/>
        </w:rPr>
        <w:t>, иные муниципальные правовые акты.</w:t>
      </w:r>
    </w:p>
    <w:p w:rsidR="00DB60AE" w:rsidRPr="007F2C6C"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rPr>
      </w:pPr>
    </w:p>
    <w:p w:rsidR="00DB60AE" w:rsidRPr="00DD744E"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rPr>
      </w:pPr>
      <w:r w:rsidRPr="00DD744E">
        <w:rPr>
          <w:rFonts w:ascii="Times New Roman" w:hAnsi="Times New Roman" w:cs="Times New Roman"/>
          <w:i w:val="0"/>
        </w:rPr>
        <w:t>Статья 7. Права граждан на осуществление местного самоуправления</w:t>
      </w:r>
    </w:p>
    <w:p w:rsidR="00DB60AE" w:rsidRPr="007F2C6C" w:rsidRDefault="00DB60AE" w:rsidP="00DB60AE">
      <w:pPr>
        <w:widowControl w:val="0"/>
        <w:numPr>
          <w:ilvl w:val="0"/>
          <w:numId w:val="2"/>
        </w:numPr>
        <w:tabs>
          <w:tab w:val="left" w:pos="90"/>
        </w:tabs>
        <w:suppressAutoHyphens w:val="0"/>
        <w:spacing w:line="240" w:lineRule="auto"/>
        <w:ind w:left="0" w:firstLine="851"/>
        <w:jc w:val="both"/>
        <w:rPr>
          <w:sz w:val="28"/>
          <w:szCs w:val="28"/>
        </w:rPr>
      </w:pPr>
      <w:r w:rsidRPr="007F2C6C">
        <w:rPr>
          <w:sz w:val="28"/>
          <w:szCs w:val="28"/>
        </w:rPr>
        <w:t xml:space="preserve"> Граждане Российской Федерации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DB60AE" w:rsidRPr="007F2C6C" w:rsidRDefault="00DB60AE" w:rsidP="00DB60AE">
      <w:pPr>
        <w:widowControl w:val="0"/>
        <w:numPr>
          <w:ilvl w:val="0"/>
          <w:numId w:val="2"/>
        </w:numPr>
        <w:tabs>
          <w:tab w:val="left" w:pos="90"/>
        </w:tabs>
        <w:suppressAutoHyphens w:val="0"/>
        <w:spacing w:line="240" w:lineRule="auto"/>
        <w:ind w:left="0" w:firstLine="851"/>
        <w:jc w:val="both"/>
        <w:rPr>
          <w:sz w:val="28"/>
          <w:szCs w:val="28"/>
        </w:rPr>
      </w:pPr>
      <w:r w:rsidRPr="007F2C6C">
        <w:rPr>
          <w:sz w:val="28"/>
          <w:szCs w:val="28"/>
        </w:rPr>
        <w:t xml:space="preserve">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B60AE" w:rsidRPr="007F2C6C" w:rsidRDefault="00DB60AE" w:rsidP="00DB60AE">
      <w:pPr>
        <w:widowControl w:val="0"/>
        <w:numPr>
          <w:ilvl w:val="0"/>
          <w:numId w:val="2"/>
        </w:numPr>
        <w:tabs>
          <w:tab w:val="left" w:pos="90"/>
        </w:tabs>
        <w:suppressAutoHyphens w:val="0"/>
        <w:spacing w:line="240" w:lineRule="auto"/>
        <w:ind w:left="0" w:firstLine="851"/>
        <w:jc w:val="both"/>
        <w:rPr>
          <w:sz w:val="28"/>
          <w:szCs w:val="28"/>
        </w:rPr>
      </w:pPr>
      <w:r w:rsidRPr="007F2C6C">
        <w:rPr>
          <w:sz w:val="28"/>
          <w:szCs w:val="28"/>
        </w:rPr>
        <w:t xml:space="preserve"> 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w:t>
      </w:r>
      <w:r w:rsidRPr="007F2C6C">
        <w:rPr>
          <w:b/>
          <w:sz w:val="28"/>
          <w:szCs w:val="28"/>
        </w:rPr>
        <w:t xml:space="preserve"> </w:t>
      </w:r>
      <w:r w:rsidRPr="007F2C6C">
        <w:rPr>
          <w:sz w:val="28"/>
          <w:szCs w:val="28"/>
        </w:rPr>
        <w:t>и федеральными законами.</w:t>
      </w:r>
    </w:p>
    <w:p w:rsidR="00DB60AE" w:rsidRPr="007F2C6C" w:rsidRDefault="00DB60AE" w:rsidP="00DB60AE">
      <w:pPr>
        <w:widowControl w:val="0"/>
        <w:tabs>
          <w:tab w:val="left" w:pos="-1276"/>
        </w:tabs>
        <w:suppressAutoHyphens w:val="0"/>
        <w:spacing w:line="240" w:lineRule="auto"/>
        <w:ind w:firstLine="851"/>
        <w:jc w:val="center"/>
        <w:rPr>
          <w:caps/>
          <w:sz w:val="28"/>
          <w:szCs w:val="28"/>
        </w:rPr>
      </w:pPr>
    </w:p>
    <w:p w:rsidR="00DB60AE" w:rsidRPr="00B50E93" w:rsidRDefault="00DB60AE" w:rsidP="00DB60AE">
      <w:pPr>
        <w:widowControl w:val="0"/>
        <w:tabs>
          <w:tab w:val="left" w:pos="-1276"/>
        </w:tabs>
        <w:suppressAutoHyphens w:val="0"/>
        <w:spacing w:line="240" w:lineRule="auto"/>
        <w:jc w:val="center"/>
        <w:rPr>
          <w:b/>
          <w:caps/>
          <w:sz w:val="28"/>
          <w:szCs w:val="28"/>
        </w:rPr>
      </w:pPr>
      <w:r w:rsidRPr="007F2C6C">
        <w:rPr>
          <w:b/>
          <w:caps/>
          <w:sz w:val="28"/>
          <w:szCs w:val="28"/>
        </w:rPr>
        <w:t xml:space="preserve">ГЛАВА </w:t>
      </w:r>
      <w:r>
        <w:rPr>
          <w:b/>
          <w:caps/>
          <w:sz w:val="28"/>
          <w:szCs w:val="28"/>
        </w:rPr>
        <w:t>2</w:t>
      </w:r>
      <w:r w:rsidRPr="007F2C6C">
        <w:rPr>
          <w:b/>
          <w:caps/>
          <w:sz w:val="28"/>
          <w:szCs w:val="28"/>
        </w:rPr>
        <w:t xml:space="preserve">. ВОПРОСЫ местного ЗНАЧЕНИЯ </w:t>
      </w:r>
      <w:r w:rsidRPr="00FB22D5">
        <w:rPr>
          <w:b/>
          <w:caps/>
          <w:sz w:val="28"/>
          <w:szCs w:val="28"/>
        </w:rPr>
        <w:t>СЕЛЬСКОГО</w:t>
      </w:r>
      <w:r>
        <w:rPr>
          <w:b/>
          <w:caps/>
          <w:sz w:val="28"/>
          <w:szCs w:val="28"/>
        </w:rPr>
        <w:t xml:space="preserve"> </w:t>
      </w:r>
      <w:r w:rsidRPr="007F2C6C">
        <w:rPr>
          <w:b/>
          <w:caps/>
          <w:sz w:val="28"/>
          <w:szCs w:val="28"/>
        </w:rPr>
        <w:t>поселения</w:t>
      </w:r>
      <w:r>
        <w:rPr>
          <w:b/>
          <w:caps/>
          <w:sz w:val="28"/>
          <w:szCs w:val="28"/>
        </w:rPr>
        <w:t xml:space="preserve">, </w:t>
      </w:r>
      <w:r w:rsidRPr="004D6DAB">
        <w:rPr>
          <w:rFonts w:eastAsia="Times New Roman"/>
          <w:b/>
          <w:kern w:val="0"/>
          <w:sz w:val="28"/>
          <w:szCs w:val="28"/>
          <w:lang w:eastAsia="ru-RU"/>
        </w:rPr>
        <w:t xml:space="preserve">НАДЕЛЕНИЕ ОРГАНОВ МЕСТНОГО САМОУПРАВЛЕНИЯ </w:t>
      </w:r>
      <w:r w:rsidRPr="00FB22D5">
        <w:rPr>
          <w:b/>
          <w:caps/>
          <w:sz w:val="28"/>
          <w:szCs w:val="28"/>
        </w:rPr>
        <w:t>СЕЛЬСКОГО</w:t>
      </w:r>
      <w:r>
        <w:rPr>
          <w:b/>
          <w:caps/>
          <w:sz w:val="28"/>
          <w:szCs w:val="28"/>
        </w:rPr>
        <w:t xml:space="preserve"> </w:t>
      </w:r>
      <w:r w:rsidRPr="00B148E5">
        <w:rPr>
          <w:rFonts w:eastAsia="Times New Roman"/>
          <w:b/>
          <w:kern w:val="0"/>
          <w:sz w:val="28"/>
          <w:szCs w:val="28"/>
          <w:lang w:eastAsia="ru-RU"/>
        </w:rPr>
        <w:t>ПОСЕЛЕНИЯ</w:t>
      </w:r>
      <w:r w:rsidRPr="004D6DAB">
        <w:rPr>
          <w:rFonts w:eastAsia="Times New Roman"/>
          <w:b/>
          <w:kern w:val="0"/>
          <w:sz w:val="28"/>
          <w:szCs w:val="28"/>
          <w:lang w:eastAsia="ru-RU"/>
        </w:rPr>
        <w:t xml:space="preserve"> ОТДЕЛЬНЫМИ ГОСУДАРСТВЕННЫМИ ПОЛНОМОЧИЯМИ</w:t>
      </w:r>
    </w:p>
    <w:p w:rsidR="00DB60AE" w:rsidRPr="00B50E93" w:rsidRDefault="00DB60AE" w:rsidP="00DB60AE">
      <w:pPr>
        <w:pStyle w:val="aaanao"/>
        <w:widowControl w:val="0"/>
        <w:tabs>
          <w:tab w:val="left" w:pos="-1276"/>
        </w:tabs>
        <w:suppressAutoHyphens w:val="0"/>
        <w:spacing w:line="240" w:lineRule="auto"/>
        <w:ind w:firstLine="851"/>
        <w:jc w:val="both"/>
        <w:rPr>
          <w:b/>
          <w:sz w:val="28"/>
          <w:szCs w:val="28"/>
        </w:rPr>
      </w:pPr>
    </w:p>
    <w:p w:rsidR="00DB60AE" w:rsidRPr="007F2C6C" w:rsidRDefault="00DB60AE" w:rsidP="00DB60AE">
      <w:pPr>
        <w:pStyle w:val="aaanao"/>
        <w:widowControl w:val="0"/>
        <w:tabs>
          <w:tab w:val="left" w:pos="-1276"/>
        </w:tabs>
        <w:suppressAutoHyphens w:val="0"/>
        <w:spacing w:line="240" w:lineRule="auto"/>
        <w:ind w:firstLine="851"/>
        <w:jc w:val="both"/>
        <w:rPr>
          <w:b/>
          <w:sz w:val="28"/>
          <w:szCs w:val="28"/>
        </w:rPr>
      </w:pPr>
      <w:r w:rsidRPr="007F2C6C">
        <w:rPr>
          <w:b/>
          <w:sz w:val="28"/>
          <w:szCs w:val="28"/>
        </w:rPr>
        <w:t>Статья 8. Вопросы местного значения поселения</w:t>
      </w:r>
    </w:p>
    <w:p w:rsidR="00DB60AE" w:rsidRPr="007F2C6C" w:rsidRDefault="00DB60AE" w:rsidP="00DB60AE">
      <w:pPr>
        <w:pStyle w:val="220"/>
        <w:widowControl w:val="0"/>
        <w:tabs>
          <w:tab w:val="left" w:pos="-1276"/>
        </w:tabs>
        <w:suppressAutoHyphens w:val="0"/>
        <w:spacing w:line="240" w:lineRule="auto"/>
        <w:ind w:firstLine="851"/>
        <w:rPr>
          <w:sz w:val="28"/>
          <w:szCs w:val="28"/>
        </w:rPr>
      </w:pPr>
      <w:r w:rsidRPr="007F2C6C">
        <w:rPr>
          <w:sz w:val="28"/>
          <w:szCs w:val="28"/>
        </w:rPr>
        <w:t>К вопросам местного значения поселения относятся:</w:t>
      </w:r>
    </w:p>
    <w:p w:rsidR="00DB60AE" w:rsidRPr="00CF4C7B" w:rsidRDefault="00DB60AE" w:rsidP="00DB60AE">
      <w:pPr>
        <w:suppressAutoHyphens w:val="0"/>
        <w:autoSpaceDE w:val="0"/>
        <w:autoSpaceDN w:val="0"/>
        <w:adjustRightInd w:val="0"/>
        <w:spacing w:line="240" w:lineRule="auto"/>
        <w:ind w:firstLine="851"/>
        <w:jc w:val="both"/>
        <w:rPr>
          <w:sz w:val="28"/>
          <w:szCs w:val="28"/>
        </w:rPr>
      </w:pPr>
      <w:r w:rsidRPr="00CF4C7B">
        <w:rPr>
          <w:rFonts w:eastAsia="Times New Roman"/>
          <w:kern w:val="0"/>
          <w:sz w:val="28"/>
          <w:szCs w:val="28"/>
          <w:lang w:eastAsia="ru-RU"/>
        </w:rPr>
        <w:t xml:space="preserve">1) составление и рассмотрение проекта бюджета поселения, утверждение и исполнение бюджета поселения, осуществление </w:t>
      </w:r>
      <w:proofErr w:type="gramStart"/>
      <w:r w:rsidRPr="00CF4C7B">
        <w:rPr>
          <w:rFonts w:eastAsia="Times New Roman"/>
          <w:kern w:val="0"/>
          <w:sz w:val="28"/>
          <w:szCs w:val="28"/>
          <w:lang w:eastAsia="ru-RU"/>
        </w:rPr>
        <w:t>контроля за</w:t>
      </w:r>
      <w:proofErr w:type="gramEnd"/>
      <w:r w:rsidRPr="00CF4C7B">
        <w:rPr>
          <w:rFonts w:eastAsia="Times New Roman"/>
          <w:kern w:val="0"/>
          <w:sz w:val="28"/>
          <w:szCs w:val="28"/>
          <w:lang w:eastAsia="ru-RU"/>
        </w:rPr>
        <w:t xml:space="preserve"> его исполнением, составление и утверждение отчета об исполнении бюджета поселения;</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2) установление, изменение и отмена местных налогов и сборов поселения;</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3) владение, пользование и распоряжение имуществом, находящимся в муниципальной собственности поселения;</w:t>
      </w:r>
    </w:p>
    <w:p w:rsidR="00DB60AE" w:rsidRDefault="00DB60AE" w:rsidP="00DB60AE">
      <w:pPr>
        <w:widowControl w:val="0"/>
        <w:suppressAutoHyphens w:val="0"/>
        <w:autoSpaceDE w:val="0"/>
        <w:autoSpaceDN w:val="0"/>
        <w:adjustRightInd w:val="0"/>
        <w:spacing w:line="240" w:lineRule="auto"/>
        <w:ind w:firstLine="851"/>
        <w:jc w:val="both"/>
        <w:rPr>
          <w:sz w:val="28"/>
          <w:szCs w:val="28"/>
        </w:rPr>
      </w:pPr>
      <w:r w:rsidRPr="00CF4C7B">
        <w:rPr>
          <w:sz w:val="28"/>
          <w:szCs w:val="28"/>
        </w:rPr>
        <w:t xml:space="preserve">4) организация в границах поселения </w:t>
      </w:r>
      <w:r w:rsidR="00E6083F" w:rsidRPr="0072364C">
        <w:rPr>
          <w:sz w:val="28"/>
          <w:szCs w:val="28"/>
        </w:rPr>
        <w:t>электро-, тепл</w:t>
      </w:r>
      <w:proofErr w:type="gramStart"/>
      <w:r w:rsidR="00E6083F" w:rsidRPr="0072364C">
        <w:rPr>
          <w:sz w:val="28"/>
          <w:szCs w:val="28"/>
        </w:rPr>
        <w:t>о-</w:t>
      </w:r>
      <w:proofErr w:type="gramEnd"/>
      <w:r w:rsidR="00E6083F" w:rsidRPr="0072364C">
        <w:rPr>
          <w:sz w:val="28"/>
          <w:szCs w:val="28"/>
        </w:rPr>
        <w:t>, газо- и водоснабжения населения, водоотведения,</w:t>
      </w:r>
      <w:r w:rsidR="00E6083F">
        <w:rPr>
          <w:sz w:val="28"/>
          <w:szCs w:val="28"/>
        </w:rPr>
        <w:t xml:space="preserve"> </w:t>
      </w:r>
      <w:r w:rsidRPr="00CF4C7B">
        <w:rPr>
          <w:sz w:val="28"/>
          <w:szCs w:val="28"/>
        </w:rPr>
        <w:t>снабжения населения топливом, в пределах полномочий, установленных законодательством Российской Федерации;</w:t>
      </w:r>
    </w:p>
    <w:p w:rsidR="00DB60AE" w:rsidRDefault="00DB60AE" w:rsidP="00DB60AE">
      <w:pPr>
        <w:widowControl w:val="0"/>
        <w:tabs>
          <w:tab w:val="left" w:pos="-1276"/>
          <w:tab w:val="left" w:pos="1134"/>
        </w:tabs>
        <w:suppressAutoHyphens w:val="0"/>
        <w:spacing w:line="240" w:lineRule="auto"/>
        <w:ind w:firstLine="851"/>
        <w:jc w:val="both"/>
        <w:rPr>
          <w:sz w:val="28"/>
          <w:szCs w:val="28"/>
        </w:rPr>
      </w:pPr>
      <w:proofErr w:type="gramStart"/>
      <w:r w:rsidRPr="00CF4C7B">
        <w:rPr>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w:t>
      </w:r>
      <w:r w:rsidRPr="00723556">
        <w:rPr>
          <w:sz w:val="28"/>
          <w:szCs w:val="28"/>
        </w:rPr>
        <w:t xml:space="preserve">контроля </w:t>
      </w:r>
      <w:r w:rsidR="00FE58AC" w:rsidRPr="00723556">
        <w:rPr>
          <w:sz w:val="28"/>
          <w:szCs w:val="28"/>
        </w:rPr>
        <w:t>на автомобильном транспорте, городском наземном электрическом</w:t>
      </w:r>
      <w:r w:rsidR="00BD5959" w:rsidRPr="00723556">
        <w:rPr>
          <w:sz w:val="28"/>
          <w:szCs w:val="28"/>
        </w:rPr>
        <w:t xml:space="preserve"> транспорте и в дорожном хозяйстве </w:t>
      </w:r>
      <w:r w:rsidRPr="00723556">
        <w:rPr>
          <w:sz w:val="28"/>
          <w:szCs w:val="28"/>
        </w:rPr>
        <w:t>в границах населенных пунктов поселения,</w:t>
      </w:r>
      <w:r w:rsidR="00141E51" w:rsidRPr="00723556">
        <w:rPr>
          <w:sz w:val="28"/>
          <w:szCs w:val="28"/>
        </w:rPr>
        <w:t xml:space="preserve"> организация дорожного движения, </w:t>
      </w:r>
      <w:r w:rsidRPr="00723556">
        <w:rPr>
          <w:sz w:val="28"/>
          <w:szCs w:val="28"/>
        </w:rPr>
        <w:t>а также осуществление иных полномочий в области</w:t>
      </w:r>
      <w:r w:rsidRPr="00CF4C7B">
        <w:rPr>
          <w:sz w:val="28"/>
          <w:szCs w:val="28"/>
        </w:rPr>
        <w:t xml:space="preserve"> использования автомобильных</w:t>
      </w:r>
      <w:proofErr w:type="gramEnd"/>
      <w:r w:rsidRPr="00CF4C7B">
        <w:rPr>
          <w:sz w:val="28"/>
          <w:szCs w:val="28"/>
        </w:rPr>
        <w:t xml:space="preserve"> дорог и </w:t>
      </w:r>
      <w:r w:rsidRPr="00CF4C7B">
        <w:rPr>
          <w:sz w:val="28"/>
          <w:szCs w:val="28"/>
        </w:rPr>
        <w:lastRenderedPageBreak/>
        <w:t>осуществления дорожной деятельности в соответствии с законодательством Российской Федерации;</w:t>
      </w:r>
    </w:p>
    <w:p w:rsidR="00DB60AE" w:rsidRPr="00CF4C7B" w:rsidRDefault="00DB60AE" w:rsidP="00DB60AE">
      <w:pPr>
        <w:suppressAutoHyphens w:val="0"/>
        <w:autoSpaceDE w:val="0"/>
        <w:autoSpaceDN w:val="0"/>
        <w:adjustRightInd w:val="0"/>
        <w:ind w:firstLine="851"/>
        <w:jc w:val="both"/>
        <w:rPr>
          <w:rFonts w:eastAsia="Calibri"/>
          <w:kern w:val="0"/>
          <w:sz w:val="28"/>
          <w:szCs w:val="28"/>
        </w:rPr>
      </w:pPr>
      <w:r w:rsidRPr="00CF4C7B">
        <w:rPr>
          <w:rFonts w:eastAsia="Calibri"/>
          <w:kern w:val="0"/>
          <w:sz w:val="28"/>
          <w:szCs w:val="28"/>
        </w:rP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DB60AE" w:rsidRPr="00CF4C7B" w:rsidRDefault="00DB60AE" w:rsidP="00DB60AE">
      <w:pPr>
        <w:widowControl w:val="0"/>
        <w:shd w:val="clear" w:color="auto" w:fill="FFFFFF"/>
        <w:tabs>
          <w:tab w:val="left" w:pos="-1276"/>
        </w:tabs>
        <w:suppressAutoHyphens w:val="0"/>
        <w:spacing w:line="240" w:lineRule="auto"/>
        <w:ind w:firstLine="851"/>
        <w:jc w:val="both"/>
        <w:rPr>
          <w:sz w:val="28"/>
          <w:szCs w:val="28"/>
        </w:rPr>
      </w:pPr>
      <w:r w:rsidRPr="00CF4C7B">
        <w:rPr>
          <w:sz w:val="28"/>
          <w:szCs w:val="28"/>
        </w:rPr>
        <w:t>7) участие в предупреждении и ликвидации последствий чрезвычайных ситуаций в границах поселения;</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8) обеспечение первичных мер пожарной безопасности</w:t>
      </w:r>
      <w:r w:rsidRPr="00CF4C7B">
        <w:rPr>
          <w:b/>
          <w:sz w:val="28"/>
          <w:szCs w:val="28"/>
        </w:rPr>
        <w:t xml:space="preserve"> </w:t>
      </w:r>
      <w:r w:rsidRPr="00CF4C7B">
        <w:rPr>
          <w:sz w:val="28"/>
          <w:szCs w:val="28"/>
        </w:rPr>
        <w:t>в границах населенных пунктов поселения;</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9) создание условий для обеспечения жителей поселения услугами связи, общественного питания, торговли и бытового обслуживания;</w:t>
      </w:r>
    </w:p>
    <w:p w:rsidR="00DB60AE" w:rsidRPr="00CF4C7B"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CF4C7B">
        <w:rPr>
          <w:rFonts w:ascii="Times New Roman" w:hAnsi="Times New Roman" w:cs="Times New Roman"/>
          <w:sz w:val="28"/>
          <w:szCs w:val="28"/>
        </w:rPr>
        <w:t>10) организация библиотечного обслуживания населения, комплектование</w:t>
      </w:r>
      <w:r w:rsidRPr="00CF4C7B">
        <w:rPr>
          <w:rFonts w:ascii="Times New Roman" w:hAnsi="Times New Roman" w:cs="Times New Roman"/>
          <w:color w:val="FF0000"/>
          <w:sz w:val="28"/>
          <w:szCs w:val="28"/>
        </w:rPr>
        <w:t xml:space="preserve"> </w:t>
      </w:r>
      <w:r w:rsidRPr="00CF4C7B">
        <w:rPr>
          <w:rFonts w:ascii="Times New Roman" w:hAnsi="Times New Roman" w:cs="Times New Roman"/>
          <w:sz w:val="28"/>
          <w:szCs w:val="28"/>
        </w:rPr>
        <w:t>и обеспечение сохранности библиотечных фондов библиотек поселения;</w:t>
      </w:r>
    </w:p>
    <w:p w:rsidR="00DB60AE" w:rsidRPr="00CF4C7B" w:rsidRDefault="00DB60AE" w:rsidP="00DB60AE">
      <w:pPr>
        <w:widowControl w:val="0"/>
        <w:tabs>
          <w:tab w:val="left" w:pos="-1276"/>
        </w:tabs>
        <w:suppressAutoHyphens w:val="0"/>
        <w:spacing w:line="240" w:lineRule="auto"/>
        <w:ind w:firstLine="851"/>
        <w:jc w:val="both"/>
        <w:rPr>
          <w:sz w:val="28"/>
          <w:szCs w:val="28"/>
        </w:rPr>
      </w:pPr>
      <w:r w:rsidRPr="00CF4C7B">
        <w:rPr>
          <w:sz w:val="28"/>
          <w:szCs w:val="28"/>
        </w:rPr>
        <w:t>11) создание условий</w:t>
      </w:r>
      <w:r w:rsidRPr="00CF4C7B">
        <w:rPr>
          <w:b/>
          <w:sz w:val="28"/>
          <w:szCs w:val="28"/>
        </w:rPr>
        <w:t xml:space="preserve"> </w:t>
      </w:r>
      <w:r w:rsidRPr="00CF4C7B">
        <w:rPr>
          <w:sz w:val="28"/>
          <w:szCs w:val="28"/>
        </w:rPr>
        <w:t>для организации досуга</w:t>
      </w:r>
      <w:r w:rsidRPr="00CF4C7B">
        <w:rPr>
          <w:b/>
          <w:sz w:val="28"/>
          <w:szCs w:val="28"/>
        </w:rPr>
        <w:t xml:space="preserve"> </w:t>
      </w:r>
      <w:r w:rsidRPr="00CF4C7B">
        <w:rPr>
          <w:sz w:val="28"/>
          <w:szCs w:val="28"/>
        </w:rPr>
        <w:t>и обеспечения жителей поселения услугами организаций культуры;</w:t>
      </w:r>
    </w:p>
    <w:p w:rsidR="00DB60AE" w:rsidRPr="00CF4C7B"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CF4C7B">
        <w:rPr>
          <w:rFonts w:ascii="Times New Roman" w:hAnsi="Times New Roman" w:cs="Times New Roman"/>
          <w:sz w:val="28"/>
          <w:szCs w:val="28"/>
        </w:rPr>
        <w:t>12)</w:t>
      </w:r>
      <w:r w:rsidRPr="00CF4C7B">
        <w:rPr>
          <w:rFonts w:ascii="Times New Roman" w:hAnsi="Times New Roman" w:cs="Times New Roman"/>
          <w:b/>
          <w:sz w:val="28"/>
          <w:szCs w:val="28"/>
        </w:rPr>
        <w:t xml:space="preserve"> </w:t>
      </w:r>
      <w:r w:rsidRPr="00CF4C7B">
        <w:rPr>
          <w:rFonts w:ascii="Times New Roman" w:hAnsi="Times New Roman" w:cs="Times New Roman"/>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B60AE" w:rsidRPr="00CF4C7B"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CF4C7B">
        <w:rPr>
          <w:rFonts w:ascii="Times New Roman" w:hAnsi="Times New Roman" w:cs="Times New Roman"/>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B60AE" w:rsidRPr="00CF4C7B"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CF4C7B">
        <w:rPr>
          <w:rFonts w:ascii="Times New Roman" w:hAnsi="Times New Roman" w:cs="Times New Roman"/>
          <w:sz w:val="28"/>
          <w:szCs w:val="28"/>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15) создание условий для массового отдыха жителей поселения и организация обустройства мест массового отдыха населения</w:t>
      </w:r>
      <w:r w:rsidRPr="00CF4C7B">
        <w:rPr>
          <w:bCs/>
          <w:sz w:val="28"/>
          <w:szCs w:val="28"/>
        </w:rPr>
        <w:t>, включая обеспечение свободного доступа граждан к водным объектам общего пользования и их береговым полосам</w:t>
      </w:r>
      <w:r w:rsidRPr="00CF4C7B">
        <w:rPr>
          <w:sz w:val="28"/>
          <w:szCs w:val="28"/>
        </w:rPr>
        <w:t>;</w:t>
      </w:r>
    </w:p>
    <w:p w:rsidR="00DB60AE" w:rsidRPr="00CF4C7B" w:rsidRDefault="00DB60AE" w:rsidP="00DB60AE">
      <w:pPr>
        <w:widowControl w:val="0"/>
        <w:tabs>
          <w:tab w:val="left" w:pos="-1276"/>
          <w:tab w:val="left" w:pos="1134"/>
        </w:tabs>
        <w:suppressAutoHyphens w:val="0"/>
        <w:spacing w:line="240" w:lineRule="auto"/>
        <w:ind w:firstLine="851"/>
        <w:jc w:val="both"/>
        <w:rPr>
          <w:sz w:val="28"/>
          <w:szCs w:val="28"/>
        </w:rPr>
      </w:pPr>
      <w:r w:rsidRPr="00CF4C7B">
        <w:rPr>
          <w:sz w:val="28"/>
          <w:szCs w:val="28"/>
        </w:rPr>
        <w:t>16) формирование архивных фондов поселения;</w:t>
      </w:r>
    </w:p>
    <w:p w:rsidR="0095068B" w:rsidRPr="00723556" w:rsidRDefault="00723556" w:rsidP="00DB60AE">
      <w:pPr>
        <w:pStyle w:val="ConsPlusNonformat"/>
        <w:widowControl w:val="0"/>
        <w:suppressAutoHyphens w:val="0"/>
        <w:spacing w:line="240" w:lineRule="auto"/>
        <w:ind w:firstLine="851"/>
        <w:jc w:val="both"/>
        <w:rPr>
          <w:bCs/>
          <w:iCs/>
          <w:sz w:val="28"/>
          <w:szCs w:val="28"/>
        </w:rPr>
      </w:pPr>
      <w:proofErr w:type="gramStart"/>
      <w:r w:rsidRPr="00723556">
        <w:rPr>
          <w:sz w:val="28"/>
          <w:szCs w:val="28"/>
        </w:rPr>
        <w:t>17</w:t>
      </w:r>
      <w:r w:rsidR="0095068B" w:rsidRPr="00723556">
        <w:rPr>
          <w:sz w:val="28"/>
          <w:szCs w:val="28"/>
        </w:rPr>
        <w:t xml:space="preserve">) </w:t>
      </w:r>
      <w:r w:rsidR="0095068B" w:rsidRPr="00723556">
        <w:rPr>
          <w:bCs/>
          <w:iCs/>
          <w:sz w:val="28"/>
          <w:szCs w:val="28"/>
        </w:rPr>
        <w:t xml:space="preserve">утверждение правил благоустройства территории поселения, </w:t>
      </w:r>
      <w:r w:rsidR="00BD5959" w:rsidRPr="00723556">
        <w:rPr>
          <w:bCs/>
          <w:iCs/>
          <w:sz w:val="28"/>
          <w:szCs w:val="28"/>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 инженерной и транспортной инфраструктур и предоставляемых услуг</w:t>
      </w:r>
      <w:r w:rsidR="0095068B" w:rsidRPr="00723556">
        <w:rPr>
          <w:bCs/>
          <w:iCs/>
          <w:sz w:val="28"/>
          <w:szCs w:val="28"/>
        </w:rPr>
        <w:t>,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0095068B" w:rsidRPr="00723556">
        <w:rPr>
          <w:bCs/>
          <w:iCs/>
          <w:sz w:val="28"/>
          <w:szCs w:val="28"/>
        </w:rPr>
        <w:t xml:space="preserve"> </w:t>
      </w:r>
      <w:proofErr w:type="gramStart"/>
      <w:r w:rsidR="0095068B" w:rsidRPr="00723556">
        <w:rPr>
          <w:bCs/>
          <w:iCs/>
          <w:sz w:val="28"/>
          <w:szCs w:val="28"/>
        </w:rPr>
        <w:t>границах</w:t>
      </w:r>
      <w:proofErr w:type="gramEnd"/>
      <w:r w:rsidR="0095068B" w:rsidRPr="00723556">
        <w:rPr>
          <w:bCs/>
          <w:iCs/>
          <w:sz w:val="28"/>
          <w:szCs w:val="28"/>
        </w:rPr>
        <w:t xml:space="preserve"> населенных пунктов поселения;</w:t>
      </w:r>
    </w:p>
    <w:p w:rsidR="00DB60AE" w:rsidRPr="00FB22D5" w:rsidRDefault="00723556" w:rsidP="00DB60AE">
      <w:pPr>
        <w:widowControl w:val="0"/>
        <w:tabs>
          <w:tab w:val="left" w:pos="-1276"/>
          <w:tab w:val="left" w:pos="1134"/>
        </w:tabs>
        <w:suppressAutoHyphens w:val="0"/>
        <w:spacing w:line="240" w:lineRule="auto"/>
        <w:ind w:firstLine="851"/>
        <w:jc w:val="both"/>
        <w:rPr>
          <w:kern w:val="2"/>
          <w:sz w:val="28"/>
          <w:szCs w:val="28"/>
        </w:rPr>
      </w:pPr>
      <w:r>
        <w:rPr>
          <w:sz w:val="28"/>
          <w:szCs w:val="28"/>
        </w:rPr>
        <w:t>18</w:t>
      </w:r>
      <w:r w:rsidR="00DB60AE" w:rsidRPr="00FB22D5">
        <w:rPr>
          <w:sz w:val="28"/>
          <w:szCs w:val="28"/>
        </w:rPr>
        <w:t>) организация ритуальных услуг и содержание мест захоронения;</w:t>
      </w:r>
    </w:p>
    <w:p w:rsidR="00DB60AE" w:rsidRPr="00FB22D5" w:rsidRDefault="00723556" w:rsidP="00DB60AE">
      <w:pPr>
        <w:pStyle w:val="ConsNormal"/>
        <w:tabs>
          <w:tab w:val="left" w:pos="-1276"/>
        </w:tabs>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lastRenderedPageBreak/>
        <w:t>19</w:t>
      </w:r>
      <w:r w:rsidR="00DB60AE" w:rsidRPr="00FB22D5">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DB60AE" w:rsidRPr="00FB22D5" w:rsidRDefault="00723556" w:rsidP="00DB60AE">
      <w:pPr>
        <w:pStyle w:val="ConsNormal"/>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t>20</w:t>
      </w:r>
      <w:r w:rsidR="00DB60AE" w:rsidRPr="00FB22D5">
        <w:rPr>
          <w:rFonts w:ascii="Times New Roman" w:hAnsi="Times New Roman"/>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rsidR="00DB60AE" w:rsidRPr="00FB22D5" w:rsidRDefault="00723556" w:rsidP="00DB60AE">
      <w:pPr>
        <w:pStyle w:val="ConsNormal"/>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t>21</w:t>
      </w:r>
      <w:r w:rsidR="00DB60AE" w:rsidRPr="00FB22D5">
        <w:rPr>
          <w:rFonts w:ascii="Times New Roman" w:hAnsi="Times New Roman"/>
          <w:sz w:val="28"/>
          <w:szCs w:val="28"/>
        </w:rPr>
        <w:t>) организация и осуществление мероприятий по работе с детьми и молодежью в поселении;</w:t>
      </w:r>
    </w:p>
    <w:p w:rsidR="00DB60AE" w:rsidRPr="00FB22D5" w:rsidRDefault="00723556"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22</w:t>
      </w:r>
      <w:r w:rsidR="00DB60AE" w:rsidRPr="00FB22D5">
        <w:rPr>
          <w:rFonts w:eastAsia="Times New Roman"/>
          <w:kern w:val="0"/>
          <w:sz w:val="28"/>
          <w:szCs w:val="28"/>
          <w:lang w:eastAsia="ru-RU"/>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B60AE" w:rsidRPr="00FB22D5" w:rsidRDefault="00723556" w:rsidP="00DB60AE">
      <w:pPr>
        <w:widowControl w:val="0"/>
        <w:tabs>
          <w:tab w:val="left" w:pos="0"/>
        </w:tabs>
        <w:suppressAutoHyphens w:val="0"/>
        <w:spacing w:line="240" w:lineRule="auto"/>
        <w:ind w:firstLine="851"/>
        <w:jc w:val="both"/>
        <w:rPr>
          <w:rFonts w:eastAsia="Arial"/>
          <w:kern w:val="2"/>
          <w:sz w:val="28"/>
          <w:szCs w:val="28"/>
        </w:rPr>
      </w:pPr>
      <w:r>
        <w:rPr>
          <w:rFonts w:eastAsia="Arial"/>
          <w:sz w:val="28"/>
          <w:szCs w:val="28"/>
        </w:rPr>
        <w:t>23</w:t>
      </w:r>
      <w:r w:rsidR="00DB60AE" w:rsidRPr="00FB22D5">
        <w:rPr>
          <w:rFonts w:eastAsia="Arial"/>
          <w:sz w:val="28"/>
          <w:szCs w:val="28"/>
        </w:rPr>
        <w:t>) оказание поддержки социально ориентированным некоммерческим организациям в пределах полномочий, установленных статьями 31.1 и 31</w:t>
      </w:r>
      <w:r w:rsidR="00D86C10">
        <w:rPr>
          <w:rFonts w:eastAsia="Arial"/>
          <w:sz w:val="28"/>
          <w:szCs w:val="28"/>
        </w:rPr>
        <w:t xml:space="preserve">.3 Федерального закона от 12 января </w:t>
      </w:r>
      <w:r w:rsidR="00DB60AE" w:rsidRPr="00FB22D5">
        <w:rPr>
          <w:rFonts w:eastAsia="Arial"/>
          <w:sz w:val="28"/>
          <w:szCs w:val="28"/>
        </w:rPr>
        <w:t>1996</w:t>
      </w:r>
      <w:r w:rsidR="00B25B85">
        <w:rPr>
          <w:rFonts w:eastAsia="Arial"/>
          <w:sz w:val="28"/>
          <w:szCs w:val="28"/>
        </w:rPr>
        <w:t xml:space="preserve"> года</w:t>
      </w:r>
      <w:r w:rsidR="00DB60AE" w:rsidRPr="00FB22D5">
        <w:rPr>
          <w:rFonts w:eastAsia="Arial"/>
          <w:sz w:val="28"/>
          <w:szCs w:val="28"/>
        </w:rPr>
        <w:t xml:space="preserve"> № 7-ФЗ «О некоммерческих организациях»;</w:t>
      </w:r>
    </w:p>
    <w:p w:rsidR="00DB60AE" w:rsidRPr="00FB22D5" w:rsidRDefault="00723556" w:rsidP="00DB60AE">
      <w:pPr>
        <w:widowControl w:val="0"/>
        <w:suppressAutoHyphens w:val="0"/>
        <w:spacing w:line="240" w:lineRule="auto"/>
        <w:ind w:firstLine="851"/>
        <w:jc w:val="both"/>
        <w:rPr>
          <w:bCs/>
          <w:sz w:val="28"/>
          <w:szCs w:val="28"/>
        </w:rPr>
      </w:pPr>
      <w:r>
        <w:rPr>
          <w:bCs/>
          <w:sz w:val="28"/>
          <w:szCs w:val="28"/>
        </w:rPr>
        <w:t>24</w:t>
      </w:r>
      <w:r w:rsidR="00DB60AE" w:rsidRPr="00FB22D5">
        <w:rPr>
          <w:bCs/>
          <w:sz w:val="28"/>
          <w:szCs w:val="28"/>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B60AE" w:rsidRPr="00FB22D5" w:rsidRDefault="00723556" w:rsidP="00DB60AE">
      <w:pPr>
        <w:pStyle w:val="ConsPlusNormal"/>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t>25</w:t>
      </w:r>
      <w:r w:rsidR="00DB60AE" w:rsidRPr="00FB22D5">
        <w:rPr>
          <w:rFonts w:ascii="Times New Roman" w:hAnsi="Times New Roman"/>
          <w:sz w:val="28"/>
          <w:szCs w:val="28"/>
        </w:rPr>
        <w:t>) осуществление мер по противодействию коррупции в границах поселения;</w:t>
      </w:r>
    </w:p>
    <w:p w:rsidR="00DB60AE" w:rsidRDefault="00723556"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26</w:t>
      </w:r>
      <w:r w:rsidR="00DB60AE" w:rsidRPr="00FB22D5">
        <w:rPr>
          <w:rFonts w:eastAsia="Times New Roman"/>
          <w:kern w:val="0"/>
          <w:sz w:val="28"/>
          <w:szCs w:val="28"/>
          <w:lang w:eastAsia="ru-RU"/>
        </w:rPr>
        <w:t>)</w:t>
      </w:r>
      <w:r w:rsidR="00DB60AE">
        <w:rPr>
          <w:rFonts w:eastAsia="Times New Roman"/>
          <w:kern w:val="0"/>
          <w:sz w:val="28"/>
          <w:szCs w:val="28"/>
          <w:lang w:eastAsia="ru-RU"/>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w:t>
      </w:r>
      <w:r w:rsidR="00BC6561">
        <w:rPr>
          <w:rFonts w:eastAsia="Times New Roman"/>
          <w:kern w:val="0"/>
          <w:sz w:val="28"/>
          <w:szCs w:val="28"/>
          <w:lang w:eastAsia="ru-RU"/>
        </w:rPr>
        <w:t>осударственном адресном реестре;</w:t>
      </w:r>
    </w:p>
    <w:p w:rsidR="00BC6561" w:rsidRPr="00723556" w:rsidRDefault="00723556"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723556">
        <w:rPr>
          <w:sz w:val="28"/>
          <w:szCs w:val="28"/>
        </w:rPr>
        <w:t>27</w:t>
      </w:r>
      <w:r w:rsidR="00BC6561" w:rsidRPr="00723556">
        <w:rPr>
          <w:sz w:val="28"/>
          <w:szCs w:val="28"/>
        </w:rPr>
        <w:t xml:space="preserve">) </w:t>
      </w:r>
      <w:r w:rsidR="00BC6561" w:rsidRPr="00723556">
        <w:rPr>
          <w:rFonts w:eastAsia="Calibri"/>
          <w:sz w:val="28"/>
          <w:szCs w:val="28"/>
        </w:rPr>
        <w:t xml:space="preserve">принятие в соответствии с гражданским </w:t>
      </w:r>
      <w:hyperlink r:id="rId8" w:history="1">
        <w:r w:rsidR="00BC6561" w:rsidRPr="00723556">
          <w:rPr>
            <w:rStyle w:val="ac"/>
            <w:rFonts w:eastAsia="Calibri"/>
            <w:color w:val="auto"/>
            <w:sz w:val="28"/>
            <w:szCs w:val="28"/>
            <w:u w:val="none"/>
          </w:rPr>
          <w:t>законодательством</w:t>
        </w:r>
      </w:hyperlink>
      <w:r w:rsidR="00BC6561" w:rsidRPr="00723556">
        <w:rPr>
          <w:rFonts w:eastAsia="Calibri"/>
        </w:rPr>
        <w:t xml:space="preserve"> </w:t>
      </w:r>
      <w:r w:rsidR="00BC6561" w:rsidRPr="00723556">
        <w:rPr>
          <w:rFonts w:eastAsia="Calibri"/>
          <w:sz w:val="28"/>
          <w:szCs w:val="28"/>
        </w:rPr>
        <w:t>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p>
    <w:p w:rsidR="00DB60AE" w:rsidRPr="007F2C6C" w:rsidRDefault="00DB60AE" w:rsidP="00DB60AE">
      <w:pPr>
        <w:pStyle w:val="220"/>
        <w:widowControl w:val="0"/>
        <w:tabs>
          <w:tab w:val="left" w:pos="-1276"/>
          <w:tab w:val="left" w:pos="-142"/>
        </w:tabs>
        <w:suppressAutoHyphens w:val="0"/>
        <w:spacing w:line="240" w:lineRule="auto"/>
        <w:ind w:firstLine="851"/>
        <w:rPr>
          <w:sz w:val="28"/>
          <w:szCs w:val="28"/>
        </w:rPr>
      </w:pPr>
    </w:p>
    <w:p w:rsidR="00DB60AE" w:rsidRPr="0001382C" w:rsidRDefault="00DB60AE" w:rsidP="00DB60AE">
      <w:pPr>
        <w:widowControl w:val="0"/>
        <w:suppressAutoHyphens w:val="0"/>
        <w:spacing w:line="240" w:lineRule="auto"/>
        <w:ind w:firstLine="851"/>
        <w:jc w:val="both"/>
        <w:rPr>
          <w:b/>
          <w:sz w:val="28"/>
          <w:szCs w:val="28"/>
        </w:rPr>
      </w:pPr>
      <w:r w:rsidRPr="0001382C">
        <w:rPr>
          <w:b/>
          <w:sz w:val="28"/>
          <w:szCs w:val="28"/>
        </w:rPr>
        <w:t>Статья 9. Права органов местного самоуправления поселения на решение вопросов, не отнесенных к вопросам местного значения поселений</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1. Органы местного самоуправления поселения имеют право </w:t>
      </w:r>
      <w:proofErr w:type="gramStart"/>
      <w:r w:rsidRPr="007F2C6C">
        <w:rPr>
          <w:sz w:val="28"/>
          <w:szCs w:val="28"/>
        </w:rPr>
        <w:t>на</w:t>
      </w:r>
      <w:proofErr w:type="gramEnd"/>
      <w:r w:rsidRPr="007F2C6C">
        <w:rPr>
          <w:sz w:val="28"/>
          <w:szCs w:val="28"/>
        </w:rPr>
        <w:t>:</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создание музеев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совершение нотариальных действий, предусмотренных законодательством, в случае отсутствия в поселении нотариуса;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участие в осуществлении деятельности по опеке и попечительству;</w:t>
      </w:r>
    </w:p>
    <w:p w:rsidR="00DB60AE" w:rsidRPr="00B510DD" w:rsidRDefault="00DB60AE" w:rsidP="00DB60AE">
      <w:pPr>
        <w:widowControl w:val="0"/>
        <w:suppressAutoHyphens w:val="0"/>
        <w:spacing w:line="240" w:lineRule="auto"/>
        <w:ind w:firstLine="851"/>
        <w:jc w:val="both"/>
        <w:rPr>
          <w:sz w:val="28"/>
          <w:szCs w:val="28"/>
        </w:rPr>
      </w:pPr>
      <w:r w:rsidRPr="00B510DD">
        <w:rPr>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DB60AE" w:rsidRPr="00B510DD" w:rsidRDefault="00DB60AE" w:rsidP="00DB60AE">
      <w:pPr>
        <w:widowControl w:val="0"/>
        <w:suppressAutoHyphens w:val="0"/>
        <w:spacing w:line="240" w:lineRule="auto"/>
        <w:ind w:firstLine="851"/>
        <w:jc w:val="both"/>
        <w:rPr>
          <w:sz w:val="28"/>
          <w:szCs w:val="28"/>
        </w:rPr>
      </w:pPr>
      <w:r w:rsidRPr="00B510DD">
        <w:rPr>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DB60AE" w:rsidRPr="00B510DD" w:rsidRDefault="00DB60AE" w:rsidP="00DB60AE">
      <w:pPr>
        <w:widowControl w:val="0"/>
        <w:suppressAutoHyphens w:val="0"/>
        <w:spacing w:line="240" w:lineRule="auto"/>
        <w:ind w:firstLine="851"/>
        <w:jc w:val="both"/>
        <w:rPr>
          <w:sz w:val="28"/>
          <w:szCs w:val="28"/>
        </w:rPr>
      </w:pPr>
      <w:r w:rsidRPr="00B510DD">
        <w:rPr>
          <w:sz w:val="28"/>
          <w:szCs w:val="28"/>
        </w:rPr>
        <w:t xml:space="preserve">6) участие в организации и осуществлении мероприятий по </w:t>
      </w:r>
      <w:r w:rsidRPr="00B510DD">
        <w:rPr>
          <w:sz w:val="28"/>
          <w:szCs w:val="28"/>
        </w:rPr>
        <w:lastRenderedPageBreak/>
        <w:t>мобилизационной подготовке муниципальных предприятий и учреждений, находящихся на территории поселения;</w:t>
      </w:r>
    </w:p>
    <w:p w:rsidR="00DB60AE" w:rsidRPr="00B510DD" w:rsidRDefault="00DB60AE" w:rsidP="00DB60AE">
      <w:pPr>
        <w:widowControl w:val="0"/>
        <w:suppressAutoHyphens w:val="0"/>
        <w:spacing w:line="240" w:lineRule="auto"/>
        <w:ind w:firstLine="851"/>
        <w:jc w:val="both"/>
        <w:rPr>
          <w:sz w:val="28"/>
          <w:szCs w:val="28"/>
        </w:rPr>
      </w:pPr>
      <w:r w:rsidRPr="00B510DD">
        <w:rPr>
          <w:sz w:val="28"/>
          <w:szCs w:val="28"/>
        </w:rPr>
        <w:t>7) создание муниципальной пожарной охраны;</w:t>
      </w:r>
    </w:p>
    <w:p w:rsidR="00DB60AE" w:rsidRPr="00B510DD" w:rsidRDefault="00DB60AE" w:rsidP="00DB60AE">
      <w:pPr>
        <w:widowControl w:val="0"/>
        <w:suppressAutoHyphens w:val="0"/>
        <w:spacing w:line="240" w:lineRule="auto"/>
        <w:ind w:firstLine="851"/>
        <w:jc w:val="both"/>
        <w:rPr>
          <w:b/>
          <w:sz w:val="28"/>
          <w:szCs w:val="28"/>
        </w:rPr>
      </w:pPr>
      <w:r w:rsidRPr="00B510DD">
        <w:rPr>
          <w:sz w:val="28"/>
          <w:szCs w:val="28"/>
        </w:rPr>
        <w:t>8) создание условий для развития туризма</w:t>
      </w:r>
      <w:r w:rsidRPr="00B510DD">
        <w:rPr>
          <w:b/>
          <w:sz w:val="28"/>
          <w:szCs w:val="28"/>
        </w:rPr>
        <w:t>;</w:t>
      </w:r>
    </w:p>
    <w:p w:rsidR="00DB60AE" w:rsidRPr="007A2B28"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B510DD">
        <w:rPr>
          <w:rFonts w:ascii="Times New Roman" w:hAnsi="Times New Roman" w:cs="Times New Roman"/>
          <w:sz w:val="28"/>
          <w:szCs w:val="28"/>
        </w:rPr>
        <w:t xml:space="preserve">9) </w:t>
      </w:r>
      <w:r w:rsidRPr="007F2C6C">
        <w:rPr>
          <w:rFonts w:ascii="Times New Roman" w:hAnsi="Times New Roman" w:cs="Times New Roman"/>
          <w:sz w:val="28"/>
          <w:szCs w:val="28"/>
        </w:rPr>
        <w:t xml:space="preserve">оказание поддержки общественным наблюдательным комиссиям, осуществляющим общественный </w:t>
      </w:r>
      <w:proofErr w:type="gramStart"/>
      <w:r w:rsidRPr="007F2C6C">
        <w:rPr>
          <w:rFonts w:ascii="Times New Roman" w:hAnsi="Times New Roman" w:cs="Times New Roman"/>
          <w:sz w:val="28"/>
          <w:szCs w:val="28"/>
        </w:rPr>
        <w:t>контроль за</w:t>
      </w:r>
      <w:proofErr w:type="gramEnd"/>
      <w:r w:rsidRPr="007F2C6C">
        <w:rPr>
          <w:rFonts w:ascii="Times New Roman" w:hAnsi="Times New Roman" w:cs="Times New Roman"/>
          <w:sz w:val="28"/>
          <w:szCs w:val="28"/>
        </w:rPr>
        <w:t xml:space="preserve"> обеспечением прав человека и </w:t>
      </w:r>
      <w:r w:rsidRPr="007A2B28">
        <w:rPr>
          <w:rFonts w:ascii="Times New Roman" w:hAnsi="Times New Roman" w:cs="Times New Roman"/>
          <w:sz w:val="28"/>
          <w:szCs w:val="28"/>
        </w:rPr>
        <w:t>содействие лицам, находящимся в местах принудительного содержания;</w:t>
      </w:r>
    </w:p>
    <w:p w:rsidR="00DB60AE" w:rsidRDefault="00DB60AE" w:rsidP="00DB60AE">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A2B28">
        <w:rPr>
          <w:rFonts w:eastAsia="Times New Roman"/>
          <w:kern w:val="0"/>
          <w:sz w:val="28"/>
          <w:szCs w:val="28"/>
          <w:lang w:eastAsia="ru-RU"/>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w:t>
      </w:r>
      <w:r w:rsidRPr="00FA665B">
        <w:rPr>
          <w:rFonts w:eastAsia="Times New Roman"/>
          <w:kern w:val="0"/>
          <w:sz w:val="28"/>
          <w:szCs w:val="28"/>
          <w:lang w:eastAsia="ru-RU"/>
        </w:rPr>
        <w:t>24</w:t>
      </w:r>
      <w:r w:rsidR="00D86C10">
        <w:rPr>
          <w:rFonts w:eastAsia="Times New Roman"/>
          <w:kern w:val="0"/>
          <w:sz w:val="28"/>
          <w:szCs w:val="28"/>
          <w:lang w:eastAsia="ru-RU"/>
        </w:rPr>
        <w:t xml:space="preserve"> ноября </w:t>
      </w:r>
      <w:r w:rsidRPr="00FA665B">
        <w:rPr>
          <w:rFonts w:eastAsia="Times New Roman"/>
          <w:kern w:val="0"/>
          <w:sz w:val="28"/>
          <w:szCs w:val="28"/>
          <w:lang w:eastAsia="ru-RU"/>
        </w:rPr>
        <w:t xml:space="preserve">1995 </w:t>
      </w:r>
      <w:r w:rsidR="00B25B85">
        <w:rPr>
          <w:rFonts w:eastAsia="Times New Roman"/>
          <w:kern w:val="0"/>
          <w:sz w:val="28"/>
          <w:szCs w:val="28"/>
          <w:lang w:eastAsia="ru-RU"/>
        </w:rPr>
        <w:t xml:space="preserve"> года </w:t>
      </w:r>
      <w:r w:rsidRPr="007A2B28">
        <w:rPr>
          <w:rFonts w:eastAsia="Times New Roman"/>
          <w:kern w:val="0"/>
          <w:sz w:val="28"/>
          <w:szCs w:val="28"/>
          <w:lang w:eastAsia="ru-RU"/>
        </w:rPr>
        <w:t>№ 181-ФЗ «О социальной защите инвалидов в Российской Федерации»</w:t>
      </w:r>
      <w:r w:rsidRPr="00B07D48">
        <w:rPr>
          <w:rFonts w:eastAsia="Times New Roman"/>
          <w:kern w:val="0"/>
          <w:sz w:val="28"/>
          <w:szCs w:val="28"/>
          <w:lang w:eastAsia="ru-RU"/>
        </w:rPr>
        <w:t>;</w:t>
      </w:r>
    </w:p>
    <w:p w:rsidR="0095068B" w:rsidRPr="00723556" w:rsidRDefault="0095068B" w:rsidP="00DB60AE">
      <w:pPr>
        <w:suppressAutoHyphens w:val="0"/>
        <w:autoSpaceDE w:val="0"/>
        <w:autoSpaceDN w:val="0"/>
        <w:adjustRightInd w:val="0"/>
        <w:spacing w:line="240" w:lineRule="auto"/>
        <w:ind w:firstLine="851"/>
        <w:jc w:val="both"/>
        <w:rPr>
          <w:rFonts w:eastAsia="Calibri"/>
          <w:bCs/>
          <w:iCs/>
          <w:sz w:val="28"/>
          <w:szCs w:val="28"/>
        </w:rPr>
      </w:pPr>
      <w:r w:rsidRPr="00723556">
        <w:rPr>
          <w:rFonts w:eastAsia="Calibri"/>
          <w:bCs/>
          <w:iCs/>
          <w:sz w:val="28"/>
          <w:szCs w:val="28"/>
        </w:rPr>
        <w:t>11)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DB60AE" w:rsidRPr="00D86C10"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86C10">
        <w:rPr>
          <w:rFonts w:eastAsia="Times New Roman"/>
          <w:kern w:val="0"/>
          <w:sz w:val="28"/>
          <w:szCs w:val="28"/>
          <w:lang w:eastAsia="ru-RU"/>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1C1702" w:rsidRPr="00723556" w:rsidRDefault="00DB60AE" w:rsidP="00723556">
      <w:pPr>
        <w:suppressAutoHyphens w:val="0"/>
        <w:autoSpaceDE w:val="0"/>
        <w:autoSpaceDN w:val="0"/>
        <w:adjustRightInd w:val="0"/>
        <w:spacing w:line="240" w:lineRule="auto"/>
        <w:ind w:firstLine="851"/>
        <w:jc w:val="both"/>
        <w:rPr>
          <w:bCs/>
          <w:sz w:val="28"/>
          <w:szCs w:val="28"/>
        </w:rPr>
      </w:pPr>
      <w:r w:rsidRPr="00B07D48">
        <w:rPr>
          <w:bCs/>
          <w:sz w:val="28"/>
          <w:szCs w:val="28"/>
        </w:rPr>
        <w:t xml:space="preserve">13) осуществление </w:t>
      </w:r>
      <w:r w:rsidR="00CF64FC" w:rsidRPr="00723556">
        <w:rPr>
          <w:bCs/>
          <w:sz w:val="28"/>
          <w:szCs w:val="28"/>
        </w:rPr>
        <w:t xml:space="preserve">деятельности по обращению с животными без владельцев, обитающими </w:t>
      </w:r>
      <w:r w:rsidRPr="00723556">
        <w:rPr>
          <w:bCs/>
          <w:sz w:val="28"/>
          <w:szCs w:val="28"/>
        </w:rPr>
        <w:t>на территории поселения</w:t>
      </w:r>
      <w:r w:rsidRPr="008D3A88">
        <w:rPr>
          <w:bCs/>
          <w:sz w:val="28"/>
          <w:szCs w:val="28"/>
        </w:rPr>
        <w:t>;</w:t>
      </w:r>
    </w:p>
    <w:p w:rsidR="00DB60AE" w:rsidRDefault="00DB60AE" w:rsidP="00723556">
      <w:pPr>
        <w:pStyle w:val="ConsPlusNormal"/>
        <w:spacing w:after="0" w:line="240" w:lineRule="auto"/>
        <w:ind w:firstLine="851"/>
        <w:jc w:val="both"/>
        <w:rPr>
          <w:rFonts w:ascii="Times New Roman" w:eastAsia="Calibri" w:hAnsi="Times New Roman" w:cs="Times New Roman"/>
          <w:bCs/>
          <w:kern w:val="0"/>
          <w:sz w:val="28"/>
          <w:szCs w:val="28"/>
          <w:lang w:eastAsia="ru-RU"/>
        </w:rPr>
      </w:pPr>
      <w:r w:rsidRPr="00D86C10">
        <w:rPr>
          <w:rFonts w:ascii="Times New Roman" w:eastAsia="Arial" w:hAnsi="Times New Roman" w:cs="Times New Roman"/>
          <w:sz w:val="28"/>
          <w:szCs w:val="28"/>
          <w:lang w:eastAsia="fa-IR" w:bidi="fa-IR"/>
        </w:rPr>
        <w:t>14)</w:t>
      </w:r>
      <w:r w:rsidRPr="00D86C10">
        <w:rPr>
          <w:rFonts w:ascii="Times New Roman" w:eastAsia="Calibri" w:hAnsi="Times New Roman" w:cs="Times New Roman"/>
          <w:bCs/>
          <w:sz w:val="28"/>
          <w:szCs w:val="28"/>
          <w:lang w:eastAsia="fa-IR" w:bidi="fa-IR"/>
        </w:rPr>
        <w:t xml:space="preserve"> </w:t>
      </w:r>
      <w:r w:rsidRPr="00D86C10">
        <w:rPr>
          <w:rFonts w:ascii="Times New Roman" w:eastAsia="Calibri" w:hAnsi="Times New Roman" w:cs="Times New Roman"/>
          <w:bCs/>
          <w:kern w:val="0"/>
          <w:sz w:val="28"/>
          <w:szCs w:val="28"/>
          <w:lang w:eastAsia="ru-RU"/>
        </w:rPr>
        <w:t xml:space="preserve">осуществление мероприятий в сфере профилактики правонарушений, предусмотренных Федеральным </w:t>
      </w:r>
      <w:hyperlink r:id="rId9" w:history="1">
        <w:r w:rsidRPr="00D86C10">
          <w:rPr>
            <w:rFonts w:ascii="Times New Roman" w:eastAsia="Calibri" w:hAnsi="Times New Roman" w:cs="Times New Roman"/>
            <w:bCs/>
            <w:kern w:val="0"/>
            <w:sz w:val="28"/>
            <w:szCs w:val="28"/>
            <w:lang w:eastAsia="ru-RU"/>
          </w:rPr>
          <w:t>законом</w:t>
        </w:r>
      </w:hyperlink>
      <w:r w:rsidRPr="00D86C10">
        <w:rPr>
          <w:rFonts w:ascii="Times New Roman" w:eastAsia="Calibri" w:hAnsi="Times New Roman" w:cs="Times New Roman"/>
          <w:bCs/>
          <w:kern w:val="0"/>
          <w:sz w:val="28"/>
          <w:szCs w:val="28"/>
          <w:lang w:eastAsia="ru-RU"/>
        </w:rPr>
        <w:t xml:space="preserve"> от </w:t>
      </w:r>
      <w:r w:rsidR="00D86C10" w:rsidRPr="00D86C10">
        <w:rPr>
          <w:rFonts w:ascii="Times New Roman" w:hAnsi="Times New Roman" w:cs="Times New Roman"/>
          <w:sz w:val="28"/>
          <w:szCs w:val="28"/>
        </w:rPr>
        <w:t xml:space="preserve">23 июня </w:t>
      </w:r>
      <w:r w:rsidRPr="00D86C10">
        <w:rPr>
          <w:rFonts w:ascii="Times New Roman" w:hAnsi="Times New Roman" w:cs="Times New Roman"/>
          <w:sz w:val="28"/>
          <w:szCs w:val="28"/>
        </w:rPr>
        <w:t>2016</w:t>
      </w:r>
      <w:r w:rsidR="00B25B85">
        <w:rPr>
          <w:rFonts w:ascii="Times New Roman" w:hAnsi="Times New Roman" w:cs="Times New Roman"/>
          <w:sz w:val="28"/>
          <w:szCs w:val="28"/>
        </w:rPr>
        <w:t xml:space="preserve"> года </w:t>
      </w:r>
      <w:r w:rsidRPr="00D86C10">
        <w:rPr>
          <w:rFonts w:ascii="Times New Roman" w:hAnsi="Times New Roman" w:cs="Times New Roman"/>
          <w:sz w:val="28"/>
          <w:szCs w:val="28"/>
        </w:rPr>
        <w:t>№ 182-ФЗ</w:t>
      </w:r>
      <w:r w:rsidRPr="00D86C10">
        <w:rPr>
          <w:rFonts w:ascii="Times New Roman" w:eastAsia="Calibri" w:hAnsi="Times New Roman" w:cs="Times New Roman"/>
          <w:bCs/>
          <w:kern w:val="0"/>
          <w:sz w:val="28"/>
          <w:szCs w:val="28"/>
          <w:lang w:eastAsia="ru-RU"/>
        </w:rPr>
        <w:t xml:space="preserve"> «Об основах системы профилактики правона</w:t>
      </w:r>
      <w:r w:rsidR="00CF64FC">
        <w:rPr>
          <w:rFonts w:ascii="Times New Roman" w:eastAsia="Calibri" w:hAnsi="Times New Roman" w:cs="Times New Roman"/>
          <w:bCs/>
          <w:kern w:val="0"/>
          <w:sz w:val="28"/>
          <w:szCs w:val="28"/>
          <w:lang w:eastAsia="ru-RU"/>
        </w:rPr>
        <w:t>рушений в Российской Федерации»;</w:t>
      </w:r>
    </w:p>
    <w:p w:rsidR="00CF64FC" w:rsidRPr="00723556" w:rsidRDefault="00CF64FC" w:rsidP="00723556">
      <w:pPr>
        <w:pStyle w:val="ConsPlusNormal"/>
        <w:spacing w:after="0" w:line="240" w:lineRule="auto"/>
        <w:ind w:firstLine="851"/>
        <w:jc w:val="both"/>
        <w:rPr>
          <w:rFonts w:ascii="Times New Roman" w:eastAsia="Calibri" w:hAnsi="Times New Roman" w:cs="Times New Roman"/>
          <w:bCs/>
          <w:iCs/>
          <w:sz w:val="28"/>
          <w:szCs w:val="28"/>
        </w:rPr>
      </w:pPr>
      <w:r w:rsidRPr="00723556">
        <w:rPr>
          <w:rFonts w:ascii="Times New Roman" w:hAnsi="Times New Roman" w:cs="Times New Roman"/>
          <w:sz w:val="28"/>
          <w:szCs w:val="28"/>
          <w:lang w:bidi="fa-IR"/>
        </w:rPr>
        <w:t>15)</w:t>
      </w:r>
      <w:r w:rsidRPr="00723556">
        <w:rPr>
          <w:rFonts w:ascii="Times New Roman" w:eastAsia="Calibri" w:hAnsi="Times New Roman" w:cs="Times New Roman"/>
          <w:bCs/>
          <w:iCs/>
          <w:sz w:val="28"/>
          <w:szCs w:val="28"/>
        </w:rPr>
        <w:t xml:space="preserve"> осуществление мероприятий по защите прав потребителей, предусмотренных </w:t>
      </w:r>
      <w:hyperlink r:id="rId10" w:history="1">
        <w:r w:rsidRPr="00723556">
          <w:rPr>
            <w:rStyle w:val="ac"/>
            <w:rFonts w:ascii="Times New Roman" w:eastAsia="Calibri" w:hAnsi="Times New Roman" w:cs="Times New Roman"/>
            <w:bCs/>
            <w:iCs/>
            <w:color w:val="auto"/>
            <w:sz w:val="28"/>
            <w:szCs w:val="28"/>
            <w:u w:val="none"/>
          </w:rPr>
          <w:t>законом</w:t>
        </w:r>
      </w:hyperlink>
      <w:r w:rsidRPr="00723556">
        <w:rPr>
          <w:rFonts w:ascii="Times New Roman" w:eastAsia="Calibri" w:hAnsi="Times New Roman" w:cs="Times New Roman"/>
          <w:bCs/>
          <w:iCs/>
          <w:sz w:val="28"/>
          <w:szCs w:val="28"/>
        </w:rPr>
        <w:t xml:space="preserve"> Российской Федерации от 07 февраля 1992 года  № 2300-1 «О защите прав потребителей»</w:t>
      </w:r>
      <w:r w:rsidR="001D314A" w:rsidRPr="00723556">
        <w:rPr>
          <w:rFonts w:ascii="Times New Roman" w:eastAsia="Calibri" w:hAnsi="Times New Roman" w:cs="Times New Roman"/>
          <w:bCs/>
          <w:iCs/>
          <w:sz w:val="28"/>
          <w:szCs w:val="28"/>
        </w:rPr>
        <w:t>;</w:t>
      </w:r>
    </w:p>
    <w:p w:rsidR="009D2D10" w:rsidRPr="00723556" w:rsidRDefault="009D2D10" w:rsidP="00723556">
      <w:pPr>
        <w:pStyle w:val="ConsNormal"/>
        <w:suppressAutoHyphens w:val="0"/>
        <w:spacing w:after="0" w:line="240" w:lineRule="auto"/>
        <w:ind w:firstLine="851"/>
        <w:jc w:val="both"/>
        <w:rPr>
          <w:rFonts w:ascii="Times New Roman" w:hAnsi="Times New Roman" w:cs="Times New Roman"/>
          <w:sz w:val="28"/>
          <w:szCs w:val="28"/>
        </w:rPr>
      </w:pPr>
      <w:r w:rsidRPr="00723556">
        <w:rPr>
          <w:rFonts w:ascii="Times New Roman" w:hAnsi="Times New Roman" w:cs="Times New Roman"/>
          <w:sz w:val="28"/>
          <w:szCs w:val="28"/>
        </w:rPr>
        <w:t xml:space="preserve">16) предоставление сотруднику, замещающему должность участкового уполномоченного полиции, и членам его семьи жилого помещения на период замещения </w:t>
      </w:r>
      <w:r w:rsidR="001D314A" w:rsidRPr="00723556">
        <w:rPr>
          <w:rFonts w:ascii="Times New Roman" w:hAnsi="Times New Roman" w:cs="Times New Roman"/>
          <w:sz w:val="28"/>
          <w:szCs w:val="28"/>
        </w:rPr>
        <w:t>сотрудником указанной должности;</w:t>
      </w:r>
    </w:p>
    <w:p w:rsidR="001D314A" w:rsidRPr="00723556" w:rsidRDefault="001D314A" w:rsidP="00723556">
      <w:pPr>
        <w:pStyle w:val="af9"/>
        <w:widowControl w:val="0"/>
        <w:tabs>
          <w:tab w:val="left" w:pos="1134"/>
        </w:tabs>
        <w:ind w:firstLine="851"/>
        <w:jc w:val="both"/>
        <w:rPr>
          <w:rFonts w:ascii="Times New Roman" w:hAnsi="Times New Roman"/>
          <w:sz w:val="28"/>
          <w:szCs w:val="28"/>
        </w:rPr>
      </w:pPr>
      <w:r w:rsidRPr="00723556">
        <w:rPr>
          <w:rFonts w:ascii="Times New Roman" w:eastAsia="Calibri" w:hAnsi="Times New Roman"/>
          <w:sz w:val="28"/>
          <w:szCs w:val="28"/>
        </w:rPr>
        <w:t xml:space="preserve">17) </w:t>
      </w:r>
      <w:r w:rsidRPr="00723556">
        <w:rPr>
          <w:rFonts w:ascii="Times New Roman" w:hAnsi="Times New Roman"/>
          <w:sz w:val="28"/>
          <w:szCs w:val="28"/>
        </w:rPr>
        <w:t>осуществление мероприятий по оказанию помощи лицам, находящимся в состоянии алкогольного, наркотического или иного токсического опьянения.</w:t>
      </w:r>
    </w:p>
    <w:p w:rsidR="00EA5F46" w:rsidRPr="007F2C6C" w:rsidRDefault="00DB60AE" w:rsidP="00334B12">
      <w:pPr>
        <w:widowControl w:val="0"/>
        <w:suppressAutoHyphens w:val="0"/>
        <w:spacing w:line="240" w:lineRule="auto"/>
        <w:ind w:firstLine="851"/>
        <w:jc w:val="both"/>
        <w:rPr>
          <w:sz w:val="28"/>
          <w:szCs w:val="28"/>
        </w:rPr>
      </w:pPr>
      <w:r w:rsidRPr="007A2B28">
        <w:rPr>
          <w:sz w:val="28"/>
          <w:szCs w:val="28"/>
        </w:rPr>
        <w:t xml:space="preserve">2. </w:t>
      </w:r>
      <w:proofErr w:type="gramStart"/>
      <w:r w:rsidRPr="007A2B28">
        <w:rPr>
          <w:sz w:val="28"/>
          <w:szCs w:val="28"/>
        </w:rPr>
        <w:t>Органы местного самоуправления поселения вправе решать вопросы,</w:t>
      </w:r>
      <w:r w:rsidRPr="007F2C6C">
        <w:rPr>
          <w:sz w:val="28"/>
          <w:szCs w:val="28"/>
        </w:rPr>
        <w:t xml:space="preserve"> указанные в части 1 настоящей статьи, участвовать в осуществлении иных государственных полномочий (не переданных им в соответствии со статьей </w:t>
      </w:r>
      <w:r w:rsidR="00D86C10">
        <w:rPr>
          <w:sz w:val="28"/>
          <w:szCs w:val="28"/>
        </w:rPr>
        <w:t xml:space="preserve">19 Федерального закона от 06 октября </w:t>
      </w:r>
      <w:r w:rsidRPr="007F2C6C">
        <w:rPr>
          <w:sz w:val="28"/>
          <w:szCs w:val="28"/>
        </w:rPr>
        <w:t>2003</w:t>
      </w:r>
      <w:r w:rsidR="00B25B85">
        <w:rPr>
          <w:sz w:val="28"/>
          <w:szCs w:val="28"/>
        </w:rPr>
        <w:t xml:space="preserve"> года </w:t>
      </w:r>
      <w:r w:rsidRPr="007F2C6C">
        <w:rPr>
          <w:sz w:val="28"/>
          <w:szCs w:val="28"/>
        </w:rPr>
        <w:t xml:space="preserve">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w:t>
      </w:r>
      <w:proofErr w:type="gramEnd"/>
      <w:r w:rsidRPr="007F2C6C">
        <w:rPr>
          <w:sz w:val="28"/>
          <w:szCs w:val="28"/>
        </w:rPr>
        <w:t xml:space="preserve"> </w:t>
      </w:r>
      <w:proofErr w:type="gramStart"/>
      <w:r w:rsidRPr="007F2C6C">
        <w:rPr>
          <w:sz w:val="28"/>
          <w:szCs w:val="28"/>
        </w:rPr>
        <w:t xml:space="preserve">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w:t>
      </w:r>
      <w:r w:rsidRPr="00EA5F46">
        <w:rPr>
          <w:sz w:val="28"/>
          <w:szCs w:val="28"/>
        </w:rPr>
        <w:t>Российской</w:t>
      </w:r>
      <w:r w:rsidRPr="007F2C6C">
        <w:rPr>
          <w:sz w:val="28"/>
          <w:szCs w:val="28"/>
        </w:rPr>
        <w:t xml:space="preserve"> Федерации, и поступлений налоговых доходов по дополнительным нормативам отчислений.</w:t>
      </w:r>
      <w:proofErr w:type="gramEnd"/>
    </w:p>
    <w:p w:rsidR="00DB60AE" w:rsidRPr="007F2C6C" w:rsidRDefault="00DB60AE" w:rsidP="00DB60AE">
      <w:pPr>
        <w:pStyle w:val="220"/>
        <w:widowControl w:val="0"/>
        <w:tabs>
          <w:tab w:val="left" w:pos="142"/>
        </w:tabs>
        <w:suppressAutoHyphens w:val="0"/>
        <w:spacing w:line="240" w:lineRule="auto"/>
        <w:ind w:firstLine="851"/>
        <w:jc w:val="both"/>
        <w:rPr>
          <w:b/>
          <w:sz w:val="28"/>
          <w:szCs w:val="28"/>
        </w:rPr>
      </w:pPr>
      <w:r w:rsidRPr="00EA5F46">
        <w:rPr>
          <w:b/>
          <w:sz w:val="28"/>
          <w:szCs w:val="28"/>
        </w:rPr>
        <w:lastRenderedPageBreak/>
        <w:t>Статья 10. Полномочия органов местного самоуправления по</w:t>
      </w:r>
      <w:r w:rsidRPr="007F2C6C">
        <w:rPr>
          <w:b/>
          <w:sz w:val="28"/>
          <w:szCs w:val="28"/>
        </w:rPr>
        <w:t xml:space="preserve"> решению вопросов местного значения</w:t>
      </w:r>
    </w:p>
    <w:p w:rsidR="00DB60AE" w:rsidRPr="003455B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 xml:space="preserve">1. В целях решения вопросов местного значения органы местного </w:t>
      </w:r>
      <w:r w:rsidRPr="003455BC">
        <w:rPr>
          <w:sz w:val="28"/>
          <w:szCs w:val="28"/>
        </w:rPr>
        <w:t>самоуправления поселения обладают следующими полномочиями:</w:t>
      </w:r>
    </w:p>
    <w:p w:rsidR="00DB60AE" w:rsidRPr="003455BC" w:rsidRDefault="00DB60AE" w:rsidP="00DB60AE">
      <w:pPr>
        <w:widowControl w:val="0"/>
        <w:tabs>
          <w:tab w:val="left" w:pos="1760"/>
        </w:tabs>
        <w:suppressAutoHyphens w:val="0"/>
        <w:spacing w:line="240" w:lineRule="auto"/>
        <w:ind w:firstLine="851"/>
        <w:jc w:val="both"/>
        <w:rPr>
          <w:sz w:val="28"/>
          <w:szCs w:val="28"/>
        </w:rPr>
      </w:pPr>
      <w:r>
        <w:rPr>
          <w:sz w:val="28"/>
          <w:szCs w:val="28"/>
        </w:rPr>
        <w:t xml:space="preserve">1) </w:t>
      </w:r>
      <w:r w:rsidRPr="003455BC">
        <w:rPr>
          <w:sz w:val="28"/>
          <w:szCs w:val="28"/>
        </w:rPr>
        <w:t>принятие устава поселения</w:t>
      </w:r>
      <w:r w:rsidRPr="003455BC">
        <w:rPr>
          <w:b/>
          <w:sz w:val="28"/>
          <w:szCs w:val="28"/>
        </w:rPr>
        <w:t xml:space="preserve"> </w:t>
      </w:r>
      <w:r w:rsidRPr="003455BC">
        <w:rPr>
          <w:sz w:val="28"/>
          <w:szCs w:val="28"/>
        </w:rPr>
        <w:t>и внесение в него</w:t>
      </w:r>
      <w:r w:rsidRPr="003455BC">
        <w:rPr>
          <w:b/>
          <w:sz w:val="28"/>
          <w:szCs w:val="28"/>
        </w:rPr>
        <w:t xml:space="preserve"> </w:t>
      </w:r>
      <w:r w:rsidRPr="003455BC">
        <w:rPr>
          <w:sz w:val="28"/>
          <w:szCs w:val="28"/>
        </w:rPr>
        <w:t>изменений и дополнений, издание муниципальных правовых актов;</w:t>
      </w:r>
    </w:p>
    <w:p w:rsidR="00DB60AE" w:rsidRPr="003455BC" w:rsidRDefault="00DB60AE" w:rsidP="00DB60AE">
      <w:pPr>
        <w:widowControl w:val="0"/>
        <w:tabs>
          <w:tab w:val="left" w:pos="1760"/>
        </w:tabs>
        <w:suppressAutoHyphens w:val="0"/>
        <w:spacing w:line="240" w:lineRule="auto"/>
        <w:ind w:firstLine="851"/>
        <w:jc w:val="both"/>
        <w:rPr>
          <w:sz w:val="28"/>
          <w:szCs w:val="28"/>
        </w:rPr>
      </w:pPr>
      <w:r>
        <w:rPr>
          <w:sz w:val="28"/>
          <w:szCs w:val="28"/>
        </w:rPr>
        <w:t xml:space="preserve">2) </w:t>
      </w:r>
      <w:r w:rsidRPr="003455BC">
        <w:rPr>
          <w:sz w:val="28"/>
          <w:szCs w:val="28"/>
        </w:rPr>
        <w:t>установление официальных символов поселения;</w:t>
      </w:r>
    </w:p>
    <w:p w:rsidR="00DB60AE" w:rsidRPr="0078386D" w:rsidRDefault="00DB60AE" w:rsidP="00DB60AE">
      <w:pPr>
        <w:suppressAutoHyphens w:val="0"/>
        <w:autoSpaceDE w:val="0"/>
        <w:autoSpaceDN w:val="0"/>
        <w:adjustRightInd w:val="0"/>
        <w:ind w:firstLine="851"/>
        <w:jc w:val="both"/>
        <w:rPr>
          <w:rFonts w:eastAsia="Calibri"/>
          <w:kern w:val="0"/>
          <w:sz w:val="28"/>
          <w:szCs w:val="28"/>
        </w:rPr>
      </w:pPr>
      <w:r w:rsidRPr="0078386D">
        <w:rPr>
          <w:rFonts w:eastAsia="Times New Roman"/>
          <w:sz w:val="28"/>
        </w:rPr>
        <w:t>3) создание муниципальных предприятий и учреждений</w:t>
      </w:r>
      <w:r w:rsidRPr="0078386D">
        <w:rPr>
          <w:rStyle w:val="80"/>
        </w:rPr>
        <w:t xml:space="preserve">, </w:t>
      </w:r>
      <w:r w:rsidRPr="00CC4588">
        <w:rPr>
          <w:rStyle w:val="80"/>
          <w:b w:val="0"/>
          <w:sz w:val="28"/>
        </w:rPr>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w:t>
      </w:r>
      <w:r w:rsidRPr="00CC4588">
        <w:rPr>
          <w:rStyle w:val="80"/>
          <w:sz w:val="28"/>
        </w:rPr>
        <w:t xml:space="preserve"> </w:t>
      </w:r>
      <w:r w:rsidRPr="00CC4588">
        <w:rPr>
          <w:rFonts w:eastAsia="Calibri"/>
          <w:kern w:val="0"/>
          <w:sz w:val="28"/>
          <w:szCs w:val="28"/>
        </w:rPr>
        <w:t>осуществление закупок товаров, работ, услуг для обеспечения</w:t>
      </w:r>
      <w:r w:rsidRPr="0078386D">
        <w:rPr>
          <w:rFonts w:eastAsia="Calibri"/>
          <w:kern w:val="0"/>
          <w:sz w:val="28"/>
          <w:szCs w:val="28"/>
        </w:rPr>
        <w:t xml:space="preserve"> муниципальных нужд;</w:t>
      </w:r>
    </w:p>
    <w:p w:rsidR="00DB60AE" w:rsidRPr="0078386D" w:rsidRDefault="00DB60AE" w:rsidP="00DB60AE">
      <w:pPr>
        <w:widowControl w:val="0"/>
        <w:tabs>
          <w:tab w:val="left" w:pos="1760"/>
        </w:tabs>
        <w:suppressAutoHyphens w:val="0"/>
        <w:spacing w:line="240" w:lineRule="auto"/>
        <w:ind w:firstLine="851"/>
        <w:jc w:val="both"/>
        <w:rPr>
          <w:sz w:val="28"/>
          <w:szCs w:val="28"/>
        </w:rPr>
      </w:pPr>
      <w:r w:rsidRPr="0078386D">
        <w:rPr>
          <w:sz w:val="28"/>
          <w:szCs w:val="28"/>
        </w:rPr>
        <w:t xml:space="preserve">4) установление тарифов на услуги, предоставляемые муниципальными предприятиями и учреждениями, </w:t>
      </w:r>
      <w:r w:rsidRPr="0078386D">
        <w:rPr>
          <w:rFonts w:eastAsia="Times New Roman"/>
          <w:sz w:val="28"/>
          <w:szCs w:val="28"/>
        </w:rPr>
        <w:t xml:space="preserve">и работы, выполняемые муниципальными предприятиями и учреждениями, </w:t>
      </w:r>
      <w:r w:rsidRPr="0078386D">
        <w:rPr>
          <w:sz w:val="28"/>
          <w:szCs w:val="28"/>
        </w:rPr>
        <w:t>если иное не предусмотрено федеральными законами;</w:t>
      </w:r>
    </w:p>
    <w:p w:rsidR="00DB60AE" w:rsidRPr="0078386D" w:rsidRDefault="00DB60AE" w:rsidP="00DB60AE">
      <w:pPr>
        <w:pStyle w:val="ConsPlusNormal"/>
        <w:numPr>
          <w:ilvl w:val="2"/>
          <w:numId w:val="5"/>
        </w:numPr>
        <w:tabs>
          <w:tab w:val="left" w:pos="1760"/>
        </w:tabs>
        <w:suppressAutoHyphens w:val="0"/>
        <w:spacing w:after="0" w:line="240" w:lineRule="auto"/>
        <w:ind w:left="0" w:firstLine="851"/>
        <w:jc w:val="both"/>
        <w:rPr>
          <w:rFonts w:ascii="Times New Roman" w:hAnsi="Times New Roman" w:cs="Times New Roman"/>
          <w:sz w:val="28"/>
          <w:szCs w:val="28"/>
        </w:rPr>
      </w:pPr>
      <w:r w:rsidRPr="0078386D">
        <w:rPr>
          <w:rFonts w:ascii="Times New Roman" w:hAnsi="Times New Roman" w:cs="Times New Roman"/>
          <w:sz w:val="28"/>
          <w:szCs w:val="28"/>
        </w:rPr>
        <w:t xml:space="preserve">по организации теплоснабжения, </w:t>
      </w:r>
      <w:proofErr w:type="gramStart"/>
      <w:r w:rsidRPr="0078386D">
        <w:rPr>
          <w:rFonts w:ascii="Times New Roman" w:hAnsi="Times New Roman" w:cs="Times New Roman"/>
          <w:sz w:val="28"/>
          <w:szCs w:val="28"/>
        </w:rPr>
        <w:t>предусмотренными</w:t>
      </w:r>
      <w:proofErr w:type="gramEnd"/>
      <w:r w:rsidRPr="0078386D">
        <w:rPr>
          <w:rFonts w:ascii="Times New Roman" w:hAnsi="Times New Roman" w:cs="Times New Roman"/>
          <w:sz w:val="28"/>
          <w:szCs w:val="28"/>
        </w:rPr>
        <w:t xml:space="preserve"> Федеральным законом </w:t>
      </w:r>
      <w:r w:rsidR="00CC4588">
        <w:rPr>
          <w:rFonts w:ascii="Times New Roman" w:eastAsia="Calibri" w:hAnsi="Times New Roman" w:cs="Times New Roman"/>
          <w:kern w:val="0"/>
          <w:sz w:val="28"/>
          <w:szCs w:val="28"/>
        </w:rPr>
        <w:t xml:space="preserve">от 27 июля </w:t>
      </w:r>
      <w:r w:rsidRPr="00B07D48">
        <w:rPr>
          <w:rFonts w:ascii="Times New Roman" w:eastAsia="Calibri" w:hAnsi="Times New Roman" w:cs="Times New Roman"/>
          <w:kern w:val="0"/>
          <w:sz w:val="28"/>
          <w:szCs w:val="28"/>
        </w:rPr>
        <w:t>2</w:t>
      </w:r>
      <w:r w:rsidR="00953043">
        <w:rPr>
          <w:rFonts w:ascii="Times New Roman" w:eastAsia="Calibri" w:hAnsi="Times New Roman" w:cs="Times New Roman"/>
          <w:kern w:val="0"/>
          <w:sz w:val="28"/>
          <w:szCs w:val="28"/>
        </w:rPr>
        <w:t>010</w:t>
      </w:r>
      <w:r w:rsidR="00B25B85">
        <w:rPr>
          <w:rFonts w:ascii="Times New Roman" w:eastAsia="Calibri" w:hAnsi="Times New Roman" w:cs="Times New Roman"/>
          <w:kern w:val="0"/>
          <w:sz w:val="28"/>
          <w:szCs w:val="28"/>
        </w:rPr>
        <w:t xml:space="preserve"> года </w:t>
      </w:r>
      <w:r w:rsidRPr="00B07D48">
        <w:rPr>
          <w:rFonts w:ascii="Times New Roman" w:eastAsia="Calibri" w:hAnsi="Times New Roman" w:cs="Times New Roman"/>
          <w:kern w:val="0"/>
          <w:sz w:val="28"/>
          <w:szCs w:val="28"/>
        </w:rPr>
        <w:t>№ 190-ФЗ</w:t>
      </w:r>
      <w:r w:rsidRPr="0078386D">
        <w:rPr>
          <w:rFonts w:ascii="Times New Roman" w:hAnsi="Times New Roman" w:cs="Times New Roman"/>
          <w:sz w:val="28"/>
          <w:szCs w:val="28"/>
        </w:rPr>
        <w:t xml:space="preserve"> «О теплоснабжении»;</w:t>
      </w:r>
    </w:p>
    <w:p w:rsidR="00DB60AE" w:rsidRDefault="00723556" w:rsidP="00DB60AE">
      <w:pPr>
        <w:widowControl w:val="0"/>
        <w:suppressAutoHyphens w:val="0"/>
        <w:spacing w:line="240" w:lineRule="auto"/>
        <w:ind w:firstLine="851"/>
        <w:jc w:val="both"/>
        <w:rPr>
          <w:rStyle w:val="af8"/>
          <w:i w:val="0"/>
          <w:sz w:val="28"/>
          <w:szCs w:val="28"/>
        </w:rPr>
      </w:pPr>
      <w:r>
        <w:rPr>
          <w:rStyle w:val="af8"/>
          <w:i w:val="0"/>
          <w:sz w:val="28"/>
          <w:szCs w:val="28"/>
        </w:rPr>
        <w:t>6</w:t>
      </w:r>
      <w:r w:rsidR="00DB60AE" w:rsidRPr="0078386D">
        <w:rPr>
          <w:rStyle w:val="af8"/>
          <w:i w:val="0"/>
          <w:sz w:val="28"/>
          <w:szCs w:val="28"/>
        </w:rPr>
        <w:t xml:space="preserve">) в сфере водоснабжения и водоотведения, </w:t>
      </w:r>
      <w:proofErr w:type="gramStart"/>
      <w:r w:rsidR="00DB60AE" w:rsidRPr="0078386D">
        <w:rPr>
          <w:rStyle w:val="af8"/>
          <w:i w:val="0"/>
          <w:sz w:val="28"/>
          <w:szCs w:val="28"/>
        </w:rPr>
        <w:t>предусмотренными</w:t>
      </w:r>
      <w:proofErr w:type="gramEnd"/>
      <w:r w:rsidR="00DB60AE" w:rsidRPr="0078386D">
        <w:rPr>
          <w:rStyle w:val="af8"/>
          <w:i w:val="0"/>
          <w:sz w:val="28"/>
          <w:szCs w:val="28"/>
        </w:rPr>
        <w:t xml:space="preserve"> Федеральным законом </w:t>
      </w:r>
      <w:r w:rsidR="00CC4588">
        <w:rPr>
          <w:rFonts w:eastAsia="Calibri"/>
          <w:kern w:val="0"/>
          <w:sz w:val="28"/>
          <w:szCs w:val="28"/>
        </w:rPr>
        <w:t xml:space="preserve">от 07 декабря </w:t>
      </w:r>
      <w:r w:rsidR="00DB60AE" w:rsidRPr="00B07D48">
        <w:rPr>
          <w:rFonts w:eastAsia="Calibri"/>
          <w:kern w:val="0"/>
          <w:sz w:val="28"/>
          <w:szCs w:val="28"/>
        </w:rPr>
        <w:t>2011</w:t>
      </w:r>
      <w:r w:rsidR="00B25B85">
        <w:rPr>
          <w:rFonts w:eastAsia="Calibri"/>
          <w:kern w:val="0"/>
          <w:sz w:val="28"/>
          <w:szCs w:val="28"/>
        </w:rPr>
        <w:t xml:space="preserve"> года </w:t>
      </w:r>
      <w:r w:rsidR="00DB60AE" w:rsidRPr="00B07D48">
        <w:rPr>
          <w:rFonts w:eastAsia="Calibri"/>
          <w:kern w:val="0"/>
          <w:sz w:val="28"/>
          <w:szCs w:val="28"/>
        </w:rPr>
        <w:t>№ 416-ФЗ</w:t>
      </w:r>
      <w:r w:rsidR="00DB60AE" w:rsidRPr="00D72133">
        <w:rPr>
          <w:rFonts w:eastAsia="Calibri"/>
          <w:kern w:val="0"/>
          <w:sz w:val="28"/>
          <w:szCs w:val="28"/>
        </w:rPr>
        <w:t xml:space="preserve"> </w:t>
      </w:r>
      <w:r w:rsidR="00DB60AE">
        <w:rPr>
          <w:rFonts w:eastAsia="Calibri"/>
          <w:kern w:val="0"/>
          <w:sz w:val="28"/>
          <w:szCs w:val="28"/>
        </w:rPr>
        <w:t>«</w:t>
      </w:r>
      <w:r w:rsidR="00DB60AE" w:rsidRPr="0078386D">
        <w:rPr>
          <w:rStyle w:val="af8"/>
          <w:i w:val="0"/>
          <w:sz w:val="28"/>
          <w:szCs w:val="28"/>
        </w:rPr>
        <w:t>О водоснабжении и водоотведении»;</w:t>
      </w:r>
    </w:p>
    <w:p w:rsidR="0095068B" w:rsidRPr="00723556" w:rsidRDefault="00723556" w:rsidP="00DB60AE">
      <w:pPr>
        <w:widowControl w:val="0"/>
        <w:suppressAutoHyphens w:val="0"/>
        <w:spacing w:line="240" w:lineRule="auto"/>
        <w:ind w:firstLine="851"/>
        <w:jc w:val="both"/>
        <w:rPr>
          <w:bCs/>
          <w:iCs/>
          <w:sz w:val="28"/>
          <w:szCs w:val="28"/>
        </w:rPr>
      </w:pPr>
      <w:r w:rsidRPr="00723556">
        <w:rPr>
          <w:bCs/>
          <w:iCs/>
          <w:sz w:val="28"/>
          <w:szCs w:val="28"/>
        </w:rPr>
        <w:t>7</w:t>
      </w:r>
      <w:r w:rsidR="0095068B" w:rsidRPr="00723556">
        <w:rPr>
          <w:bCs/>
          <w:iCs/>
          <w:sz w:val="28"/>
          <w:szCs w:val="28"/>
        </w:rPr>
        <w:t xml:space="preserve">) в сфере стратегического планирования, предусмотренного Федеральным </w:t>
      </w:r>
      <w:hyperlink r:id="rId11" w:history="1">
        <w:r w:rsidR="0095068B" w:rsidRPr="00723556">
          <w:rPr>
            <w:rStyle w:val="ac"/>
            <w:bCs/>
            <w:iCs/>
            <w:color w:val="auto"/>
            <w:sz w:val="28"/>
            <w:szCs w:val="28"/>
            <w:u w:val="none"/>
          </w:rPr>
          <w:t>законом</w:t>
        </w:r>
      </w:hyperlink>
      <w:r w:rsidR="0095068B" w:rsidRPr="00723556">
        <w:rPr>
          <w:bCs/>
          <w:iCs/>
          <w:sz w:val="28"/>
          <w:szCs w:val="28"/>
        </w:rPr>
        <w:t xml:space="preserve"> от 28 июня 2014 года № 172-ФЗ «О стратегическом планировании в Российской Федерации»;</w:t>
      </w:r>
    </w:p>
    <w:p w:rsidR="00DB60AE" w:rsidRPr="0078386D" w:rsidRDefault="00DB60AE" w:rsidP="00DB60AE">
      <w:pPr>
        <w:widowControl w:val="0"/>
        <w:tabs>
          <w:tab w:val="left" w:pos="1760"/>
        </w:tabs>
        <w:suppressAutoHyphens w:val="0"/>
        <w:spacing w:line="240" w:lineRule="auto"/>
        <w:ind w:firstLine="851"/>
        <w:jc w:val="both"/>
        <w:rPr>
          <w:rStyle w:val="af8"/>
          <w:i w:val="0"/>
          <w:sz w:val="28"/>
          <w:szCs w:val="28"/>
        </w:rPr>
      </w:pPr>
      <w:r w:rsidRPr="0078386D">
        <w:rPr>
          <w:rStyle w:val="af8"/>
          <w:i w:val="0"/>
          <w:sz w:val="28"/>
          <w:szCs w:val="28"/>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rsidR="00DB60AE" w:rsidRDefault="00DB60AE" w:rsidP="00DB60AE">
      <w:pPr>
        <w:widowControl w:val="0"/>
        <w:tabs>
          <w:tab w:val="left" w:pos="1760"/>
        </w:tabs>
        <w:suppressAutoHyphens w:val="0"/>
        <w:spacing w:line="240" w:lineRule="auto"/>
        <w:ind w:firstLine="851"/>
        <w:jc w:val="both"/>
        <w:rPr>
          <w:rStyle w:val="af8"/>
          <w:i w:val="0"/>
          <w:sz w:val="28"/>
          <w:szCs w:val="28"/>
        </w:rPr>
      </w:pPr>
      <w:r w:rsidRPr="0078386D">
        <w:rPr>
          <w:rStyle w:val="af8"/>
          <w:i w:val="0"/>
          <w:sz w:val="28"/>
          <w:szCs w:val="28"/>
        </w:rPr>
        <w:t>9)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DB60AE" w:rsidRPr="0078386D" w:rsidRDefault="00DB60AE" w:rsidP="00DB60AE">
      <w:pPr>
        <w:widowControl w:val="0"/>
        <w:suppressAutoHyphens w:val="0"/>
        <w:spacing w:line="240" w:lineRule="auto"/>
        <w:ind w:firstLine="851"/>
        <w:jc w:val="both"/>
        <w:rPr>
          <w:rStyle w:val="af8"/>
          <w:i w:val="0"/>
          <w:sz w:val="28"/>
          <w:szCs w:val="28"/>
        </w:rPr>
      </w:pPr>
      <w:r w:rsidRPr="0078386D">
        <w:rPr>
          <w:rStyle w:val="af8"/>
          <w:i w:val="0"/>
          <w:sz w:val="28"/>
          <w:szCs w:val="28"/>
        </w:rPr>
        <w:t xml:space="preserve">10) разработка и утверждение программ комплексного развития систем коммунальной инфраструктуры поселения, </w:t>
      </w:r>
      <w:r w:rsidRPr="00B07D48">
        <w:rPr>
          <w:rFonts w:eastAsia="Calibri"/>
          <w:kern w:val="0"/>
          <w:sz w:val="28"/>
          <w:szCs w:val="28"/>
        </w:rPr>
        <w:t>программ комплексного развития транспортной инфраструктуры поселения, программ комплексного развития социальной инфраструктуры поселения,</w:t>
      </w:r>
      <w:r>
        <w:rPr>
          <w:rFonts w:eastAsia="Calibri"/>
          <w:kern w:val="0"/>
          <w:sz w:val="28"/>
          <w:szCs w:val="28"/>
        </w:rPr>
        <w:t xml:space="preserve"> </w:t>
      </w:r>
      <w:r w:rsidRPr="0078386D">
        <w:rPr>
          <w:rStyle w:val="af8"/>
          <w:i w:val="0"/>
          <w:sz w:val="28"/>
          <w:szCs w:val="28"/>
        </w:rPr>
        <w:t>требования к которым устанавливаются Правительством Российской Федерации;</w:t>
      </w:r>
    </w:p>
    <w:p w:rsidR="00DB60AE" w:rsidRPr="0078386D" w:rsidRDefault="00DB60AE" w:rsidP="00DB60AE">
      <w:pPr>
        <w:widowControl w:val="0"/>
        <w:tabs>
          <w:tab w:val="left" w:pos="1760"/>
        </w:tabs>
        <w:suppressAutoHyphens w:val="0"/>
        <w:spacing w:line="240" w:lineRule="auto"/>
        <w:ind w:firstLine="851"/>
        <w:jc w:val="both"/>
        <w:rPr>
          <w:sz w:val="28"/>
          <w:szCs w:val="28"/>
        </w:rPr>
      </w:pPr>
      <w:r w:rsidRPr="0078386D">
        <w:rPr>
          <w:sz w:val="28"/>
          <w:szCs w:val="28"/>
        </w:rPr>
        <w:t>11)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DB60AE" w:rsidRPr="0078386D" w:rsidRDefault="00DB60AE" w:rsidP="00DB60AE">
      <w:pPr>
        <w:widowControl w:val="0"/>
        <w:tabs>
          <w:tab w:val="left" w:pos="1760"/>
        </w:tabs>
        <w:suppressAutoHyphens w:val="0"/>
        <w:spacing w:line="240" w:lineRule="auto"/>
        <w:ind w:firstLine="851"/>
        <w:jc w:val="both"/>
        <w:rPr>
          <w:sz w:val="28"/>
          <w:szCs w:val="28"/>
        </w:rPr>
      </w:pPr>
      <w:r w:rsidRPr="0078386D">
        <w:rPr>
          <w:sz w:val="28"/>
          <w:szCs w:val="28"/>
        </w:rPr>
        <w:t>12) осуществление международных и внешнеэкономических связей в соответствии с федеральными законами;</w:t>
      </w:r>
    </w:p>
    <w:p w:rsidR="00DB60AE" w:rsidRPr="00A0327A" w:rsidRDefault="00DB60AE" w:rsidP="00DB60AE">
      <w:pPr>
        <w:autoSpaceDE w:val="0"/>
        <w:autoSpaceDN w:val="0"/>
        <w:adjustRightInd w:val="0"/>
        <w:ind w:firstLine="851"/>
        <w:jc w:val="both"/>
        <w:rPr>
          <w:rFonts w:eastAsia="Calibri"/>
          <w:kern w:val="0"/>
          <w:sz w:val="28"/>
          <w:szCs w:val="28"/>
        </w:rPr>
      </w:pPr>
      <w:r w:rsidRPr="00A0327A">
        <w:rPr>
          <w:rFonts w:eastAsia="Calibri"/>
          <w:kern w:val="0"/>
          <w:sz w:val="28"/>
          <w:szCs w:val="28"/>
        </w:rPr>
        <w:lastRenderedPageBreak/>
        <w:t xml:space="preserve">13) организация профессионального образования и дополнительного профессионального образования </w:t>
      </w:r>
      <w:r w:rsidRPr="00A0327A">
        <w:rPr>
          <w:sz w:val="28"/>
          <w:szCs w:val="28"/>
        </w:rPr>
        <w:t xml:space="preserve">главы поселения, депутатов Совета поселения, </w:t>
      </w:r>
      <w:r w:rsidRPr="00A0327A">
        <w:rPr>
          <w:rFonts w:eastAsia="Calibri"/>
          <w:kern w:val="0"/>
          <w:sz w:val="28"/>
          <w:szCs w:val="28"/>
        </w:rPr>
        <w:t>муниципальных служащих и работников муниципальных учреждений</w:t>
      </w:r>
      <w:r w:rsidRPr="00A0327A">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A0327A">
        <w:rPr>
          <w:rFonts w:eastAsia="Calibri"/>
          <w:kern w:val="0"/>
          <w:sz w:val="28"/>
          <w:szCs w:val="28"/>
        </w:rPr>
        <w:t>;</w:t>
      </w:r>
    </w:p>
    <w:p w:rsidR="00DB60AE" w:rsidRPr="0078386D" w:rsidRDefault="00DB60AE" w:rsidP="00DB60AE">
      <w:pPr>
        <w:widowControl w:val="0"/>
        <w:suppressAutoHyphens w:val="0"/>
        <w:spacing w:line="240" w:lineRule="auto"/>
        <w:ind w:firstLine="851"/>
        <w:jc w:val="both"/>
        <w:rPr>
          <w:sz w:val="28"/>
          <w:szCs w:val="28"/>
        </w:rPr>
      </w:pPr>
      <w:r w:rsidRPr="0078386D">
        <w:rPr>
          <w:sz w:val="28"/>
          <w:szCs w:val="28"/>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B60AE" w:rsidRPr="0078386D" w:rsidRDefault="00DB60AE" w:rsidP="00DB60AE">
      <w:pPr>
        <w:pStyle w:val="220"/>
        <w:widowControl w:val="0"/>
        <w:tabs>
          <w:tab w:val="left" w:pos="55"/>
        </w:tabs>
        <w:suppressAutoHyphens w:val="0"/>
        <w:spacing w:line="240" w:lineRule="auto"/>
        <w:ind w:firstLine="851"/>
        <w:jc w:val="both"/>
        <w:rPr>
          <w:sz w:val="28"/>
          <w:szCs w:val="28"/>
        </w:rPr>
      </w:pPr>
      <w:r w:rsidRPr="0078386D">
        <w:rPr>
          <w:sz w:val="28"/>
          <w:szCs w:val="28"/>
        </w:rPr>
        <w:t>15) иными полномочиями в соответствии</w:t>
      </w:r>
      <w:r w:rsidR="00CC4588">
        <w:rPr>
          <w:sz w:val="28"/>
          <w:szCs w:val="28"/>
        </w:rPr>
        <w:t xml:space="preserve"> с Федеральным законом от 06 октября </w:t>
      </w:r>
      <w:r w:rsidRPr="0078386D">
        <w:rPr>
          <w:sz w:val="28"/>
          <w:szCs w:val="28"/>
        </w:rPr>
        <w:t>2003</w:t>
      </w:r>
      <w:r w:rsidR="00B25B85">
        <w:rPr>
          <w:sz w:val="28"/>
          <w:szCs w:val="28"/>
        </w:rPr>
        <w:t xml:space="preserve"> года </w:t>
      </w:r>
      <w:r w:rsidRPr="0078386D">
        <w:rPr>
          <w:sz w:val="28"/>
          <w:szCs w:val="28"/>
        </w:rPr>
        <w:t>№ 131-ФЗ</w:t>
      </w:r>
      <w:r w:rsidRPr="0078386D">
        <w:rPr>
          <w:i/>
          <w:sz w:val="28"/>
          <w:szCs w:val="28"/>
        </w:rPr>
        <w:t xml:space="preserve"> </w:t>
      </w:r>
      <w:r w:rsidRPr="0078386D">
        <w:rPr>
          <w:sz w:val="28"/>
          <w:szCs w:val="28"/>
        </w:rPr>
        <w:t>«Об общих принципах организации местного самоуправления в Российской Федерации», настоящим уставом.</w:t>
      </w:r>
    </w:p>
    <w:p w:rsidR="00DB60AE" w:rsidRPr="0078386D" w:rsidRDefault="00DB60AE" w:rsidP="00DB60AE">
      <w:pPr>
        <w:widowControl w:val="0"/>
        <w:tabs>
          <w:tab w:val="left" w:pos="-1276"/>
        </w:tabs>
        <w:suppressAutoHyphens w:val="0"/>
        <w:spacing w:line="240" w:lineRule="auto"/>
        <w:ind w:firstLine="851"/>
        <w:jc w:val="both"/>
        <w:rPr>
          <w:sz w:val="28"/>
          <w:szCs w:val="28"/>
        </w:rPr>
      </w:pPr>
      <w:r w:rsidRPr="00CF4C7B">
        <w:rPr>
          <w:sz w:val="28"/>
          <w:szCs w:val="28"/>
        </w:rPr>
        <w:t xml:space="preserve">2. 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w:t>
      </w:r>
      <w:r w:rsidR="00723556">
        <w:rPr>
          <w:rFonts w:eastAsia="Times New Roman"/>
          <w:sz w:val="28"/>
        </w:rPr>
        <w:t>6-8, 15, 1</w:t>
      </w:r>
      <w:r w:rsidR="00723556" w:rsidRPr="00AA532A">
        <w:rPr>
          <w:rFonts w:eastAsia="Times New Roman"/>
          <w:sz w:val="28"/>
        </w:rPr>
        <w:t>7</w:t>
      </w:r>
      <w:r w:rsidRPr="00CF4C7B">
        <w:rPr>
          <w:rFonts w:eastAsia="Times New Roman"/>
          <w:sz w:val="28"/>
        </w:rPr>
        <w:t xml:space="preserve"> </w:t>
      </w:r>
      <w:r w:rsidRPr="00CF4C7B">
        <w:rPr>
          <w:sz w:val="28"/>
          <w:szCs w:val="28"/>
        </w:rPr>
        <w:t>статьи 8 настоящего устава.</w:t>
      </w:r>
      <w:r w:rsidRPr="0078386D">
        <w:rPr>
          <w:sz w:val="28"/>
          <w:szCs w:val="28"/>
        </w:rPr>
        <w:t xml:space="preserve"> </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8386D">
        <w:rPr>
          <w:sz w:val="28"/>
          <w:szCs w:val="28"/>
        </w:rPr>
        <w:t xml:space="preserve">К социально значимым работам могут быть </w:t>
      </w:r>
      <w:r w:rsidRPr="007F2C6C">
        <w:rPr>
          <w:sz w:val="28"/>
          <w:szCs w:val="28"/>
        </w:rPr>
        <w:t>отнесены только работы, не требующие специальной профессиональной подготовки.</w:t>
      </w:r>
    </w:p>
    <w:p w:rsidR="00DB60AE" w:rsidRPr="007F2C6C" w:rsidRDefault="00DB60AE" w:rsidP="00DB60AE">
      <w:pPr>
        <w:pStyle w:val="220"/>
        <w:widowControl w:val="0"/>
        <w:tabs>
          <w:tab w:val="left" w:pos="-1276"/>
          <w:tab w:val="left" w:pos="-142"/>
        </w:tabs>
        <w:suppressAutoHyphens w:val="0"/>
        <w:spacing w:line="240" w:lineRule="auto"/>
        <w:ind w:firstLine="851"/>
        <w:jc w:val="both"/>
        <w:rPr>
          <w:sz w:val="28"/>
          <w:szCs w:val="28"/>
        </w:rPr>
      </w:pPr>
      <w:r w:rsidRPr="007F2C6C">
        <w:rPr>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w:t>
      </w:r>
      <w:r w:rsidRPr="007F2C6C">
        <w:rPr>
          <w:b/>
          <w:sz w:val="28"/>
          <w:szCs w:val="28"/>
        </w:rPr>
        <w:t xml:space="preserve"> </w:t>
      </w:r>
      <w:r w:rsidRPr="007F2C6C">
        <w:rPr>
          <w:sz w:val="28"/>
          <w:szCs w:val="28"/>
        </w:rP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DB60AE" w:rsidRPr="007F2C6C" w:rsidRDefault="00DB60AE" w:rsidP="00DB60AE">
      <w:pPr>
        <w:pStyle w:val="220"/>
        <w:widowControl w:val="0"/>
        <w:tabs>
          <w:tab w:val="left" w:pos="-1276"/>
          <w:tab w:val="left" w:pos="-142"/>
        </w:tabs>
        <w:suppressAutoHyphens w:val="0"/>
        <w:spacing w:line="240" w:lineRule="auto"/>
        <w:ind w:firstLine="851"/>
        <w:jc w:val="both"/>
        <w:rPr>
          <w:sz w:val="28"/>
          <w:szCs w:val="28"/>
        </w:rPr>
      </w:pPr>
      <w:r w:rsidRPr="007F2C6C">
        <w:rPr>
          <w:sz w:val="28"/>
          <w:szCs w:val="28"/>
        </w:rPr>
        <w:t>Организация и материально-техническое обеспечение проведения социально значимых работ осуществляется администрацией поселения.</w:t>
      </w:r>
    </w:p>
    <w:p w:rsidR="00E44FD1" w:rsidRPr="007F2C6C" w:rsidRDefault="00E44FD1" w:rsidP="00037C32">
      <w:pPr>
        <w:pStyle w:val="ConsNormal"/>
        <w:suppressAutoHyphens w:val="0"/>
        <w:spacing w:after="0" w:line="240" w:lineRule="auto"/>
        <w:jc w:val="both"/>
        <w:rPr>
          <w:rFonts w:ascii="Times New Roman" w:hAnsi="Times New Roman" w:cs="Times New Roman"/>
          <w:b/>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Статья 11.</w:t>
      </w:r>
      <w:r w:rsidRPr="007F2C6C">
        <w:rPr>
          <w:rFonts w:ascii="Times New Roman" w:hAnsi="Times New Roman" w:cs="Times New Roman"/>
          <w:sz w:val="28"/>
          <w:szCs w:val="28"/>
        </w:rPr>
        <w:t xml:space="preserve"> </w:t>
      </w:r>
      <w:r w:rsidRPr="007F2C6C">
        <w:rPr>
          <w:rFonts w:ascii="Times New Roman" w:hAnsi="Times New Roman" w:cs="Times New Roman"/>
          <w:b/>
          <w:sz w:val="28"/>
          <w:szCs w:val="28"/>
        </w:rPr>
        <w:t>Осуществление органами местного самоуправления поселения отдельных государственных полномочий</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w:t>
      </w:r>
      <w:r w:rsidRPr="00B07D48">
        <w:rPr>
          <w:rFonts w:ascii="Times New Roman" w:hAnsi="Times New Roman"/>
          <w:sz w:val="28"/>
          <w:szCs w:val="28"/>
        </w:rPr>
        <w:t>в соответствии с</w:t>
      </w:r>
      <w:r w:rsidRPr="00BE6DB6">
        <w:rPr>
          <w:rFonts w:ascii="Times New Roman" w:hAnsi="Times New Roman"/>
          <w:sz w:val="28"/>
          <w:szCs w:val="28"/>
        </w:rPr>
        <w:t xml:space="preserve"> </w:t>
      </w:r>
      <w:r w:rsidR="00CC4588">
        <w:rPr>
          <w:rFonts w:ascii="Times New Roman" w:hAnsi="Times New Roman" w:cs="Times New Roman"/>
          <w:sz w:val="28"/>
          <w:szCs w:val="28"/>
        </w:rPr>
        <w:t xml:space="preserve">Федеральным законом от 06 октября </w:t>
      </w:r>
      <w:r w:rsidRPr="00BE6DB6">
        <w:rPr>
          <w:rFonts w:ascii="Times New Roman" w:hAnsi="Times New Roman" w:cs="Times New Roman"/>
          <w:sz w:val="28"/>
          <w:szCs w:val="28"/>
        </w:rPr>
        <w:t>2003</w:t>
      </w:r>
      <w:r w:rsidR="00334B12">
        <w:rPr>
          <w:rFonts w:ascii="Times New Roman" w:hAnsi="Times New Roman" w:cs="Times New Roman"/>
          <w:sz w:val="28"/>
          <w:szCs w:val="28"/>
        </w:rPr>
        <w:t xml:space="preserve"> года</w:t>
      </w:r>
      <w:r w:rsidRPr="00BE6DB6">
        <w:rPr>
          <w:rFonts w:ascii="Times New Roman" w:hAnsi="Times New Roman" w:cs="Times New Roman"/>
          <w:sz w:val="28"/>
          <w:szCs w:val="28"/>
        </w:rPr>
        <w:t xml:space="preserve"> № 131-ФЗ</w:t>
      </w:r>
      <w:r w:rsidRPr="00BE6DB6">
        <w:rPr>
          <w:rFonts w:ascii="Times New Roman" w:hAnsi="Times New Roman" w:cs="Times New Roman"/>
          <w:b/>
          <w:i/>
          <w:sz w:val="28"/>
          <w:szCs w:val="28"/>
        </w:rPr>
        <w:t xml:space="preserve"> </w:t>
      </w:r>
      <w:r w:rsidRPr="00BE6DB6">
        <w:rPr>
          <w:rFonts w:ascii="Times New Roman" w:hAnsi="Times New Roman" w:cs="Times New Roman"/>
          <w:sz w:val="28"/>
          <w:szCs w:val="28"/>
        </w:rPr>
        <w:t>«Об общих</w:t>
      </w:r>
      <w:r w:rsidRPr="007F2C6C">
        <w:rPr>
          <w:rFonts w:ascii="Times New Roman" w:hAnsi="Times New Roman" w:cs="Times New Roman"/>
          <w:sz w:val="28"/>
          <w:szCs w:val="28"/>
        </w:rPr>
        <w:t xml:space="preserve"> принципах организации местного самоуправления в Российской Федерации» к вопросам местного значения. </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 xml:space="preserve">3. Исполнение отдельных государственных полномочий органами и </w:t>
      </w:r>
      <w:r w:rsidRPr="007F2C6C">
        <w:rPr>
          <w:sz w:val="28"/>
          <w:szCs w:val="28"/>
        </w:rPr>
        <w:lastRenderedPageBreak/>
        <w:t xml:space="preserve">должностными лицами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w:t>
      </w:r>
      <w:r w:rsidRPr="00B07D48">
        <w:rPr>
          <w:rFonts w:eastAsia="Times New Roman"/>
          <w:bCs/>
          <w:iCs/>
          <w:kern w:val="0"/>
          <w:sz w:val="28"/>
          <w:szCs w:val="28"/>
          <w:lang w:eastAsia="ru-RU"/>
        </w:rPr>
        <w:t>и финансовых сре</w:t>
      </w:r>
      <w:proofErr w:type="gramStart"/>
      <w:r w:rsidRPr="00B07D48">
        <w:rPr>
          <w:rFonts w:eastAsia="Times New Roman"/>
          <w:bCs/>
          <w:iCs/>
          <w:kern w:val="0"/>
          <w:sz w:val="28"/>
          <w:szCs w:val="28"/>
          <w:lang w:eastAsia="ru-RU"/>
        </w:rPr>
        <w:t>дств</w:t>
      </w:r>
      <w:r w:rsidRPr="007F2C6C">
        <w:rPr>
          <w:sz w:val="28"/>
          <w:szCs w:val="28"/>
        </w:rPr>
        <w:t xml:space="preserve"> дл</w:t>
      </w:r>
      <w:proofErr w:type="gramEnd"/>
      <w:r w:rsidRPr="007F2C6C">
        <w:rPr>
          <w:sz w:val="28"/>
          <w:szCs w:val="28"/>
        </w:rPr>
        <w:t>я исполнения переданных государственных полномочий осуществляется с согласия Совета, выраженного в решении</w:t>
      </w:r>
      <w:r w:rsidRPr="00B07D48">
        <w:rPr>
          <w:b/>
          <w:sz w:val="28"/>
          <w:szCs w:val="28"/>
        </w:rPr>
        <w:t xml:space="preserve">. </w:t>
      </w:r>
      <w:r w:rsidRPr="00B07D48">
        <w:rPr>
          <w:sz w:val="28"/>
          <w:szCs w:val="28"/>
        </w:rPr>
        <w:t>Предложение об использовании собственных материальных ресурсов</w:t>
      </w:r>
      <w:r w:rsidRPr="00B07D48">
        <w:rPr>
          <w:rFonts w:eastAsia="Times New Roman"/>
          <w:bCs/>
          <w:iCs/>
          <w:kern w:val="0"/>
          <w:sz w:val="28"/>
          <w:szCs w:val="28"/>
          <w:lang w:eastAsia="ru-RU"/>
        </w:rPr>
        <w:t xml:space="preserve"> и финансовых сре</w:t>
      </w:r>
      <w:proofErr w:type="gramStart"/>
      <w:r w:rsidRPr="00B07D48">
        <w:rPr>
          <w:rFonts w:eastAsia="Times New Roman"/>
          <w:bCs/>
          <w:iCs/>
          <w:kern w:val="0"/>
          <w:sz w:val="28"/>
          <w:szCs w:val="28"/>
          <w:lang w:eastAsia="ru-RU"/>
        </w:rPr>
        <w:t>дств</w:t>
      </w:r>
      <w:r w:rsidRPr="00B07D48">
        <w:rPr>
          <w:sz w:val="28"/>
          <w:szCs w:val="28"/>
        </w:rPr>
        <w:t xml:space="preserve"> впр</w:t>
      </w:r>
      <w:proofErr w:type="gramEnd"/>
      <w:r w:rsidRPr="00B07D48">
        <w:rPr>
          <w:sz w:val="28"/>
          <w:szCs w:val="28"/>
        </w:rPr>
        <w:t>аве направить в Совет глава поселения в случае наличия соответствующих материальных ресурсов и финансовых средств.</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6. </w:t>
      </w:r>
      <w:proofErr w:type="gramStart"/>
      <w:r w:rsidRPr="007F2C6C">
        <w:rPr>
          <w:rFonts w:ascii="Times New Roman" w:hAnsi="Times New Roman" w:cs="Times New Roman"/>
          <w:sz w:val="28"/>
          <w:szCs w:val="28"/>
        </w:rPr>
        <w:t>Контроль за</w:t>
      </w:r>
      <w:proofErr w:type="gramEnd"/>
      <w:r w:rsidRPr="007F2C6C">
        <w:rPr>
          <w:rFonts w:ascii="Times New Roman" w:hAnsi="Times New Roman" w:cs="Times New Roman"/>
          <w:sz w:val="28"/>
          <w:szCs w:val="28"/>
        </w:rPr>
        <w:t xml:space="preserve">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Органы местного самоуправления поселения участвуют в осуществлении государственных полномочий, не переданных им в соответствии со статьей  </w:t>
      </w:r>
      <w:r w:rsidR="00CC4588">
        <w:rPr>
          <w:rFonts w:ascii="Times New Roman" w:hAnsi="Times New Roman" w:cs="Times New Roman"/>
          <w:sz w:val="28"/>
          <w:szCs w:val="28"/>
        </w:rPr>
        <w:t xml:space="preserve">19 Федерального закона от 06 октября </w:t>
      </w:r>
      <w:r w:rsidR="004E25D8">
        <w:rPr>
          <w:rFonts w:ascii="Times New Roman" w:hAnsi="Times New Roman" w:cs="Times New Roman"/>
          <w:sz w:val="28"/>
          <w:szCs w:val="28"/>
        </w:rPr>
        <w:t>2003</w:t>
      </w:r>
      <w:r w:rsidR="00B25B85">
        <w:rPr>
          <w:rFonts w:ascii="Times New Roman" w:hAnsi="Times New Roman" w:cs="Times New Roman"/>
          <w:sz w:val="28"/>
          <w:szCs w:val="28"/>
        </w:rPr>
        <w:t xml:space="preserve"> года </w:t>
      </w:r>
      <w:r w:rsidR="00953043">
        <w:rPr>
          <w:rFonts w:ascii="Times New Roman" w:hAnsi="Times New Roman" w:cs="Times New Roman"/>
          <w:sz w:val="28"/>
          <w:szCs w:val="28"/>
        </w:rPr>
        <w:t xml:space="preserve">        </w:t>
      </w:r>
      <w:r w:rsidRPr="007F2C6C">
        <w:rPr>
          <w:rFonts w:ascii="Times New Roman" w:hAnsi="Times New Roman" w:cs="Times New Roman"/>
          <w:sz w:val="28"/>
          <w:szCs w:val="28"/>
        </w:rPr>
        <w:t>№ 131-ФЗ «Об общих принципах организации местного самоуправления в Российской Федерации», в случае принятия Советом решения о реализации</w:t>
      </w:r>
      <w:r w:rsidR="00B25B85">
        <w:rPr>
          <w:rFonts w:ascii="Times New Roman" w:hAnsi="Times New Roman" w:cs="Times New Roman"/>
          <w:sz w:val="28"/>
          <w:szCs w:val="28"/>
        </w:rPr>
        <w:t xml:space="preserve"> </w:t>
      </w:r>
      <w:r w:rsidRPr="007F2C6C">
        <w:rPr>
          <w:rFonts w:ascii="Times New Roman" w:hAnsi="Times New Roman" w:cs="Times New Roman"/>
          <w:sz w:val="28"/>
          <w:szCs w:val="28"/>
        </w:rPr>
        <w:t xml:space="preserve"> права на участие в осуществлении указанных полномочий.</w:t>
      </w:r>
    </w:p>
    <w:p w:rsidR="00037C32" w:rsidRPr="00037C32" w:rsidRDefault="00037C32" w:rsidP="00037C32">
      <w:pPr>
        <w:pStyle w:val="a0"/>
      </w:pPr>
    </w:p>
    <w:p w:rsidR="00DB60AE" w:rsidRDefault="00DB60AE" w:rsidP="00DB60AE">
      <w:pPr>
        <w:pStyle w:val="9"/>
        <w:keepNext w:val="0"/>
        <w:widowControl w:val="0"/>
        <w:tabs>
          <w:tab w:val="clear" w:pos="1584"/>
          <w:tab w:val="left" w:pos="27232"/>
        </w:tabs>
        <w:suppressAutoHyphens w:val="0"/>
        <w:spacing w:before="0" w:after="0" w:line="240" w:lineRule="auto"/>
        <w:ind w:left="0" w:firstLine="0"/>
        <w:rPr>
          <w:caps/>
        </w:rPr>
      </w:pPr>
      <w:r w:rsidRPr="007F2C6C">
        <w:rPr>
          <w:caps/>
        </w:rPr>
        <w:t xml:space="preserve">ГЛАВА </w:t>
      </w:r>
      <w:r>
        <w:rPr>
          <w:caps/>
        </w:rPr>
        <w:t>3</w:t>
      </w:r>
      <w:r w:rsidRPr="007F2C6C">
        <w:rPr>
          <w:caps/>
        </w:rPr>
        <w:t>.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037C32" w:rsidRPr="00037C32" w:rsidRDefault="00037C32" w:rsidP="00037C32">
      <w:pPr>
        <w:pStyle w:val="a0"/>
      </w:pPr>
    </w:p>
    <w:p w:rsidR="00DB60AE" w:rsidRPr="007F2C6C" w:rsidRDefault="00DB60AE" w:rsidP="00DB60AE">
      <w:pPr>
        <w:widowControl w:val="0"/>
        <w:tabs>
          <w:tab w:val="left" w:pos="142"/>
        </w:tabs>
        <w:suppressAutoHyphens w:val="0"/>
        <w:spacing w:line="240" w:lineRule="auto"/>
        <w:ind w:firstLine="851"/>
        <w:jc w:val="both"/>
        <w:rPr>
          <w:b/>
          <w:sz w:val="28"/>
          <w:szCs w:val="28"/>
        </w:rPr>
      </w:pPr>
      <w:r w:rsidRPr="007F2C6C">
        <w:rPr>
          <w:b/>
          <w:sz w:val="28"/>
          <w:szCs w:val="28"/>
        </w:rPr>
        <w:t>Статья 12. Местный референдум</w:t>
      </w:r>
    </w:p>
    <w:p w:rsidR="00DB60AE" w:rsidRPr="007F2C6C"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 xml:space="preserve">1. В целях решения непосредственно населением вопросов местного значения проводится местный референдум. </w:t>
      </w:r>
    </w:p>
    <w:p w:rsidR="00DB60AE" w:rsidRPr="00981DCD" w:rsidRDefault="00DB60AE" w:rsidP="00DB60AE">
      <w:pPr>
        <w:pStyle w:val="af2"/>
        <w:keepNext w:val="0"/>
        <w:widowControl w:val="0"/>
        <w:tabs>
          <w:tab w:val="left" w:pos="425"/>
        </w:tabs>
        <w:suppressAutoHyphens w:val="0"/>
        <w:spacing w:before="0" w:after="0" w:line="240" w:lineRule="auto"/>
        <w:ind w:left="0" w:firstLine="851"/>
        <w:jc w:val="both"/>
        <w:rPr>
          <w:b w:val="0"/>
        </w:rPr>
      </w:pPr>
      <w:r w:rsidRPr="00981DCD">
        <w:rPr>
          <w:b w:val="0"/>
        </w:rPr>
        <w:t>2. Местный референдум проводится на всей территории поселения.</w:t>
      </w:r>
    </w:p>
    <w:p w:rsidR="00DB60AE" w:rsidRPr="007F2C6C" w:rsidRDefault="00DB60AE" w:rsidP="00DB60AE">
      <w:pPr>
        <w:widowControl w:val="0"/>
        <w:shd w:val="clear" w:color="auto" w:fill="FFFFFF"/>
        <w:tabs>
          <w:tab w:val="left" w:pos="142"/>
        </w:tabs>
        <w:suppressAutoHyphens w:val="0"/>
        <w:spacing w:line="240" w:lineRule="auto"/>
        <w:ind w:firstLine="851"/>
        <w:jc w:val="both"/>
        <w:rPr>
          <w:color w:val="000000"/>
          <w:sz w:val="28"/>
          <w:szCs w:val="28"/>
        </w:rPr>
      </w:pPr>
      <w:r w:rsidRPr="007F2C6C">
        <w:rPr>
          <w:color w:val="000000"/>
          <w:sz w:val="28"/>
          <w:szCs w:val="28"/>
        </w:rPr>
        <w:t>На местный референдум могут быть вынесены только вопросы местного значения.</w:t>
      </w:r>
    </w:p>
    <w:p w:rsidR="00DB60AE" w:rsidRPr="007F2C6C"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 xml:space="preserve">3. Решение о назначении </w:t>
      </w:r>
      <w:r w:rsidRPr="001D5316">
        <w:rPr>
          <w:sz w:val="28"/>
          <w:szCs w:val="28"/>
        </w:rPr>
        <w:t>и проведении</w:t>
      </w:r>
      <w:r>
        <w:rPr>
          <w:sz w:val="28"/>
          <w:szCs w:val="28"/>
        </w:rPr>
        <w:t xml:space="preserve"> </w:t>
      </w:r>
      <w:r w:rsidRPr="007F2C6C">
        <w:rPr>
          <w:sz w:val="28"/>
          <w:szCs w:val="28"/>
        </w:rPr>
        <w:t>местного референдума принимается Советом:</w:t>
      </w:r>
    </w:p>
    <w:p w:rsidR="00DB60AE" w:rsidRPr="007F2C6C" w:rsidRDefault="00DB60AE" w:rsidP="00DB60AE">
      <w:pPr>
        <w:widowControl w:val="0"/>
        <w:shd w:val="clear" w:color="auto" w:fill="FFFFFF"/>
        <w:tabs>
          <w:tab w:val="left" w:pos="142"/>
        </w:tabs>
        <w:suppressAutoHyphens w:val="0"/>
        <w:spacing w:line="240" w:lineRule="auto"/>
        <w:ind w:firstLine="851"/>
        <w:jc w:val="both"/>
        <w:rPr>
          <w:color w:val="000000"/>
          <w:sz w:val="28"/>
          <w:szCs w:val="28"/>
        </w:rPr>
      </w:pPr>
      <w:r w:rsidRPr="007F2C6C">
        <w:rPr>
          <w:color w:val="000000"/>
          <w:sz w:val="28"/>
          <w:szCs w:val="28"/>
        </w:rPr>
        <w:t>1) по инициативе, выдвинутой гражданами Российской Федерации, имеющими право на участие в местном референдуме;</w:t>
      </w:r>
    </w:p>
    <w:p w:rsidR="00DB60AE" w:rsidRPr="007F2C6C" w:rsidRDefault="00DB60AE" w:rsidP="00DB60AE">
      <w:pPr>
        <w:widowControl w:val="0"/>
        <w:shd w:val="clear" w:color="auto" w:fill="FFFFFF"/>
        <w:tabs>
          <w:tab w:val="left" w:pos="142"/>
        </w:tabs>
        <w:suppressAutoHyphens w:val="0"/>
        <w:spacing w:line="240" w:lineRule="auto"/>
        <w:ind w:firstLine="851"/>
        <w:jc w:val="both"/>
        <w:rPr>
          <w:color w:val="000000"/>
          <w:sz w:val="28"/>
          <w:szCs w:val="28"/>
        </w:rPr>
      </w:pPr>
      <w:r w:rsidRPr="007F2C6C">
        <w:rPr>
          <w:color w:val="000000"/>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w:t>
      </w:r>
      <w:r w:rsidRPr="007F2C6C">
        <w:rPr>
          <w:color w:val="000000"/>
          <w:sz w:val="28"/>
          <w:szCs w:val="28"/>
        </w:rPr>
        <w:lastRenderedPageBreak/>
        <w:t xml:space="preserve">установленные федеральным законом; </w:t>
      </w:r>
    </w:p>
    <w:p w:rsidR="00DB60AE" w:rsidRPr="007F2C6C" w:rsidRDefault="00DB60AE" w:rsidP="00DB60AE">
      <w:pPr>
        <w:widowControl w:val="0"/>
        <w:tabs>
          <w:tab w:val="left" w:pos="142"/>
        </w:tabs>
        <w:suppressAutoHyphens w:val="0"/>
        <w:spacing w:line="240" w:lineRule="auto"/>
        <w:ind w:firstLine="851"/>
        <w:jc w:val="both"/>
        <w:rPr>
          <w:b/>
          <w:color w:val="000000"/>
          <w:sz w:val="28"/>
          <w:szCs w:val="28"/>
        </w:rPr>
      </w:pPr>
      <w:r w:rsidRPr="007F2C6C">
        <w:rPr>
          <w:color w:val="000000"/>
          <w:sz w:val="28"/>
          <w:szCs w:val="28"/>
        </w:rPr>
        <w:t>3)</w:t>
      </w:r>
      <w:r w:rsidRPr="007F2C6C">
        <w:rPr>
          <w:b/>
          <w:color w:val="000000"/>
          <w:sz w:val="28"/>
          <w:szCs w:val="28"/>
        </w:rPr>
        <w:t xml:space="preserve"> </w:t>
      </w:r>
      <w:r w:rsidRPr="007F2C6C">
        <w:rPr>
          <w:color w:val="000000"/>
          <w:sz w:val="28"/>
          <w:szCs w:val="28"/>
        </w:rPr>
        <w:t>по инициативе Совета и главы администрации, выдвинутой ими совместно.</w:t>
      </w:r>
      <w:r w:rsidRPr="007F2C6C">
        <w:rPr>
          <w:b/>
          <w:color w:val="000000"/>
          <w:sz w:val="28"/>
          <w:szCs w:val="28"/>
        </w:rPr>
        <w:t xml:space="preserve"> </w:t>
      </w:r>
    </w:p>
    <w:p w:rsidR="00DB60AE" w:rsidRPr="00981DCD" w:rsidRDefault="00DB60AE" w:rsidP="00DB60AE">
      <w:pPr>
        <w:pStyle w:val="af2"/>
        <w:keepNext w:val="0"/>
        <w:widowControl w:val="0"/>
        <w:tabs>
          <w:tab w:val="left" w:pos="425"/>
        </w:tabs>
        <w:suppressAutoHyphens w:val="0"/>
        <w:spacing w:before="0" w:after="0" w:line="240" w:lineRule="auto"/>
        <w:ind w:left="0" w:firstLine="851"/>
        <w:jc w:val="both"/>
        <w:rPr>
          <w:b w:val="0"/>
          <w:color w:val="000000"/>
        </w:rPr>
      </w:pPr>
      <w:r w:rsidRPr="00981DCD">
        <w:rPr>
          <w:b w:val="0"/>
          <w:color w:val="000000"/>
        </w:rPr>
        <w:t xml:space="preserve">4. </w:t>
      </w:r>
      <w:proofErr w:type="gramStart"/>
      <w:r w:rsidRPr="00981DCD">
        <w:rPr>
          <w:b w:val="0"/>
          <w:color w:val="000000"/>
        </w:rPr>
        <w:t>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w:t>
      </w:r>
      <w:r w:rsidR="00CC4588">
        <w:rPr>
          <w:b w:val="0"/>
          <w:color w:val="000000"/>
        </w:rPr>
        <w:t xml:space="preserve">ом Федеральным законом от 12 июня </w:t>
      </w:r>
      <w:r w:rsidRPr="00981DCD">
        <w:rPr>
          <w:b w:val="0"/>
          <w:color w:val="000000"/>
        </w:rPr>
        <w:t>2002</w:t>
      </w:r>
      <w:r w:rsidR="00B25B85">
        <w:rPr>
          <w:b w:val="0"/>
          <w:color w:val="000000"/>
        </w:rPr>
        <w:t xml:space="preserve"> года </w:t>
      </w:r>
      <w:r w:rsidRPr="00981DCD">
        <w:rPr>
          <w:b w:val="0"/>
          <w:color w:val="000000"/>
        </w:rPr>
        <w:t>№ 67-ФЗ «Об основных гарантиях избирательных прав и права на участие в референдуме граждан Российской Федерации», Закон</w:t>
      </w:r>
      <w:r w:rsidR="00CC4588">
        <w:rPr>
          <w:b w:val="0"/>
          <w:color w:val="000000"/>
        </w:rPr>
        <w:t xml:space="preserve">ом Краснодарского края от 23 июля </w:t>
      </w:r>
      <w:r w:rsidRPr="00981DCD">
        <w:rPr>
          <w:b w:val="0"/>
          <w:color w:val="000000"/>
        </w:rPr>
        <w:t>2003</w:t>
      </w:r>
      <w:r w:rsidR="00B25B85">
        <w:rPr>
          <w:b w:val="0"/>
          <w:color w:val="000000"/>
        </w:rPr>
        <w:t xml:space="preserve"> года </w:t>
      </w:r>
      <w:r w:rsidRPr="00981DCD">
        <w:rPr>
          <w:b w:val="0"/>
          <w:color w:val="000000"/>
        </w:rPr>
        <w:t xml:space="preserve">№ 606-КЗ «О референдумах в Краснодарском крае». </w:t>
      </w:r>
      <w:proofErr w:type="gramEnd"/>
    </w:p>
    <w:p w:rsidR="00DB60AE" w:rsidRPr="007F2C6C" w:rsidRDefault="00DB60AE" w:rsidP="00DB60AE">
      <w:pPr>
        <w:widowControl w:val="0"/>
        <w:tabs>
          <w:tab w:val="left" w:pos="142"/>
        </w:tabs>
        <w:suppressAutoHyphens w:val="0"/>
        <w:spacing w:line="240" w:lineRule="auto"/>
        <w:ind w:firstLine="851"/>
        <w:jc w:val="both"/>
        <w:rPr>
          <w:color w:val="000000"/>
          <w:sz w:val="28"/>
          <w:szCs w:val="28"/>
        </w:rPr>
      </w:pPr>
      <w:r w:rsidRPr="007F2C6C">
        <w:rPr>
          <w:color w:val="000000"/>
          <w:sz w:val="28"/>
          <w:szCs w:val="28"/>
        </w:rPr>
        <w:t xml:space="preserve">5. </w:t>
      </w:r>
      <w:proofErr w:type="gramStart"/>
      <w:r w:rsidRPr="007F2C6C">
        <w:rPr>
          <w:color w:val="000000"/>
          <w:sz w:val="28"/>
          <w:szCs w:val="28"/>
        </w:rPr>
        <w:t>Условием назначения местного референдума по инициативе граждан, избирательных объединений, иных общественных объединений, является сбор подписей</w:t>
      </w:r>
      <w:r w:rsidRPr="007F2C6C">
        <w:rPr>
          <w:b/>
          <w:color w:val="000000"/>
          <w:sz w:val="28"/>
          <w:szCs w:val="28"/>
        </w:rPr>
        <w:t xml:space="preserve"> </w:t>
      </w:r>
      <w:r w:rsidRPr="007F2C6C">
        <w:rPr>
          <w:color w:val="000000"/>
          <w:sz w:val="28"/>
          <w:szCs w:val="28"/>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sidRPr="007F2C6C">
        <w:rPr>
          <w:b/>
          <w:color w:val="000000"/>
          <w:sz w:val="28"/>
          <w:szCs w:val="28"/>
        </w:rPr>
        <w:t xml:space="preserve"> </w:t>
      </w:r>
      <w:r w:rsidRPr="007F2C6C">
        <w:rPr>
          <w:color w:val="000000"/>
          <w:sz w:val="28"/>
          <w:szCs w:val="28"/>
        </w:rPr>
        <w:t>в соответствии</w:t>
      </w:r>
      <w:r w:rsidR="00CC4588">
        <w:rPr>
          <w:color w:val="000000"/>
          <w:sz w:val="28"/>
          <w:szCs w:val="28"/>
        </w:rPr>
        <w:t xml:space="preserve"> с Федеральным законом от 12 июня </w:t>
      </w:r>
      <w:r w:rsidR="00B25B85">
        <w:rPr>
          <w:color w:val="000000"/>
          <w:sz w:val="28"/>
          <w:szCs w:val="28"/>
        </w:rPr>
        <w:t xml:space="preserve">2002 года </w:t>
      </w:r>
      <w:r w:rsidRPr="007F2C6C">
        <w:rPr>
          <w:color w:val="000000"/>
          <w:sz w:val="28"/>
          <w:szCs w:val="28"/>
        </w:rPr>
        <w:t>№ 67-ФЗ «Об основных гарантиях избирательных прав и права на участие в референдуме граждан Российской Федерации».</w:t>
      </w:r>
      <w:proofErr w:type="gramEnd"/>
    </w:p>
    <w:p w:rsidR="00DB60AE" w:rsidRPr="007F2C6C" w:rsidRDefault="00DB60AE" w:rsidP="00DB60AE">
      <w:pPr>
        <w:widowControl w:val="0"/>
        <w:shd w:val="clear" w:color="auto" w:fill="FFFFFF"/>
        <w:tabs>
          <w:tab w:val="left" w:pos="142"/>
        </w:tabs>
        <w:suppressAutoHyphens w:val="0"/>
        <w:spacing w:line="240" w:lineRule="auto"/>
        <w:ind w:firstLine="851"/>
        <w:jc w:val="both"/>
        <w:rPr>
          <w:sz w:val="28"/>
          <w:szCs w:val="28"/>
        </w:rPr>
      </w:pPr>
      <w:r w:rsidRPr="007F2C6C">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w:t>
      </w:r>
      <w:r w:rsidRPr="007F2C6C">
        <w:rPr>
          <w:sz w:val="28"/>
          <w:szCs w:val="28"/>
        </w:rPr>
        <w:t xml:space="preserve"> </w:t>
      </w:r>
      <w:r w:rsidRPr="007F2C6C">
        <w:rPr>
          <w:color w:val="000000"/>
          <w:sz w:val="28"/>
          <w:szCs w:val="28"/>
        </w:rPr>
        <w:t>и главы</w:t>
      </w:r>
      <w:r w:rsidRPr="007F2C6C">
        <w:rPr>
          <w:sz w:val="28"/>
          <w:szCs w:val="28"/>
        </w:rPr>
        <w:t xml:space="preserve"> администрации.</w:t>
      </w:r>
    </w:p>
    <w:p w:rsidR="00DB60AE" w:rsidRPr="007F2C6C" w:rsidRDefault="00DB60AE" w:rsidP="00DB60AE">
      <w:pPr>
        <w:widowControl w:val="0"/>
        <w:shd w:val="clear" w:color="auto" w:fill="FFFFFF"/>
        <w:suppressAutoHyphens w:val="0"/>
        <w:spacing w:line="240" w:lineRule="auto"/>
        <w:ind w:firstLine="851"/>
        <w:jc w:val="both"/>
        <w:rPr>
          <w:sz w:val="28"/>
          <w:szCs w:val="28"/>
        </w:rPr>
      </w:pPr>
      <w:r w:rsidRPr="007F2C6C">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w:t>
      </w:r>
      <w:r w:rsidR="00CC4588">
        <w:rPr>
          <w:sz w:val="28"/>
          <w:szCs w:val="28"/>
        </w:rPr>
        <w:t xml:space="preserve">12 Федерального закона от 12 июня </w:t>
      </w:r>
      <w:r w:rsidRPr="007F2C6C">
        <w:rPr>
          <w:sz w:val="28"/>
          <w:szCs w:val="28"/>
        </w:rPr>
        <w:t>2002</w:t>
      </w:r>
      <w:r w:rsidR="00B25B85">
        <w:rPr>
          <w:sz w:val="28"/>
          <w:szCs w:val="28"/>
        </w:rPr>
        <w:t xml:space="preserve"> года </w:t>
      </w:r>
      <w:r w:rsidRPr="007F2C6C">
        <w:rPr>
          <w:sz w:val="28"/>
          <w:szCs w:val="28"/>
        </w:rPr>
        <w:t xml:space="preserve">№ 67-ФЗ «Об основных гарантиях избирательных прав и права на участие в референдуме граждан Российской Федерации». </w:t>
      </w:r>
    </w:p>
    <w:p w:rsidR="00DB60AE" w:rsidRPr="007F2C6C" w:rsidRDefault="00DB60AE" w:rsidP="00DB60AE">
      <w:pPr>
        <w:widowControl w:val="0"/>
        <w:shd w:val="clear" w:color="auto" w:fill="FFFFFF"/>
        <w:tabs>
          <w:tab w:val="left" w:pos="142"/>
        </w:tabs>
        <w:suppressAutoHyphens w:val="0"/>
        <w:spacing w:line="240" w:lineRule="auto"/>
        <w:ind w:firstLine="851"/>
        <w:jc w:val="both"/>
        <w:rPr>
          <w:sz w:val="28"/>
          <w:szCs w:val="28"/>
        </w:rPr>
      </w:pPr>
      <w:r w:rsidRPr="007F2C6C">
        <w:rPr>
          <w:sz w:val="28"/>
          <w:szCs w:val="28"/>
        </w:rP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DB60AE" w:rsidRPr="007F2C6C" w:rsidRDefault="00DB60AE" w:rsidP="00DB60AE">
      <w:pPr>
        <w:widowControl w:val="0"/>
        <w:tabs>
          <w:tab w:val="left" w:pos="142"/>
          <w:tab w:val="left" w:pos="360"/>
        </w:tabs>
        <w:suppressAutoHyphens w:val="0"/>
        <w:spacing w:line="240" w:lineRule="auto"/>
        <w:ind w:firstLine="851"/>
        <w:jc w:val="both"/>
        <w:rPr>
          <w:sz w:val="28"/>
          <w:szCs w:val="28"/>
        </w:rPr>
      </w:pPr>
      <w:r w:rsidRPr="007F2C6C">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DB60AE" w:rsidRPr="007F2C6C" w:rsidRDefault="00DB60AE" w:rsidP="00DB60AE">
      <w:pPr>
        <w:widowControl w:val="0"/>
        <w:tabs>
          <w:tab w:val="left" w:pos="142"/>
          <w:tab w:val="left" w:pos="360"/>
        </w:tabs>
        <w:suppressAutoHyphens w:val="0"/>
        <w:spacing w:line="240" w:lineRule="auto"/>
        <w:ind w:firstLine="851"/>
        <w:jc w:val="both"/>
        <w:rPr>
          <w:color w:val="000000"/>
          <w:sz w:val="28"/>
          <w:szCs w:val="28"/>
        </w:rPr>
      </w:pPr>
      <w:r w:rsidRPr="007F2C6C">
        <w:rPr>
          <w:color w:val="000000"/>
          <w:sz w:val="28"/>
          <w:szCs w:val="28"/>
        </w:rPr>
        <w:t>В случае</w:t>
      </w:r>
      <w:proofErr w:type="gramStart"/>
      <w:r w:rsidRPr="007F2C6C">
        <w:rPr>
          <w:color w:val="000000"/>
          <w:sz w:val="28"/>
          <w:szCs w:val="28"/>
        </w:rPr>
        <w:t>,</w:t>
      </w:r>
      <w:proofErr w:type="gramEnd"/>
      <w:r w:rsidRPr="007F2C6C">
        <w:rPr>
          <w:color w:val="000000"/>
          <w:sz w:val="28"/>
          <w:szCs w:val="28"/>
        </w:rPr>
        <w:t xml:space="preserve">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sidRPr="007F2C6C">
        <w:rPr>
          <w:sz w:val="28"/>
          <w:szCs w:val="28"/>
        </w:rPr>
        <w:t>территориальной избирательной комиссией, на которую возложены полномочия избирательной комиссии муниципального образования (далее – комиссия)</w:t>
      </w:r>
      <w:r w:rsidRPr="007F2C6C">
        <w:rPr>
          <w:color w:val="000000"/>
          <w:sz w:val="28"/>
          <w:szCs w:val="28"/>
        </w:rPr>
        <w:t>,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DB60AE" w:rsidRPr="007F2C6C" w:rsidRDefault="00DB60AE" w:rsidP="00DB60AE">
      <w:pPr>
        <w:widowControl w:val="0"/>
        <w:shd w:val="clear" w:color="auto" w:fill="FFFFFF"/>
        <w:tabs>
          <w:tab w:val="left" w:pos="142"/>
        </w:tabs>
        <w:suppressAutoHyphens w:val="0"/>
        <w:spacing w:line="240" w:lineRule="auto"/>
        <w:ind w:firstLine="851"/>
        <w:jc w:val="both"/>
        <w:rPr>
          <w:color w:val="000000"/>
          <w:sz w:val="28"/>
          <w:szCs w:val="28"/>
        </w:rPr>
      </w:pPr>
      <w:r w:rsidRPr="007F2C6C">
        <w:rPr>
          <w:sz w:val="28"/>
          <w:szCs w:val="28"/>
        </w:rPr>
        <w:t xml:space="preserve">9. </w:t>
      </w:r>
      <w:r w:rsidRPr="007F2C6C">
        <w:rPr>
          <w:color w:val="000000"/>
          <w:sz w:val="28"/>
          <w:szCs w:val="28"/>
        </w:rPr>
        <w:t xml:space="preserve">В местном референдуме имеют право участвовать граждане </w:t>
      </w:r>
      <w:r w:rsidRPr="007F2C6C">
        <w:rPr>
          <w:color w:val="000000"/>
          <w:sz w:val="28"/>
          <w:szCs w:val="28"/>
        </w:rPr>
        <w:lastRenderedPageBreak/>
        <w:t>Российской Федерации, место жительства которых расположено в границах</w:t>
      </w:r>
      <w:r w:rsidRPr="007F2C6C">
        <w:rPr>
          <w:b/>
          <w:color w:val="000000"/>
          <w:sz w:val="28"/>
          <w:szCs w:val="28"/>
        </w:rPr>
        <w:t xml:space="preserve"> </w:t>
      </w:r>
      <w:r w:rsidRPr="007F2C6C">
        <w:rPr>
          <w:color w:val="000000"/>
          <w:sz w:val="28"/>
          <w:szCs w:val="28"/>
        </w:rPr>
        <w:t>поселения. Граждане Российской Федерации участвуют в местном</w:t>
      </w:r>
      <w:r w:rsidRPr="007F2C6C">
        <w:rPr>
          <w:sz w:val="28"/>
          <w:szCs w:val="28"/>
        </w:rPr>
        <w:t xml:space="preserve"> </w:t>
      </w:r>
      <w:r w:rsidRPr="007F2C6C">
        <w:rPr>
          <w:color w:val="000000"/>
          <w:sz w:val="28"/>
          <w:szCs w:val="28"/>
        </w:rPr>
        <w:t>референдуме</w:t>
      </w:r>
      <w:r w:rsidRPr="007F2C6C">
        <w:rPr>
          <w:b/>
          <w:color w:val="000000"/>
          <w:sz w:val="28"/>
          <w:szCs w:val="28"/>
        </w:rPr>
        <w:t xml:space="preserve"> </w:t>
      </w:r>
      <w:r w:rsidRPr="007F2C6C">
        <w:rPr>
          <w:color w:val="000000"/>
          <w:sz w:val="28"/>
          <w:szCs w:val="28"/>
        </w:rPr>
        <w:t>на основе всеобщего равного и прямого волеизъявления при тайном голосовании.</w:t>
      </w:r>
    </w:p>
    <w:p w:rsidR="00DB60AE" w:rsidRPr="007F2C6C" w:rsidRDefault="00DB60AE" w:rsidP="00DB60AE">
      <w:pPr>
        <w:widowControl w:val="0"/>
        <w:tabs>
          <w:tab w:val="left" w:pos="142"/>
        </w:tabs>
        <w:suppressAutoHyphens w:val="0"/>
        <w:spacing w:line="240" w:lineRule="auto"/>
        <w:ind w:firstLine="851"/>
        <w:jc w:val="both"/>
        <w:rPr>
          <w:color w:val="000000"/>
          <w:sz w:val="28"/>
          <w:szCs w:val="28"/>
        </w:rPr>
      </w:pPr>
      <w:r w:rsidRPr="007F2C6C">
        <w:rPr>
          <w:color w:val="000000"/>
          <w:sz w:val="28"/>
          <w:szCs w:val="28"/>
        </w:rPr>
        <w:t>10.</w:t>
      </w:r>
      <w:r w:rsidRPr="007F2C6C">
        <w:rPr>
          <w:sz w:val="28"/>
          <w:szCs w:val="28"/>
        </w:rPr>
        <w:t xml:space="preserve"> </w:t>
      </w:r>
      <w:r w:rsidRPr="007F2C6C">
        <w:rPr>
          <w:color w:val="000000"/>
          <w:sz w:val="28"/>
          <w:szCs w:val="28"/>
        </w:rPr>
        <w:t>Итоги голосования и принятое на местном референдуме решение подлежат официальному опубликованию (обнародованию).</w:t>
      </w:r>
    </w:p>
    <w:p w:rsidR="00DB60AE" w:rsidRPr="00981DCD" w:rsidRDefault="00DB60AE" w:rsidP="00DB60AE">
      <w:pPr>
        <w:pStyle w:val="af2"/>
        <w:keepNext w:val="0"/>
        <w:widowControl w:val="0"/>
        <w:tabs>
          <w:tab w:val="left" w:pos="-851"/>
          <w:tab w:val="left" w:pos="425"/>
        </w:tabs>
        <w:suppressAutoHyphens w:val="0"/>
        <w:spacing w:before="0" w:after="0" w:line="240" w:lineRule="auto"/>
        <w:ind w:left="0" w:firstLine="851"/>
        <w:jc w:val="both"/>
        <w:rPr>
          <w:b w:val="0"/>
        </w:rPr>
      </w:pPr>
      <w:r w:rsidRPr="00981DCD">
        <w:rPr>
          <w:b w:val="0"/>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DB60AE" w:rsidRPr="00981DCD" w:rsidRDefault="00DB60AE" w:rsidP="008D3A88">
      <w:pPr>
        <w:pStyle w:val="af2"/>
        <w:keepNext w:val="0"/>
        <w:widowControl w:val="0"/>
        <w:tabs>
          <w:tab w:val="left" w:pos="425"/>
        </w:tabs>
        <w:suppressAutoHyphens w:val="0"/>
        <w:spacing w:before="0" w:after="0" w:line="240" w:lineRule="auto"/>
        <w:ind w:left="0" w:firstLine="851"/>
        <w:jc w:val="both"/>
        <w:rPr>
          <w:b w:val="0"/>
          <w:color w:val="000000"/>
        </w:rPr>
      </w:pPr>
      <w:r w:rsidRPr="00981DCD">
        <w:rPr>
          <w:b w:val="0"/>
        </w:rPr>
        <w:t xml:space="preserve">12. </w:t>
      </w:r>
      <w:proofErr w:type="gramStart"/>
      <w:r w:rsidRPr="00981DCD">
        <w:rPr>
          <w:b w:val="0"/>
        </w:rPr>
        <w:t xml:space="preserve">Гарантии права граждан на участие в местном референдуме, а также порядок подготовки и проведения местного референдума устанавливаются </w:t>
      </w:r>
      <w:r w:rsidR="005921A2">
        <w:rPr>
          <w:b w:val="0"/>
          <w:color w:val="000000"/>
        </w:rPr>
        <w:t xml:space="preserve">Федеральным законом от 12 июня </w:t>
      </w:r>
      <w:r w:rsidRPr="00981DCD">
        <w:rPr>
          <w:b w:val="0"/>
          <w:color w:val="000000"/>
        </w:rPr>
        <w:t>2002</w:t>
      </w:r>
      <w:r w:rsidR="005921A2">
        <w:rPr>
          <w:b w:val="0"/>
          <w:color w:val="000000"/>
        </w:rPr>
        <w:t xml:space="preserve"> года </w:t>
      </w:r>
      <w:r w:rsidRPr="00981DCD">
        <w:rPr>
          <w:b w:val="0"/>
          <w:color w:val="000000"/>
        </w:rPr>
        <w:t>№ 67-ФЗ «Об основных гарантиях избирательных прав и права на участие в референдуме граждан Российской Федерации», Закон</w:t>
      </w:r>
      <w:r w:rsidR="005921A2">
        <w:rPr>
          <w:b w:val="0"/>
          <w:color w:val="000000"/>
        </w:rPr>
        <w:t xml:space="preserve">ом Краснодарского края от 23 июля </w:t>
      </w:r>
      <w:r w:rsidR="00B25B85">
        <w:rPr>
          <w:b w:val="0"/>
          <w:color w:val="000000"/>
        </w:rPr>
        <w:t>2003</w:t>
      </w:r>
      <w:r w:rsidR="008D3A88">
        <w:rPr>
          <w:b w:val="0"/>
          <w:color w:val="000000"/>
        </w:rPr>
        <w:t xml:space="preserve"> </w:t>
      </w:r>
      <w:r w:rsidR="005921A2">
        <w:rPr>
          <w:b w:val="0"/>
          <w:color w:val="000000"/>
        </w:rPr>
        <w:t xml:space="preserve">года </w:t>
      </w:r>
      <w:r w:rsidRPr="00981DCD">
        <w:rPr>
          <w:b w:val="0"/>
          <w:color w:val="000000"/>
        </w:rPr>
        <w:t>№ 606-КЗ «О референдумах в Краснодарском крае».</w:t>
      </w:r>
      <w:proofErr w:type="gramEnd"/>
    </w:p>
    <w:p w:rsidR="00DB60AE" w:rsidRPr="007F2C6C" w:rsidRDefault="00DB60AE" w:rsidP="00DB60AE">
      <w:pPr>
        <w:widowControl w:val="0"/>
        <w:tabs>
          <w:tab w:val="left" w:pos="142"/>
        </w:tabs>
        <w:suppressAutoHyphens w:val="0"/>
        <w:spacing w:line="240" w:lineRule="auto"/>
        <w:ind w:firstLine="851"/>
        <w:jc w:val="both"/>
        <w:rPr>
          <w:sz w:val="28"/>
          <w:szCs w:val="28"/>
        </w:rPr>
      </w:pPr>
    </w:p>
    <w:p w:rsidR="00DB60AE" w:rsidRPr="008D3A88" w:rsidRDefault="00DB60AE" w:rsidP="00DB60AE">
      <w:pPr>
        <w:widowControl w:val="0"/>
        <w:tabs>
          <w:tab w:val="left" w:pos="142"/>
        </w:tabs>
        <w:suppressAutoHyphens w:val="0"/>
        <w:spacing w:line="240" w:lineRule="auto"/>
        <w:ind w:firstLine="851"/>
        <w:jc w:val="both"/>
        <w:rPr>
          <w:b/>
          <w:sz w:val="28"/>
          <w:szCs w:val="28"/>
        </w:rPr>
      </w:pPr>
      <w:r w:rsidRPr="008D3A88">
        <w:rPr>
          <w:b/>
          <w:sz w:val="28"/>
          <w:szCs w:val="28"/>
        </w:rPr>
        <w:t>Статья 13. Муниципальные выборы</w:t>
      </w:r>
    </w:p>
    <w:p w:rsidR="00DB60AE" w:rsidRPr="007F2C6C"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2. </w:t>
      </w:r>
      <w:proofErr w:type="gramStart"/>
      <w:r w:rsidRPr="007F2C6C">
        <w:rPr>
          <w:sz w:val="28"/>
          <w:szCs w:val="28"/>
        </w:rPr>
        <w:t>Гарантии избирательных прав граждан при проведении муниципальных выборов, порядок назначения, подготовки, проведения</w:t>
      </w:r>
      <w:r w:rsidRPr="00CC4588">
        <w:rPr>
          <w:b/>
          <w:sz w:val="28"/>
          <w:szCs w:val="28"/>
        </w:rPr>
        <w:t>,</w:t>
      </w:r>
      <w:r w:rsidRPr="00CC4588">
        <w:rPr>
          <w:rFonts w:eastAsia="Calibri"/>
          <w:b/>
          <w:kern w:val="0"/>
          <w:sz w:val="28"/>
          <w:szCs w:val="28"/>
          <w:lang w:eastAsia="en-US"/>
        </w:rPr>
        <w:t xml:space="preserve"> </w:t>
      </w:r>
      <w:r w:rsidRPr="00CC4588">
        <w:rPr>
          <w:rFonts w:eastAsia="Calibri"/>
          <w:kern w:val="0"/>
          <w:sz w:val="28"/>
          <w:szCs w:val="28"/>
          <w:lang w:eastAsia="en-US"/>
        </w:rPr>
        <w:t>установления итогов и определения результатов</w:t>
      </w:r>
      <w:r w:rsidRPr="007F2C6C">
        <w:rPr>
          <w:sz w:val="28"/>
          <w:szCs w:val="28"/>
        </w:rPr>
        <w:t xml:space="preserve"> муниципальных выборов устанавливают</w:t>
      </w:r>
      <w:r w:rsidR="00CC4588">
        <w:rPr>
          <w:sz w:val="28"/>
          <w:szCs w:val="28"/>
        </w:rPr>
        <w:t xml:space="preserve">ся Федеральным законом от 12 июня </w:t>
      </w:r>
      <w:r w:rsidRPr="007F2C6C">
        <w:rPr>
          <w:sz w:val="28"/>
          <w:szCs w:val="28"/>
        </w:rPr>
        <w:t xml:space="preserve">2002 </w:t>
      </w:r>
      <w:r w:rsidR="008D3A88">
        <w:rPr>
          <w:sz w:val="28"/>
          <w:szCs w:val="28"/>
        </w:rPr>
        <w:t xml:space="preserve">года </w:t>
      </w:r>
      <w:r w:rsidRPr="007F2C6C">
        <w:rPr>
          <w:sz w:val="28"/>
          <w:szCs w:val="28"/>
        </w:rPr>
        <w:t>№ 67-ФЗ «Об основных гарантиях избирательных прав и права на участие в референдуме граждан Российской Федерации», Закон</w:t>
      </w:r>
      <w:r w:rsidR="00CC4588">
        <w:rPr>
          <w:sz w:val="28"/>
          <w:szCs w:val="28"/>
        </w:rPr>
        <w:t xml:space="preserve">ом Краснодарского края от 26 декабря </w:t>
      </w:r>
      <w:r w:rsidRPr="007F2C6C">
        <w:rPr>
          <w:sz w:val="28"/>
          <w:szCs w:val="28"/>
        </w:rPr>
        <w:t>2005</w:t>
      </w:r>
      <w:r w:rsidR="008D3A88">
        <w:rPr>
          <w:sz w:val="28"/>
          <w:szCs w:val="28"/>
        </w:rPr>
        <w:t xml:space="preserve"> года </w:t>
      </w:r>
      <w:r w:rsidRPr="007F2C6C">
        <w:rPr>
          <w:sz w:val="28"/>
          <w:szCs w:val="28"/>
        </w:rPr>
        <w:t xml:space="preserve"> № 966-КЗ «О муниципальных выборах в Краснодарском крае». </w:t>
      </w:r>
      <w:proofErr w:type="gramEnd"/>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rsidR="00DB60AE" w:rsidRPr="00B07D48" w:rsidRDefault="00DB60AE" w:rsidP="00DB60AE">
      <w:pPr>
        <w:suppressAutoHyphens w:val="0"/>
        <w:autoSpaceDE w:val="0"/>
        <w:autoSpaceDN w:val="0"/>
        <w:adjustRightInd w:val="0"/>
        <w:spacing w:line="240" w:lineRule="auto"/>
        <w:ind w:firstLine="851"/>
        <w:jc w:val="both"/>
        <w:rPr>
          <w:sz w:val="28"/>
          <w:szCs w:val="28"/>
        </w:rPr>
      </w:pPr>
      <w:r w:rsidRPr="00D6412A">
        <w:rPr>
          <w:rStyle w:val="af8"/>
          <w:i w:val="0"/>
          <w:sz w:val="28"/>
          <w:szCs w:val="28"/>
        </w:rPr>
        <w:t xml:space="preserve">3. Муниципальные выборы назначаются Советом не ранее чем за 90 дней и не </w:t>
      </w:r>
      <w:proofErr w:type="gramStart"/>
      <w:r w:rsidRPr="00D6412A">
        <w:rPr>
          <w:rStyle w:val="af8"/>
          <w:i w:val="0"/>
          <w:sz w:val="28"/>
          <w:szCs w:val="28"/>
        </w:rPr>
        <w:t>позднее</w:t>
      </w:r>
      <w:proofErr w:type="gramEnd"/>
      <w:r w:rsidRPr="00D6412A">
        <w:rPr>
          <w:rStyle w:val="af8"/>
          <w:i w:val="0"/>
          <w:sz w:val="28"/>
          <w:szCs w:val="28"/>
        </w:rPr>
        <w:t xml:space="preserve"> чем за 80 дней до дня голосования.</w:t>
      </w:r>
      <w:r w:rsidRPr="00EE679B">
        <w:rPr>
          <w:rStyle w:val="af8"/>
          <w:i w:val="0"/>
          <w:sz w:val="28"/>
          <w:szCs w:val="28"/>
        </w:rPr>
        <w:t xml:space="preserve"> </w:t>
      </w:r>
      <w:r w:rsidRPr="00B07D48">
        <w:rPr>
          <w:rFonts w:eastAsia="Calibri"/>
          <w:kern w:val="0"/>
          <w:sz w:val="28"/>
          <w:szCs w:val="28"/>
          <w:lang w:eastAsia="ru-RU"/>
        </w:rPr>
        <w:t>В случаях, установленных федеральным законом, муниципальные выборы назначаются соответствующей избирательной комиссией или судом.</w:t>
      </w:r>
    </w:p>
    <w:p w:rsidR="00DB60AE" w:rsidRPr="00D6412A" w:rsidRDefault="00DB60AE" w:rsidP="00DB60AE">
      <w:pPr>
        <w:pStyle w:val="211"/>
        <w:widowControl w:val="0"/>
        <w:suppressAutoHyphens w:val="0"/>
        <w:spacing w:line="240" w:lineRule="auto"/>
        <w:ind w:firstLine="851"/>
        <w:jc w:val="both"/>
        <w:rPr>
          <w:rStyle w:val="af8"/>
          <w:i w:val="0"/>
          <w:sz w:val="28"/>
          <w:szCs w:val="28"/>
        </w:rPr>
      </w:pPr>
      <w:proofErr w:type="gramStart"/>
      <w:r w:rsidRPr="00D6412A">
        <w:rPr>
          <w:rStyle w:val="af8"/>
          <w:i w:val="0"/>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Pr="002A00CE">
        <w:rPr>
          <w:rStyle w:val="af8"/>
          <w:i w:val="0"/>
          <w:sz w:val="28"/>
          <w:szCs w:val="28"/>
        </w:rPr>
        <w:t>,</w:t>
      </w:r>
      <w:r w:rsidRPr="002A00CE">
        <w:rPr>
          <w:sz w:val="28"/>
          <w:szCs w:val="28"/>
        </w:rPr>
        <w:t xml:space="preserve"> за исключением случаев, предусмотренн</w:t>
      </w:r>
      <w:r w:rsidR="008D3A88">
        <w:rPr>
          <w:sz w:val="28"/>
          <w:szCs w:val="28"/>
        </w:rPr>
        <w:t xml:space="preserve">ых Федеральным законом от 12 июня </w:t>
      </w:r>
      <w:r w:rsidRPr="002A00CE">
        <w:rPr>
          <w:sz w:val="28"/>
          <w:szCs w:val="28"/>
        </w:rPr>
        <w:t>2002</w:t>
      </w:r>
      <w:r w:rsidR="008D3A88">
        <w:rPr>
          <w:sz w:val="28"/>
          <w:szCs w:val="28"/>
        </w:rPr>
        <w:t xml:space="preserve"> года </w:t>
      </w:r>
      <w:r w:rsidRPr="002A00CE">
        <w:rPr>
          <w:sz w:val="28"/>
          <w:szCs w:val="28"/>
        </w:rPr>
        <w:t>№ 67-ФЗ «Об основных гарантиях избирательных прав и права на участие в</w:t>
      </w:r>
      <w:proofErr w:type="gramEnd"/>
      <w:r w:rsidRPr="002A00CE">
        <w:rPr>
          <w:sz w:val="28"/>
          <w:szCs w:val="28"/>
        </w:rPr>
        <w:t xml:space="preserve"> </w:t>
      </w:r>
      <w:proofErr w:type="gramStart"/>
      <w:r w:rsidRPr="002A00CE">
        <w:rPr>
          <w:sz w:val="28"/>
          <w:szCs w:val="28"/>
        </w:rPr>
        <w:t>референдуме</w:t>
      </w:r>
      <w:proofErr w:type="gramEnd"/>
      <w:r w:rsidRPr="002A00CE">
        <w:rPr>
          <w:sz w:val="28"/>
          <w:szCs w:val="28"/>
        </w:rPr>
        <w:t xml:space="preserve"> граждан Российской Федерации»</w:t>
      </w:r>
      <w:r w:rsidRPr="002A00CE">
        <w:rPr>
          <w:rStyle w:val="af8"/>
          <w:i w:val="0"/>
          <w:sz w:val="28"/>
          <w:szCs w:val="28"/>
        </w:rPr>
        <w:t>.</w:t>
      </w:r>
    </w:p>
    <w:p w:rsidR="00DB60AE" w:rsidRPr="00D6412A" w:rsidRDefault="00DB60AE" w:rsidP="00DB60AE">
      <w:pPr>
        <w:pStyle w:val="211"/>
        <w:widowControl w:val="0"/>
        <w:suppressAutoHyphens w:val="0"/>
        <w:spacing w:line="240" w:lineRule="auto"/>
        <w:ind w:firstLine="851"/>
        <w:jc w:val="both"/>
        <w:rPr>
          <w:rStyle w:val="af8"/>
          <w:i w:val="0"/>
          <w:sz w:val="28"/>
          <w:szCs w:val="28"/>
        </w:rPr>
      </w:pPr>
      <w:r w:rsidRPr="00D6412A">
        <w:rPr>
          <w:rStyle w:val="af8"/>
          <w:i w:val="0"/>
          <w:sz w:val="28"/>
          <w:szCs w:val="28"/>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w:t>
      </w:r>
      <w:r w:rsidRPr="00D6412A">
        <w:rPr>
          <w:rStyle w:val="af8"/>
          <w:i w:val="0"/>
          <w:sz w:val="28"/>
          <w:szCs w:val="28"/>
        </w:rPr>
        <w:lastRenderedPageBreak/>
        <w:t>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DB60AE"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DB60AE" w:rsidRPr="008D3A88" w:rsidRDefault="00DB60AE" w:rsidP="00DB60AE">
      <w:pPr>
        <w:spacing w:line="240" w:lineRule="auto"/>
        <w:ind w:firstLine="709"/>
        <w:jc w:val="both"/>
        <w:rPr>
          <w:rFonts w:eastAsia="Times New Roman"/>
          <w:kern w:val="0"/>
          <w:sz w:val="28"/>
          <w:szCs w:val="28"/>
          <w:lang w:eastAsia="ru-RU"/>
        </w:rPr>
      </w:pPr>
      <w:r w:rsidRPr="008D3A88">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DB60AE" w:rsidRPr="008D3A88" w:rsidRDefault="00DB60AE" w:rsidP="00DB60AE">
      <w:pPr>
        <w:spacing w:line="240" w:lineRule="auto"/>
        <w:ind w:firstLine="709"/>
        <w:jc w:val="both"/>
        <w:rPr>
          <w:sz w:val="28"/>
          <w:szCs w:val="28"/>
        </w:rPr>
      </w:pPr>
      <w:r w:rsidRPr="008D3A88">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DB60AE" w:rsidRPr="008D3A88" w:rsidRDefault="00DB60AE" w:rsidP="00DB60AE">
      <w:pPr>
        <w:spacing w:line="240" w:lineRule="auto"/>
        <w:ind w:firstLine="709"/>
        <w:jc w:val="both"/>
        <w:rPr>
          <w:sz w:val="28"/>
          <w:szCs w:val="28"/>
        </w:rPr>
      </w:pPr>
      <w:r w:rsidRPr="008D3A88">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DB60AE" w:rsidRPr="008D3A88" w:rsidRDefault="00DB60AE" w:rsidP="00DB60AE">
      <w:pPr>
        <w:widowControl w:val="0"/>
        <w:tabs>
          <w:tab w:val="left" w:pos="142"/>
        </w:tabs>
        <w:suppressAutoHyphens w:val="0"/>
        <w:spacing w:line="240" w:lineRule="auto"/>
        <w:ind w:firstLine="851"/>
        <w:jc w:val="both"/>
        <w:rPr>
          <w:sz w:val="28"/>
          <w:szCs w:val="28"/>
        </w:rPr>
      </w:pPr>
      <w:r w:rsidRPr="008D3A88">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настоящей статьи.</w:t>
      </w:r>
    </w:p>
    <w:p w:rsidR="00DB60AE" w:rsidRPr="008A4199" w:rsidRDefault="00DB60AE" w:rsidP="00DB60AE">
      <w:pPr>
        <w:widowControl w:val="0"/>
        <w:tabs>
          <w:tab w:val="left" w:pos="142"/>
        </w:tabs>
        <w:suppressAutoHyphens w:val="0"/>
        <w:spacing w:line="240" w:lineRule="auto"/>
        <w:ind w:firstLine="851"/>
        <w:jc w:val="both"/>
        <w:rPr>
          <w:b/>
          <w:sz w:val="28"/>
          <w:szCs w:val="28"/>
        </w:rPr>
      </w:pPr>
      <w:r w:rsidRPr="008D3A88">
        <w:rPr>
          <w:sz w:val="28"/>
          <w:szCs w:val="28"/>
        </w:rPr>
        <w:t>5. 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DB60AE" w:rsidRPr="000E35AB" w:rsidRDefault="00DB60AE" w:rsidP="00DB60AE">
      <w:pPr>
        <w:widowControl w:val="0"/>
        <w:tabs>
          <w:tab w:val="left" w:pos="142"/>
        </w:tabs>
        <w:suppressAutoHyphens w:val="0"/>
        <w:spacing w:line="240" w:lineRule="auto"/>
        <w:ind w:firstLine="851"/>
        <w:jc w:val="both"/>
        <w:rPr>
          <w:sz w:val="28"/>
          <w:szCs w:val="28"/>
        </w:rPr>
      </w:pPr>
      <w:r w:rsidRPr="000E35AB">
        <w:rPr>
          <w:sz w:val="28"/>
          <w:szCs w:val="28"/>
        </w:rPr>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DB60AE" w:rsidRPr="000E35AB" w:rsidRDefault="00DB60AE" w:rsidP="00DB60AE">
      <w:pPr>
        <w:suppressAutoHyphens w:val="0"/>
        <w:autoSpaceDE w:val="0"/>
        <w:autoSpaceDN w:val="0"/>
        <w:adjustRightInd w:val="0"/>
        <w:spacing w:line="240" w:lineRule="auto"/>
        <w:ind w:firstLine="851"/>
        <w:jc w:val="both"/>
        <w:rPr>
          <w:sz w:val="28"/>
          <w:szCs w:val="28"/>
        </w:rPr>
      </w:pPr>
      <w:r w:rsidRPr="000E35AB">
        <w:rPr>
          <w:rFonts w:eastAsia="Times New Roman"/>
          <w:bCs/>
          <w:kern w:val="0"/>
          <w:sz w:val="28"/>
          <w:szCs w:val="28"/>
          <w:lang w:eastAsia="ru-RU"/>
        </w:rPr>
        <w:t>В случае</w:t>
      </w:r>
      <w:proofErr w:type="gramStart"/>
      <w:r w:rsidRPr="000E35AB">
        <w:rPr>
          <w:rFonts w:eastAsia="Times New Roman"/>
          <w:bCs/>
          <w:kern w:val="0"/>
          <w:sz w:val="28"/>
          <w:szCs w:val="28"/>
          <w:lang w:eastAsia="ru-RU"/>
        </w:rPr>
        <w:t>,</w:t>
      </w:r>
      <w:proofErr w:type="gramEnd"/>
      <w:r w:rsidRPr="000E35AB">
        <w:rPr>
          <w:rFonts w:eastAsia="Times New Roman"/>
          <w:bCs/>
          <w:kern w:val="0"/>
          <w:sz w:val="28"/>
          <w:szCs w:val="28"/>
          <w:lang w:eastAsia="ru-RU"/>
        </w:rPr>
        <w:t xml:space="preserve"> если избранный на муниципальных выборах глава поселения, полномочия которого прекращены досрочно на основании решения Совета об удалении его в отставку, обжалует в судебном порядке указанное решение, досрочные выборы главы поселения не могут быть назначены до вступления решения суда в законную силу.</w:t>
      </w:r>
    </w:p>
    <w:p w:rsidR="00DB60AE" w:rsidRPr="000E35AB" w:rsidRDefault="00DB60AE" w:rsidP="00DB60AE">
      <w:pPr>
        <w:widowControl w:val="0"/>
        <w:tabs>
          <w:tab w:val="left" w:pos="142"/>
        </w:tabs>
        <w:suppressAutoHyphens w:val="0"/>
        <w:spacing w:line="240" w:lineRule="auto"/>
        <w:ind w:firstLine="851"/>
        <w:jc w:val="both"/>
        <w:rPr>
          <w:sz w:val="28"/>
          <w:szCs w:val="28"/>
        </w:rPr>
      </w:pPr>
      <w:r w:rsidRPr="008D3A88">
        <w:rPr>
          <w:sz w:val="28"/>
          <w:szCs w:val="28"/>
        </w:rPr>
        <w:t>6.</w:t>
      </w:r>
      <w:r w:rsidRPr="000E35AB">
        <w:rPr>
          <w:sz w:val="28"/>
          <w:szCs w:val="28"/>
        </w:rPr>
        <w:t xml:space="preserve"> </w:t>
      </w:r>
      <w:proofErr w:type="gramStart"/>
      <w:r w:rsidRPr="000E35AB">
        <w:rPr>
          <w:sz w:val="28"/>
          <w:szCs w:val="28"/>
        </w:rPr>
        <w:t xml:space="preserve">Основные выборы органов местного самоуправления, проводимые после досрочных выборов, должны быть назначены на второе воскресенье </w:t>
      </w:r>
      <w:r w:rsidRPr="000E35AB">
        <w:rPr>
          <w:rStyle w:val="af8"/>
          <w:i w:val="0"/>
          <w:sz w:val="28"/>
          <w:szCs w:val="28"/>
        </w:rPr>
        <w:t xml:space="preserve">сентября </w:t>
      </w:r>
      <w:r w:rsidRPr="000E35AB">
        <w:rPr>
          <w:sz w:val="28"/>
          <w:szCs w:val="28"/>
        </w:rPr>
        <w:t xml:space="preserve">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w:t>
      </w:r>
      <w:r w:rsidRPr="000E35AB">
        <w:rPr>
          <w:sz w:val="28"/>
          <w:szCs w:val="28"/>
        </w:rPr>
        <w:lastRenderedPageBreak/>
        <w:t>Федерации очередного созыва - в день голосования на указанных выборах</w:t>
      </w:r>
      <w:r w:rsidRPr="002A00CE">
        <w:rPr>
          <w:sz w:val="28"/>
          <w:szCs w:val="28"/>
        </w:rPr>
        <w:t>,</w:t>
      </w:r>
      <w:r w:rsidRPr="002A00CE">
        <w:rPr>
          <w:szCs w:val="28"/>
        </w:rPr>
        <w:t xml:space="preserve"> </w:t>
      </w:r>
      <w:r w:rsidRPr="002A00CE">
        <w:rPr>
          <w:sz w:val="28"/>
          <w:szCs w:val="28"/>
        </w:rPr>
        <w:t>за исключением случаев, предусмотренн</w:t>
      </w:r>
      <w:r w:rsidR="008D3A88">
        <w:rPr>
          <w:sz w:val="28"/>
          <w:szCs w:val="28"/>
        </w:rPr>
        <w:t xml:space="preserve">ых Федеральным законом от 12 июня </w:t>
      </w:r>
      <w:r w:rsidRPr="002A00CE">
        <w:rPr>
          <w:sz w:val="28"/>
          <w:szCs w:val="28"/>
        </w:rPr>
        <w:t>2002</w:t>
      </w:r>
      <w:r w:rsidR="008D3A88">
        <w:rPr>
          <w:sz w:val="28"/>
          <w:szCs w:val="28"/>
        </w:rPr>
        <w:t xml:space="preserve"> года </w:t>
      </w:r>
      <w:r w:rsidRPr="002A00CE">
        <w:rPr>
          <w:sz w:val="28"/>
          <w:szCs w:val="28"/>
        </w:rPr>
        <w:t xml:space="preserve"> № 67-ФЗ</w:t>
      </w:r>
      <w:proofErr w:type="gramEnd"/>
      <w:r w:rsidRPr="002A00CE">
        <w:rPr>
          <w:sz w:val="28"/>
          <w:szCs w:val="28"/>
        </w:rPr>
        <w:t xml:space="preserve"> «Об основных гарантиях избирательных прав и права на участие в референдуме граждан Российской Федерации»</w:t>
      </w:r>
      <w:r w:rsidRPr="000E35AB">
        <w:rPr>
          <w:sz w:val="28"/>
          <w:szCs w:val="28"/>
        </w:rPr>
        <w:t>.</w:t>
      </w:r>
    </w:p>
    <w:p w:rsidR="00DB60AE" w:rsidRPr="007F2C6C" w:rsidRDefault="00DB60AE" w:rsidP="00DB60AE">
      <w:pPr>
        <w:pStyle w:val="220"/>
        <w:widowControl w:val="0"/>
        <w:tabs>
          <w:tab w:val="left" w:pos="142"/>
        </w:tabs>
        <w:suppressAutoHyphens w:val="0"/>
        <w:spacing w:line="240" w:lineRule="auto"/>
        <w:ind w:firstLine="851"/>
        <w:jc w:val="both"/>
        <w:rPr>
          <w:sz w:val="28"/>
          <w:szCs w:val="28"/>
        </w:rPr>
      </w:pPr>
      <w:r w:rsidRPr="008D3A88">
        <w:rPr>
          <w:sz w:val="28"/>
          <w:szCs w:val="28"/>
        </w:rPr>
        <w:t>7.</w:t>
      </w:r>
      <w:r w:rsidRPr="007F2C6C">
        <w:rPr>
          <w:sz w:val="28"/>
          <w:szCs w:val="28"/>
        </w:rPr>
        <w:t xml:space="preserve"> Результаты муниципальных выборов подлежат официальному опубликованию (обнародованию) в сроки, установленн</w:t>
      </w:r>
      <w:r w:rsidR="008D3A88">
        <w:rPr>
          <w:sz w:val="28"/>
          <w:szCs w:val="28"/>
        </w:rPr>
        <w:t xml:space="preserve">ые Федеральным законом от 12 июня </w:t>
      </w:r>
      <w:r w:rsidR="00953043">
        <w:rPr>
          <w:sz w:val="28"/>
          <w:szCs w:val="28"/>
        </w:rPr>
        <w:t>2002</w:t>
      </w:r>
      <w:r w:rsidR="008D3A88">
        <w:rPr>
          <w:sz w:val="28"/>
          <w:szCs w:val="28"/>
        </w:rPr>
        <w:t xml:space="preserve"> года </w:t>
      </w:r>
      <w:r w:rsidRPr="007F2C6C">
        <w:rPr>
          <w:sz w:val="28"/>
          <w:szCs w:val="28"/>
        </w:rPr>
        <w:t>№ 67-ФЗ «Об основных гарантиях избирательных прав и права на участие в референдуме граждан Российской Федерации».</w:t>
      </w:r>
    </w:p>
    <w:p w:rsidR="00DB60AE" w:rsidRPr="007F2C6C" w:rsidRDefault="00DB60AE" w:rsidP="00DB60AE">
      <w:pPr>
        <w:pStyle w:val="220"/>
        <w:widowControl w:val="0"/>
        <w:tabs>
          <w:tab w:val="left" w:pos="11302"/>
        </w:tabs>
        <w:suppressAutoHyphens w:val="0"/>
        <w:spacing w:line="240" w:lineRule="auto"/>
        <w:ind w:firstLine="851"/>
        <w:rPr>
          <w:sz w:val="28"/>
          <w:szCs w:val="28"/>
        </w:rPr>
      </w:pPr>
    </w:p>
    <w:p w:rsidR="00DB60AE" w:rsidRPr="007F2C6C" w:rsidRDefault="00DB60AE" w:rsidP="00DB60AE">
      <w:pPr>
        <w:pStyle w:val="a0"/>
        <w:widowControl w:val="0"/>
        <w:tabs>
          <w:tab w:val="left" w:pos="142"/>
        </w:tabs>
        <w:suppressAutoHyphens w:val="0"/>
        <w:spacing w:after="0" w:line="240" w:lineRule="auto"/>
        <w:ind w:firstLine="851"/>
        <w:jc w:val="both"/>
        <w:rPr>
          <w:b/>
          <w:sz w:val="28"/>
          <w:szCs w:val="28"/>
        </w:rPr>
      </w:pPr>
      <w:r w:rsidRPr="004E25D8">
        <w:rPr>
          <w:b/>
          <w:sz w:val="28"/>
          <w:szCs w:val="28"/>
        </w:rPr>
        <w:t>Статья 14. Голосование по отзыву депутата</w:t>
      </w:r>
      <w:r w:rsidRPr="004E25D8">
        <w:rPr>
          <w:sz w:val="28"/>
          <w:szCs w:val="28"/>
        </w:rPr>
        <w:t xml:space="preserve"> </w:t>
      </w:r>
      <w:r w:rsidRPr="004E25D8">
        <w:rPr>
          <w:b/>
          <w:sz w:val="28"/>
          <w:szCs w:val="28"/>
        </w:rPr>
        <w:t>Совета, главы поселения, по вопросам изменения границ поселения, преобразования поселения</w:t>
      </w:r>
    </w:p>
    <w:p w:rsidR="00DB60AE" w:rsidRPr="007F2C6C" w:rsidRDefault="00DB60AE" w:rsidP="00DB60AE">
      <w:pPr>
        <w:widowControl w:val="0"/>
        <w:tabs>
          <w:tab w:val="left" w:pos="-900"/>
          <w:tab w:val="left" w:pos="142"/>
        </w:tabs>
        <w:suppressAutoHyphens w:val="0"/>
        <w:spacing w:line="240" w:lineRule="auto"/>
        <w:ind w:firstLine="851"/>
        <w:jc w:val="both"/>
        <w:rPr>
          <w:sz w:val="28"/>
          <w:szCs w:val="28"/>
        </w:rPr>
      </w:pPr>
      <w:r w:rsidRPr="007F2C6C">
        <w:rPr>
          <w:sz w:val="28"/>
          <w:szCs w:val="28"/>
        </w:rPr>
        <w:t>1. Инициатива проведения голосования по отзыву депутатов Совета, главы поселения принадлежит гражданам Российской Федерации, имеющим право на участие в местном референдуме.</w:t>
      </w:r>
    </w:p>
    <w:p w:rsidR="00DB60AE" w:rsidRPr="007F2C6C" w:rsidRDefault="00DB60AE" w:rsidP="00DB60AE">
      <w:pPr>
        <w:widowControl w:val="0"/>
        <w:tabs>
          <w:tab w:val="left" w:pos="-900"/>
          <w:tab w:val="left" w:pos="142"/>
        </w:tabs>
        <w:suppressAutoHyphens w:val="0"/>
        <w:spacing w:line="240" w:lineRule="auto"/>
        <w:ind w:firstLine="851"/>
        <w:jc w:val="both"/>
        <w:rPr>
          <w:sz w:val="28"/>
          <w:szCs w:val="28"/>
        </w:rPr>
      </w:pPr>
      <w:r w:rsidRPr="007F2C6C">
        <w:rPr>
          <w:sz w:val="28"/>
          <w:szCs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DB60AE" w:rsidRPr="007F2C6C"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3. Основанием для отзыва не могут служить политические мотивы (политическая деятельность, позиция при голосовании).</w:t>
      </w:r>
    </w:p>
    <w:p w:rsidR="00DB60AE" w:rsidRPr="007F2C6C" w:rsidRDefault="00DB60AE" w:rsidP="00DB60AE">
      <w:pPr>
        <w:widowControl w:val="0"/>
        <w:tabs>
          <w:tab w:val="left" w:pos="-900"/>
          <w:tab w:val="left" w:pos="142"/>
        </w:tabs>
        <w:suppressAutoHyphens w:val="0"/>
        <w:spacing w:line="240" w:lineRule="auto"/>
        <w:ind w:firstLine="851"/>
        <w:jc w:val="both"/>
        <w:rPr>
          <w:sz w:val="28"/>
          <w:szCs w:val="28"/>
        </w:rPr>
      </w:pPr>
      <w:r w:rsidRPr="007F2C6C">
        <w:rPr>
          <w:sz w:val="28"/>
          <w:szCs w:val="28"/>
        </w:rPr>
        <w:t>4. Основанием для отзыва депутата Совета является подтвержденное в судебном порядке неисполнение полномочий депутата.</w:t>
      </w:r>
    </w:p>
    <w:p w:rsidR="00DB60AE" w:rsidRPr="00981DCD" w:rsidRDefault="00DB60AE" w:rsidP="00DB60AE">
      <w:pPr>
        <w:widowControl w:val="0"/>
        <w:tabs>
          <w:tab w:val="left" w:pos="-900"/>
          <w:tab w:val="left" w:pos="142"/>
        </w:tabs>
        <w:suppressAutoHyphens w:val="0"/>
        <w:spacing w:line="240" w:lineRule="auto"/>
        <w:ind w:firstLine="851"/>
        <w:jc w:val="both"/>
        <w:rPr>
          <w:sz w:val="28"/>
          <w:szCs w:val="28"/>
        </w:rPr>
      </w:pPr>
      <w:r w:rsidRPr="007F2C6C">
        <w:rPr>
          <w:sz w:val="28"/>
          <w:szCs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sidRPr="007F2C6C">
        <w:rPr>
          <w:b/>
          <w:sz w:val="28"/>
          <w:szCs w:val="28"/>
        </w:rPr>
        <w:t xml:space="preserve"> </w:t>
      </w:r>
      <w:r w:rsidRPr="007F2C6C">
        <w:rPr>
          <w:sz w:val="28"/>
          <w:szCs w:val="28"/>
        </w:rPr>
        <w:t xml:space="preserve">комиссии (комитета) Совета, а также уклонение или отказ от выполнения поручений </w:t>
      </w:r>
      <w:r w:rsidRPr="00981DCD">
        <w:rPr>
          <w:sz w:val="28"/>
          <w:szCs w:val="28"/>
        </w:rPr>
        <w:t xml:space="preserve">Совета. </w:t>
      </w:r>
    </w:p>
    <w:p w:rsidR="00DB60AE" w:rsidRPr="00896F5B" w:rsidRDefault="00DB60AE" w:rsidP="00DB60AE">
      <w:pPr>
        <w:pStyle w:val="3"/>
        <w:keepNext w:val="0"/>
        <w:widowControl w:val="0"/>
        <w:tabs>
          <w:tab w:val="clear" w:pos="720"/>
          <w:tab w:val="left" w:pos="788"/>
          <w:tab w:val="left" w:pos="930"/>
        </w:tabs>
        <w:suppressAutoHyphens w:val="0"/>
        <w:spacing w:line="240" w:lineRule="auto"/>
        <w:ind w:left="0" w:firstLine="851"/>
        <w:rPr>
          <w:b w:val="0"/>
          <w:i w:val="0"/>
          <w:color w:val="000000"/>
          <w:sz w:val="28"/>
          <w:szCs w:val="28"/>
        </w:rPr>
      </w:pPr>
      <w:r w:rsidRPr="00896F5B">
        <w:rPr>
          <w:b w:val="0"/>
          <w:i w:val="0"/>
          <w:color w:val="000000"/>
          <w:sz w:val="28"/>
          <w:szCs w:val="28"/>
        </w:rPr>
        <w:t>5. Основаниями для отзыва главы поселения, в случае их подтверждения в судебном порядке, являются:</w:t>
      </w:r>
    </w:p>
    <w:p w:rsidR="00DB60AE" w:rsidRPr="00896F5B" w:rsidRDefault="00DB60AE" w:rsidP="00DB60AE">
      <w:pPr>
        <w:widowControl w:val="0"/>
        <w:tabs>
          <w:tab w:val="left" w:pos="60"/>
          <w:tab w:val="left" w:pos="788"/>
          <w:tab w:val="left" w:pos="930"/>
        </w:tabs>
        <w:suppressAutoHyphens w:val="0"/>
        <w:spacing w:line="240" w:lineRule="auto"/>
        <w:ind w:firstLine="851"/>
        <w:jc w:val="both"/>
        <w:rPr>
          <w:sz w:val="28"/>
          <w:szCs w:val="28"/>
        </w:rPr>
      </w:pPr>
      <w:r w:rsidRPr="00896F5B">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DB60AE" w:rsidRPr="00896F5B" w:rsidRDefault="00DB60AE" w:rsidP="00DB60AE">
      <w:pPr>
        <w:pStyle w:val="3"/>
        <w:keepNext w:val="0"/>
        <w:widowControl w:val="0"/>
        <w:tabs>
          <w:tab w:val="clear" w:pos="720"/>
          <w:tab w:val="left" w:pos="788"/>
          <w:tab w:val="left" w:pos="930"/>
        </w:tabs>
        <w:suppressAutoHyphens w:val="0"/>
        <w:spacing w:line="240" w:lineRule="auto"/>
        <w:ind w:left="0" w:firstLine="851"/>
        <w:rPr>
          <w:b w:val="0"/>
          <w:i w:val="0"/>
          <w:color w:val="000000"/>
          <w:sz w:val="28"/>
          <w:szCs w:val="28"/>
        </w:rPr>
      </w:pPr>
      <w:r w:rsidRPr="00896F5B">
        <w:rPr>
          <w:b w:val="0"/>
          <w:i w:val="0"/>
          <w:color w:val="000000"/>
          <w:sz w:val="28"/>
          <w:szCs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DB60AE" w:rsidRPr="007F2C6C" w:rsidRDefault="00DB60AE" w:rsidP="00DB60AE">
      <w:pPr>
        <w:pStyle w:val="210"/>
        <w:widowControl w:val="0"/>
        <w:tabs>
          <w:tab w:val="left" w:pos="788"/>
          <w:tab w:val="left" w:pos="930"/>
          <w:tab w:val="left" w:pos="1102"/>
        </w:tabs>
        <w:suppressAutoHyphens w:val="0"/>
        <w:spacing w:line="240" w:lineRule="auto"/>
        <w:ind w:firstLine="851"/>
        <w:jc w:val="both"/>
        <w:rPr>
          <w:sz w:val="28"/>
          <w:szCs w:val="28"/>
        </w:rPr>
      </w:pPr>
      <w:r w:rsidRPr="007F2C6C">
        <w:rPr>
          <w:sz w:val="28"/>
          <w:szCs w:val="28"/>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rsidR="00DB60AE" w:rsidRPr="007F2C6C" w:rsidRDefault="00DB60AE" w:rsidP="00DB60AE">
      <w:pPr>
        <w:pStyle w:val="210"/>
        <w:widowControl w:val="0"/>
        <w:tabs>
          <w:tab w:val="left" w:pos="-142"/>
          <w:tab w:val="left" w:pos="0"/>
          <w:tab w:val="left" w:pos="142"/>
        </w:tabs>
        <w:suppressAutoHyphens w:val="0"/>
        <w:spacing w:line="240" w:lineRule="auto"/>
        <w:ind w:firstLine="851"/>
        <w:jc w:val="both"/>
        <w:rPr>
          <w:color w:val="000000"/>
          <w:sz w:val="28"/>
          <w:szCs w:val="28"/>
        </w:rPr>
      </w:pPr>
      <w:r w:rsidRPr="007F2C6C">
        <w:rPr>
          <w:color w:val="000000"/>
          <w:sz w:val="28"/>
          <w:szCs w:val="28"/>
        </w:rPr>
        <w:t xml:space="preserve">6. Отзыв по указанным основаниям не освобождает депутата Совета, главу </w:t>
      </w:r>
      <w:r w:rsidRPr="007F2C6C">
        <w:rPr>
          <w:sz w:val="28"/>
          <w:szCs w:val="28"/>
        </w:rPr>
        <w:t xml:space="preserve">поселения </w:t>
      </w:r>
      <w:r w:rsidRPr="007F2C6C">
        <w:rPr>
          <w:color w:val="000000"/>
          <w:sz w:val="28"/>
          <w:szCs w:val="28"/>
        </w:rPr>
        <w:t>от иной ответственности, установленной за допущенные нарушения федеральным законодательством.</w:t>
      </w:r>
    </w:p>
    <w:p w:rsidR="00DB60AE" w:rsidRPr="007F2C6C" w:rsidRDefault="00DB60AE" w:rsidP="00DB60AE">
      <w:pPr>
        <w:widowControl w:val="0"/>
        <w:tabs>
          <w:tab w:val="left" w:pos="-900"/>
          <w:tab w:val="left" w:pos="-142"/>
          <w:tab w:val="left" w:pos="0"/>
          <w:tab w:val="left" w:pos="142"/>
        </w:tabs>
        <w:suppressAutoHyphens w:val="0"/>
        <w:spacing w:line="240" w:lineRule="auto"/>
        <w:ind w:firstLine="851"/>
        <w:jc w:val="both"/>
        <w:rPr>
          <w:color w:val="000000"/>
          <w:sz w:val="28"/>
          <w:szCs w:val="28"/>
        </w:rPr>
      </w:pPr>
      <w:r w:rsidRPr="007F2C6C">
        <w:rPr>
          <w:sz w:val="28"/>
          <w:szCs w:val="28"/>
        </w:rPr>
        <w:t xml:space="preserve">7. </w:t>
      </w:r>
      <w:r w:rsidRPr="007F2C6C">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sidRPr="007F2C6C">
        <w:rPr>
          <w:sz w:val="28"/>
          <w:szCs w:val="28"/>
        </w:rPr>
        <w:t>, главы поселения</w:t>
      </w:r>
      <w:r w:rsidRPr="007F2C6C">
        <w:rPr>
          <w:color w:val="000000"/>
          <w:sz w:val="28"/>
          <w:szCs w:val="28"/>
        </w:rPr>
        <w:t xml:space="preserve"> в порядке, установленном статьями 73, 74</w:t>
      </w:r>
      <w:r w:rsidRPr="0026446A">
        <w:rPr>
          <w:color w:val="000000"/>
          <w:sz w:val="28"/>
          <w:szCs w:val="28"/>
        </w:rPr>
        <w:t>, 74.1</w:t>
      </w:r>
      <w:r w:rsidRPr="00FA665B">
        <w:rPr>
          <w:color w:val="000000"/>
          <w:sz w:val="28"/>
          <w:szCs w:val="28"/>
        </w:rPr>
        <w:t xml:space="preserve"> </w:t>
      </w:r>
      <w:r w:rsidRPr="007F2C6C">
        <w:rPr>
          <w:color w:val="000000"/>
          <w:sz w:val="28"/>
          <w:szCs w:val="28"/>
        </w:rPr>
        <w:t xml:space="preserve"> Федерального закона </w:t>
      </w:r>
      <w:r w:rsidR="004E25D8">
        <w:rPr>
          <w:sz w:val="28"/>
          <w:szCs w:val="28"/>
        </w:rPr>
        <w:t xml:space="preserve">от 06 октября </w:t>
      </w:r>
      <w:r w:rsidRPr="007F2C6C">
        <w:rPr>
          <w:sz w:val="28"/>
          <w:szCs w:val="28"/>
        </w:rPr>
        <w:t>2003</w:t>
      </w:r>
      <w:r w:rsidR="004E25D8">
        <w:rPr>
          <w:sz w:val="28"/>
          <w:szCs w:val="28"/>
        </w:rPr>
        <w:t xml:space="preserve"> года</w:t>
      </w:r>
      <w:r w:rsidRPr="007F2C6C">
        <w:rPr>
          <w:sz w:val="28"/>
          <w:szCs w:val="28"/>
        </w:rPr>
        <w:t xml:space="preserve"> № 131-ФЗ</w:t>
      </w:r>
      <w:r w:rsidRPr="007F2C6C">
        <w:rPr>
          <w:b/>
          <w:i/>
          <w:sz w:val="28"/>
          <w:szCs w:val="28"/>
        </w:rPr>
        <w:t xml:space="preserve"> </w:t>
      </w:r>
      <w:r w:rsidRPr="007F2C6C">
        <w:rPr>
          <w:color w:val="000000"/>
          <w:sz w:val="28"/>
          <w:szCs w:val="28"/>
        </w:rPr>
        <w:t xml:space="preserve">«Об общих принципах организации местного </w:t>
      </w:r>
      <w:r w:rsidRPr="007F2C6C">
        <w:rPr>
          <w:color w:val="000000"/>
          <w:sz w:val="28"/>
          <w:szCs w:val="28"/>
        </w:rPr>
        <w:lastRenderedPageBreak/>
        <w:t xml:space="preserve">самоуправления в Российской Федерации». </w:t>
      </w:r>
    </w:p>
    <w:p w:rsidR="00DB60AE" w:rsidRPr="00B07D48" w:rsidRDefault="00DB60AE" w:rsidP="00DB60AE">
      <w:pPr>
        <w:widowControl w:val="0"/>
        <w:tabs>
          <w:tab w:val="left" w:pos="-900"/>
          <w:tab w:val="left" w:pos="-142"/>
          <w:tab w:val="left" w:pos="0"/>
          <w:tab w:val="left" w:pos="142"/>
        </w:tabs>
        <w:suppressAutoHyphens w:val="0"/>
        <w:spacing w:line="240" w:lineRule="auto"/>
        <w:ind w:firstLine="851"/>
        <w:jc w:val="both"/>
        <w:rPr>
          <w:sz w:val="28"/>
          <w:szCs w:val="28"/>
        </w:rPr>
      </w:pPr>
      <w:r w:rsidRPr="007F2C6C">
        <w:rPr>
          <w:sz w:val="28"/>
          <w:szCs w:val="28"/>
        </w:rPr>
        <w:t>Депутат Совета, глава поселения имеет право давать избирателям объяснения по поводу обстоятельств, выдвигаемых в качестве оснований для отзыва.</w:t>
      </w:r>
    </w:p>
    <w:p w:rsidR="00DB60AE" w:rsidRPr="00B07D48" w:rsidRDefault="00DB60AE" w:rsidP="00DB60AE">
      <w:pPr>
        <w:pStyle w:val="310"/>
        <w:widowControl w:val="0"/>
        <w:tabs>
          <w:tab w:val="left" w:pos="-142"/>
          <w:tab w:val="left" w:pos="0"/>
          <w:tab w:val="left" w:pos="142"/>
        </w:tabs>
        <w:suppressAutoHyphens w:val="0"/>
        <w:spacing w:line="240" w:lineRule="auto"/>
        <w:ind w:firstLine="851"/>
        <w:jc w:val="both"/>
        <w:rPr>
          <w:sz w:val="28"/>
          <w:szCs w:val="28"/>
        </w:rPr>
      </w:pPr>
      <w:r w:rsidRPr="00B07D48">
        <w:rPr>
          <w:color w:val="000000"/>
          <w:sz w:val="28"/>
          <w:szCs w:val="28"/>
        </w:rPr>
        <w:t xml:space="preserve">8. </w:t>
      </w:r>
      <w:r w:rsidRPr="00B07D48">
        <w:rPr>
          <w:sz w:val="28"/>
          <w:szCs w:val="28"/>
        </w:rPr>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DB60AE" w:rsidRPr="00B07D48" w:rsidRDefault="00DB60AE" w:rsidP="00DB60AE">
      <w:pPr>
        <w:pStyle w:val="310"/>
        <w:widowControl w:val="0"/>
        <w:tabs>
          <w:tab w:val="left" w:pos="-142"/>
          <w:tab w:val="left" w:pos="0"/>
          <w:tab w:val="left" w:pos="142"/>
        </w:tabs>
        <w:suppressAutoHyphens w:val="0"/>
        <w:spacing w:line="240" w:lineRule="auto"/>
        <w:ind w:firstLine="851"/>
        <w:jc w:val="both"/>
        <w:rPr>
          <w:sz w:val="28"/>
          <w:szCs w:val="28"/>
        </w:rPr>
      </w:pPr>
      <w:r w:rsidRPr="00B07D48">
        <w:rPr>
          <w:sz w:val="28"/>
          <w:szCs w:val="28"/>
        </w:rPr>
        <w:t xml:space="preserve">Инициативная группа образуется гражданами, указанными в части 1 настоящей статьи, по месту своего жительства на собрании. </w:t>
      </w:r>
    </w:p>
    <w:p w:rsidR="00DB60AE" w:rsidRPr="00B07D48" w:rsidRDefault="00DB60AE" w:rsidP="00DB60AE">
      <w:pPr>
        <w:pStyle w:val="310"/>
        <w:widowControl w:val="0"/>
        <w:tabs>
          <w:tab w:val="left" w:pos="-142"/>
          <w:tab w:val="left" w:pos="0"/>
          <w:tab w:val="left" w:pos="142"/>
        </w:tabs>
        <w:suppressAutoHyphens w:val="0"/>
        <w:spacing w:line="240" w:lineRule="auto"/>
        <w:ind w:firstLine="851"/>
        <w:jc w:val="both"/>
        <w:rPr>
          <w:sz w:val="28"/>
          <w:szCs w:val="28"/>
        </w:rPr>
      </w:pPr>
      <w:r w:rsidRPr="00B07D48">
        <w:rPr>
          <w:sz w:val="28"/>
          <w:szCs w:val="28"/>
        </w:rPr>
        <w:t>9. 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DB60AE" w:rsidRPr="00B07D48" w:rsidRDefault="00DB60AE" w:rsidP="00DB60AE">
      <w:pPr>
        <w:widowControl w:val="0"/>
        <w:tabs>
          <w:tab w:val="left" w:pos="142"/>
        </w:tabs>
        <w:suppressAutoHyphens w:val="0"/>
        <w:spacing w:line="240" w:lineRule="auto"/>
        <w:ind w:firstLine="851"/>
        <w:jc w:val="both"/>
        <w:rPr>
          <w:color w:val="000000"/>
          <w:sz w:val="28"/>
          <w:szCs w:val="28"/>
        </w:rPr>
      </w:pPr>
      <w:r w:rsidRPr="00B07D48">
        <w:rPr>
          <w:color w:val="000000"/>
          <w:sz w:val="28"/>
          <w:szCs w:val="28"/>
        </w:rPr>
        <w:t>10.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 xml:space="preserve">11. </w:t>
      </w:r>
      <w:proofErr w:type="gramStart"/>
      <w:r w:rsidRPr="00B07D48">
        <w:rPr>
          <w:color w:val="000000"/>
          <w:sz w:val="28"/>
          <w:szCs w:val="28"/>
        </w:rPr>
        <w:t>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w:t>
      </w:r>
      <w:proofErr w:type="gramEnd"/>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1) об образовании инициативной группы по отзыву депутата Совета, главы поселения;</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2) о назначении уполномоченных представителей инициативной группы.</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12. В регистрации инициативной группы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 Совета, главы поселения.</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lastRenderedPageBreak/>
        <w:t>При регистрации инициативной группе по отзыву депутата Совета, главы поселения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поселения.</w:t>
      </w:r>
    </w:p>
    <w:p w:rsidR="00DB60AE" w:rsidRPr="00B07D48" w:rsidRDefault="00DB60AE" w:rsidP="00DB60AE">
      <w:pPr>
        <w:widowControl w:val="0"/>
        <w:tabs>
          <w:tab w:val="left" w:pos="142"/>
        </w:tabs>
        <w:suppressAutoHyphens w:val="0"/>
        <w:spacing w:line="240" w:lineRule="auto"/>
        <w:ind w:firstLine="851"/>
        <w:jc w:val="both"/>
        <w:rPr>
          <w:color w:val="000000"/>
          <w:sz w:val="28"/>
          <w:szCs w:val="28"/>
        </w:rPr>
      </w:pPr>
      <w:r w:rsidRPr="00B07D48">
        <w:rPr>
          <w:color w:val="000000"/>
          <w:sz w:val="28"/>
          <w:szCs w:val="28"/>
        </w:rPr>
        <w:t>Регистрация инициативной группы является основанием для сбора подписей, необходимых для назначения голосования по отзыву депутата</w:t>
      </w:r>
      <w:r w:rsidRPr="00B07D48">
        <w:rPr>
          <w:sz w:val="28"/>
          <w:szCs w:val="28"/>
        </w:rPr>
        <w:t xml:space="preserve"> Совета</w:t>
      </w:r>
      <w:r w:rsidRPr="00B07D48">
        <w:rPr>
          <w:color w:val="000000"/>
          <w:sz w:val="28"/>
          <w:szCs w:val="28"/>
        </w:rPr>
        <w:t>, главы поселения.</w:t>
      </w:r>
    </w:p>
    <w:p w:rsidR="00DB60AE" w:rsidRPr="00B07D48" w:rsidRDefault="00DB60AE" w:rsidP="00DB60AE">
      <w:pPr>
        <w:widowControl w:val="0"/>
        <w:tabs>
          <w:tab w:val="left" w:pos="142"/>
        </w:tabs>
        <w:suppressAutoHyphens w:val="0"/>
        <w:spacing w:line="240" w:lineRule="auto"/>
        <w:ind w:firstLine="851"/>
        <w:jc w:val="both"/>
        <w:rPr>
          <w:color w:val="000000"/>
          <w:sz w:val="28"/>
          <w:szCs w:val="28"/>
        </w:rPr>
      </w:pPr>
      <w:proofErr w:type="gramStart"/>
      <w:r w:rsidRPr="00B07D48">
        <w:rPr>
          <w:sz w:val="28"/>
          <w:szCs w:val="28"/>
        </w:rPr>
        <w:t xml:space="preserve">Подписные листы изготавливаются по форме, установленной </w:t>
      </w:r>
      <w:r w:rsidRPr="00B07D48">
        <w:rPr>
          <w:color w:val="000000"/>
          <w:sz w:val="28"/>
          <w:szCs w:val="28"/>
        </w:rPr>
        <w:t>приложением 9</w:t>
      </w:r>
      <w:r w:rsidR="004E25D8">
        <w:rPr>
          <w:color w:val="000000"/>
          <w:sz w:val="28"/>
          <w:szCs w:val="28"/>
        </w:rPr>
        <w:t xml:space="preserve"> к Федеральному закону от 12 июня </w:t>
      </w:r>
      <w:r w:rsidRPr="00B07D48">
        <w:rPr>
          <w:color w:val="000000"/>
          <w:sz w:val="28"/>
          <w:szCs w:val="28"/>
        </w:rPr>
        <w:t>2002</w:t>
      </w:r>
      <w:r w:rsidR="00953043">
        <w:rPr>
          <w:color w:val="000000"/>
          <w:sz w:val="28"/>
          <w:szCs w:val="28"/>
        </w:rPr>
        <w:t xml:space="preserve"> года</w:t>
      </w:r>
      <w:r w:rsidRPr="00B07D48">
        <w:rPr>
          <w:color w:val="000000"/>
          <w:sz w:val="28"/>
          <w:szCs w:val="28"/>
        </w:rPr>
        <w:t xml:space="preserve"> № 67-ФЗ «</w:t>
      </w:r>
      <w:r w:rsidRPr="00B07D48">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B07D48">
        <w:rPr>
          <w:color w:val="000000"/>
          <w:sz w:val="28"/>
          <w:szCs w:val="28"/>
        </w:rPr>
        <w:t>Закон</w:t>
      </w:r>
      <w:r w:rsidR="004E25D8">
        <w:rPr>
          <w:color w:val="000000"/>
          <w:sz w:val="28"/>
          <w:szCs w:val="28"/>
        </w:rPr>
        <w:t xml:space="preserve">ом Краснодарского края от 23 июля </w:t>
      </w:r>
      <w:r w:rsidRPr="00B07D48">
        <w:rPr>
          <w:color w:val="000000"/>
          <w:sz w:val="28"/>
          <w:szCs w:val="28"/>
        </w:rPr>
        <w:t>2003</w:t>
      </w:r>
      <w:r w:rsidR="004E25D8">
        <w:rPr>
          <w:color w:val="000000"/>
          <w:sz w:val="28"/>
          <w:szCs w:val="28"/>
        </w:rPr>
        <w:t xml:space="preserve"> года</w:t>
      </w:r>
      <w:r w:rsidRPr="00B07D48">
        <w:rPr>
          <w:color w:val="000000"/>
          <w:sz w:val="28"/>
          <w:szCs w:val="28"/>
        </w:rPr>
        <w:t xml:space="preserve"> № 606-КЗ «О референдумах в Краснодарском крае».</w:t>
      </w:r>
      <w:proofErr w:type="gramEnd"/>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13. Количество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Количество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14. Количество представляемых в комиссию подписей, собранных в поддержку инициативы проведения голосования по отзыву, может превышать количество подписей, необходимое для назначения голосования по отзыву, но не более чем на 10 процентов.</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 xml:space="preserve">15. 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 Период сбора подписей составляет 20 дней. </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16.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DB60AE" w:rsidRPr="00B07D48" w:rsidRDefault="00DB60AE" w:rsidP="00DB60AE">
      <w:pPr>
        <w:widowControl w:val="0"/>
        <w:tabs>
          <w:tab w:val="left" w:pos="142"/>
        </w:tabs>
        <w:suppressAutoHyphens w:val="0"/>
        <w:spacing w:line="240" w:lineRule="auto"/>
        <w:ind w:firstLine="851"/>
        <w:jc w:val="both"/>
        <w:rPr>
          <w:sz w:val="28"/>
          <w:szCs w:val="28"/>
        </w:rPr>
      </w:pPr>
      <w:r w:rsidRPr="00B07D48">
        <w:rPr>
          <w:sz w:val="28"/>
          <w:szCs w:val="28"/>
        </w:rPr>
        <w:t xml:space="preserve">Проверке могут подлежать все представленные подписи или часть этих подписей, но не менее 20 процентов от установленного в части 13 настоящей статьи их количества, необходимого для назначения голосования по отзыву. </w:t>
      </w:r>
      <w:r w:rsidRPr="00B07D48">
        <w:rPr>
          <w:color w:val="000000"/>
          <w:sz w:val="28"/>
          <w:szCs w:val="28"/>
        </w:rPr>
        <w:t xml:space="preserve">Количество </w:t>
      </w:r>
      <w:r w:rsidRPr="00B07D48">
        <w:rPr>
          <w:sz w:val="28"/>
          <w:szCs w:val="28"/>
        </w:rPr>
        <w:t>подписей, подлежащих проверке, определяет организующая голосование по отзыву комиссия.</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Если комиссией принято решение о проверке части представленных подписей, то 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Итоги проведенной проверки оформляются решением избирательной комиссии о соответствии либо несоответствии порядка выдвижения инициативы по отзыву депутата</w:t>
      </w:r>
      <w:r w:rsidRPr="00B07D48">
        <w:rPr>
          <w:sz w:val="28"/>
          <w:szCs w:val="28"/>
        </w:rPr>
        <w:t xml:space="preserve"> Совета</w:t>
      </w:r>
      <w:r w:rsidRPr="00B07D48">
        <w:rPr>
          <w:color w:val="000000"/>
          <w:sz w:val="28"/>
          <w:szCs w:val="28"/>
        </w:rPr>
        <w:t xml:space="preserve">, главы </w:t>
      </w:r>
      <w:r w:rsidRPr="00B07D48">
        <w:rPr>
          <w:sz w:val="28"/>
          <w:szCs w:val="28"/>
        </w:rPr>
        <w:t xml:space="preserve">поселения </w:t>
      </w:r>
      <w:r w:rsidRPr="00B07D48">
        <w:rPr>
          <w:color w:val="000000"/>
          <w:sz w:val="28"/>
          <w:szCs w:val="28"/>
        </w:rPr>
        <w:t xml:space="preserve">требованиям действующего законодательства, настоящего устава. </w:t>
      </w:r>
    </w:p>
    <w:p w:rsidR="00DB60AE" w:rsidRPr="00B07D48" w:rsidRDefault="00DB60AE" w:rsidP="00DB60AE">
      <w:pPr>
        <w:widowControl w:val="0"/>
        <w:tabs>
          <w:tab w:val="left" w:pos="-142"/>
          <w:tab w:val="left" w:pos="0"/>
          <w:tab w:val="left" w:pos="142"/>
        </w:tabs>
        <w:suppressAutoHyphens w:val="0"/>
        <w:spacing w:line="240" w:lineRule="auto"/>
        <w:ind w:firstLine="851"/>
        <w:jc w:val="both"/>
        <w:rPr>
          <w:sz w:val="28"/>
          <w:szCs w:val="28"/>
        </w:rPr>
      </w:pPr>
      <w:proofErr w:type="gramStart"/>
      <w:r w:rsidRPr="00B07D48">
        <w:rPr>
          <w:sz w:val="28"/>
          <w:szCs w:val="28"/>
        </w:rPr>
        <w:lastRenderedPageBreak/>
        <w:t>Если в результате соответствующей проверки установлено, что представленных подписей достаточно и не превышена предельная величина доли недостоверных и недействительных подписей среди подписей, подвергшихся проверке,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roofErr w:type="gramEnd"/>
    </w:p>
    <w:p w:rsidR="00DB60AE" w:rsidRPr="00B07D48" w:rsidRDefault="00DB60AE" w:rsidP="00DB60AE">
      <w:pPr>
        <w:pStyle w:val="WW-3"/>
        <w:widowControl w:val="0"/>
        <w:suppressAutoHyphens w:val="0"/>
        <w:spacing w:line="240" w:lineRule="auto"/>
        <w:ind w:firstLine="851"/>
        <w:jc w:val="both"/>
        <w:rPr>
          <w:sz w:val="28"/>
          <w:szCs w:val="28"/>
        </w:rPr>
      </w:pPr>
      <w:r w:rsidRPr="00B07D48">
        <w:rPr>
          <w:sz w:val="28"/>
          <w:szCs w:val="28"/>
        </w:rPr>
        <w:t xml:space="preserve">17. Совет принимает решение о назначении голосования по отзыву не позднее чем через 15 календарных дней со дня представления документов, указанных в части 16 настоящей статьи. </w:t>
      </w:r>
    </w:p>
    <w:p w:rsidR="00DB60AE" w:rsidRPr="00B07D48" w:rsidRDefault="00DB60AE" w:rsidP="00DB60AE">
      <w:pPr>
        <w:widowControl w:val="0"/>
        <w:tabs>
          <w:tab w:val="left" w:pos="-709"/>
          <w:tab w:val="left" w:pos="-426"/>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 xml:space="preserve">Решение о назначении голосования должно быть принято не </w:t>
      </w:r>
      <w:proofErr w:type="gramStart"/>
      <w:r w:rsidRPr="00B07D48">
        <w:rPr>
          <w:color w:val="000000"/>
          <w:sz w:val="28"/>
          <w:szCs w:val="28"/>
        </w:rPr>
        <w:t>позднее</w:t>
      </w:r>
      <w:proofErr w:type="gramEnd"/>
      <w:r w:rsidRPr="00B07D48">
        <w:rPr>
          <w:color w:val="000000"/>
          <w:sz w:val="28"/>
          <w:szCs w:val="28"/>
        </w:rPr>
        <w:t xml:space="preserve"> чем за 55 дней до дня голосования.</w:t>
      </w:r>
    </w:p>
    <w:p w:rsidR="00DB60AE" w:rsidRPr="00B07D48" w:rsidRDefault="00DB60AE" w:rsidP="00DB60AE">
      <w:pPr>
        <w:pStyle w:val="af2"/>
        <w:keepNext w:val="0"/>
        <w:widowControl w:val="0"/>
        <w:tabs>
          <w:tab w:val="left" w:pos="141"/>
          <w:tab w:val="left" w:pos="283"/>
          <w:tab w:val="left" w:pos="425"/>
        </w:tabs>
        <w:suppressAutoHyphens w:val="0"/>
        <w:spacing w:before="0" w:after="0" w:line="240" w:lineRule="auto"/>
        <w:ind w:left="0" w:firstLine="851"/>
        <w:jc w:val="both"/>
        <w:rPr>
          <w:b w:val="0"/>
        </w:rPr>
      </w:pPr>
      <w:r w:rsidRPr="00B07D48">
        <w:rPr>
          <w:b w:val="0"/>
        </w:rPr>
        <w:t xml:space="preserve">Голосование по отзыву может быть назначено только на воскресенье. </w:t>
      </w:r>
      <w:proofErr w:type="gramStart"/>
      <w:r w:rsidRPr="00B07D48">
        <w:rPr>
          <w:b w:val="0"/>
        </w:rPr>
        <w:t>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DB60AE" w:rsidRPr="00B07D48" w:rsidRDefault="00DB60AE" w:rsidP="00DB60AE">
      <w:pPr>
        <w:pStyle w:val="af2"/>
        <w:keepNext w:val="0"/>
        <w:widowControl w:val="0"/>
        <w:tabs>
          <w:tab w:val="left" w:pos="425"/>
        </w:tabs>
        <w:suppressAutoHyphens w:val="0"/>
        <w:spacing w:before="0" w:after="0" w:line="240" w:lineRule="auto"/>
        <w:ind w:left="0" w:firstLine="851"/>
        <w:jc w:val="both"/>
        <w:rPr>
          <w:rStyle w:val="af8"/>
          <w:b w:val="0"/>
          <w:i w:val="0"/>
        </w:rPr>
      </w:pPr>
      <w:r w:rsidRPr="00B07D48">
        <w:rPr>
          <w:rStyle w:val="af8"/>
          <w:b w:val="0"/>
          <w:i w:val="0"/>
        </w:rPr>
        <w:t>18. Голосование по отзыву осуществляется в границах избирательных участков, образованных в соответствии</w:t>
      </w:r>
      <w:r w:rsidR="00953043">
        <w:rPr>
          <w:rStyle w:val="af8"/>
          <w:b w:val="0"/>
          <w:i w:val="0"/>
        </w:rPr>
        <w:t xml:space="preserve"> с Федеральным законом от 12 июня </w:t>
      </w:r>
      <w:r w:rsidRPr="00B07D48">
        <w:rPr>
          <w:rStyle w:val="af8"/>
          <w:b w:val="0"/>
          <w:i w:val="0"/>
        </w:rPr>
        <w:t xml:space="preserve">2002 </w:t>
      </w:r>
      <w:r w:rsidR="00953043">
        <w:rPr>
          <w:rStyle w:val="af8"/>
          <w:b w:val="0"/>
          <w:i w:val="0"/>
        </w:rPr>
        <w:t xml:space="preserve">года </w:t>
      </w:r>
      <w:r w:rsidRPr="00B07D48">
        <w:rPr>
          <w:rStyle w:val="af8"/>
          <w:b w:val="0"/>
          <w:i w:val="0"/>
        </w:rPr>
        <w:t>№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w:t>
      </w:r>
      <w:r w:rsidR="004E25D8">
        <w:rPr>
          <w:rStyle w:val="af8"/>
          <w:b w:val="0"/>
          <w:i w:val="0"/>
        </w:rPr>
        <w:t xml:space="preserve"> с Федеральным законом от 12 июня </w:t>
      </w:r>
      <w:r w:rsidRPr="00B07D48">
        <w:rPr>
          <w:rStyle w:val="af8"/>
          <w:b w:val="0"/>
          <w:i w:val="0"/>
        </w:rPr>
        <w:t>2002</w:t>
      </w:r>
      <w:r w:rsidR="00953043">
        <w:rPr>
          <w:rStyle w:val="af8"/>
          <w:b w:val="0"/>
          <w:i w:val="0"/>
        </w:rPr>
        <w:t xml:space="preserve"> года</w:t>
      </w:r>
      <w:r w:rsidRPr="00B07D48">
        <w:rPr>
          <w:rStyle w:val="af8"/>
          <w:b w:val="0"/>
          <w:i w:val="0"/>
        </w:rPr>
        <w:t xml:space="preserve"> № 67-ФЗ «Об основных гарантиях избирательных прав и права на участие в референдуме граждан Российской Федерации».</w:t>
      </w:r>
    </w:p>
    <w:p w:rsidR="00DB60AE" w:rsidRPr="00B07D48" w:rsidRDefault="00DB60AE" w:rsidP="00DB60AE">
      <w:pPr>
        <w:pStyle w:val="af2"/>
        <w:keepNext w:val="0"/>
        <w:widowControl w:val="0"/>
        <w:tabs>
          <w:tab w:val="left" w:pos="425"/>
        </w:tabs>
        <w:suppressAutoHyphens w:val="0"/>
        <w:spacing w:before="0" w:after="0" w:line="240" w:lineRule="auto"/>
        <w:ind w:left="0" w:firstLine="851"/>
        <w:jc w:val="both"/>
        <w:rPr>
          <w:rStyle w:val="af8"/>
          <w:b w:val="0"/>
          <w:i w:val="0"/>
        </w:rPr>
      </w:pPr>
      <w:r w:rsidRPr="00B07D48">
        <w:rPr>
          <w:rStyle w:val="af8"/>
          <w:b w:val="0"/>
          <w:i w:val="0"/>
        </w:rPr>
        <w:t>Составление и уточнение списков участников голосования по отзыву осуществляются в порядке, предусмотренн</w:t>
      </w:r>
      <w:r w:rsidR="004E25D8">
        <w:rPr>
          <w:rStyle w:val="af8"/>
          <w:b w:val="0"/>
          <w:i w:val="0"/>
        </w:rPr>
        <w:t xml:space="preserve">ом Федеральным законом от 12 июня </w:t>
      </w:r>
      <w:r w:rsidRPr="00B07D48">
        <w:rPr>
          <w:rStyle w:val="af8"/>
          <w:b w:val="0"/>
          <w:i w:val="0"/>
        </w:rPr>
        <w:t>2002</w:t>
      </w:r>
      <w:r w:rsidR="004E25D8">
        <w:rPr>
          <w:rStyle w:val="af8"/>
          <w:b w:val="0"/>
          <w:i w:val="0"/>
        </w:rPr>
        <w:t xml:space="preserve"> года</w:t>
      </w:r>
      <w:r w:rsidRPr="00B07D48">
        <w:rPr>
          <w:rStyle w:val="af8"/>
          <w:b w:val="0"/>
          <w:i w:val="0"/>
        </w:rPr>
        <w:t xml:space="preserve"> № 67-ФЗ «Об основных гарантиях избирательных прав и права на участие в референдуме граждан Российской Федерации», Закон</w:t>
      </w:r>
      <w:r w:rsidR="004E25D8">
        <w:rPr>
          <w:rStyle w:val="af8"/>
          <w:b w:val="0"/>
          <w:i w:val="0"/>
        </w:rPr>
        <w:t xml:space="preserve">ом Краснодарского края от 23 июля </w:t>
      </w:r>
      <w:r w:rsidRPr="00B07D48">
        <w:rPr>
          <w:rStyle w:val="af8"/>
          <w:b w:val="0"/>
          <w:i w:val="0"/>
        </w:rPr>
        <w:t>2003</w:t>
      </w:r>
      <w:r w:rsidR="004E25D8">
        <w:rPr>
          <w:rStyle w:val="af8"/>
          <w:b w:val="0"/>
          <w:i w:val="0"/>
        </w:rPr>
        <w:t xml:space="preserve"> года </w:t>
      </w:r>
      <w:r w:rsidRPr="00B07D48">
        <w:rPr>
          <w:rStyle w:val="af8"/>
          <w:b w:val="0"/>
          <w:i w:val="0"/>
        </w:rPr>
        <w:t>№ 606-КЗ «О референдумах в Краснодарском крае».</w:t>
      </w:r>
    </w:p>
    <w:p w:rsidR="00DB60AE" w:rsidRPr="00B07D48" w:rsidRDefault="00DB60AE" w:rsidP="00DB60AE">
      <w:pPr>
        <w:pStyle w:val="af2"/>
        <w:keepNext w:val="0"/>
        <w:widowControl w:val="0"/>
        <w:tabs>
          <w:tab w:val="left" w:pos="141"/>
          <w:tab w:val="left" w:pos="283"/>
          <w:tab w:val="left" w:pos="425"/>
        </w:tabs>
        <w:suppressAutoHyphens w:val="0"/>
        <w:spacing w:before="0" w:after="0" w:line="240" w:lineRule="auto"/>
        <w:ind w:left="0" w:firstLine="851"/>
        <w:jc w:val="both"/>
        <w:rPr>
          <w:b w:val="0"/>
        </w:rPr>
      </w:pPr>
      <w:r w:rsidRPr="00B07D48">
        <w:rPr>
          <w:b w:val="0"/>
        </w:rPr>
        <w:t>19. Для участия в голосовании по отзыву избиратель получает бюллетень для голосования по отзыву.</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 xml:space="preserve">Форма и текст бюллетеня, число бюллетеней, а также порядок осуществления контроля за изготовлением бюллетеней утверждается комиссией не </w:t>
      </w:r>
      <w:proofErr w:type="gramStart"/>
      <w:r w:rsidRPr="00B07D48">
        <w:rPr>
          <w:color w:val="000000"/>
          <w:sz w:val="28"/>
          <w:szCs w:val="28"/>
        </w:rPr>
        <w:t>позднее</w:t>
      </w:r>
      <w:proofErr w:type="gramEnd"/>
      <w:r w:rsidRPr="00B07D48">
        <w:rPr>
          <w:color w:val="000000"/>
          <w:sz w:val="28"/>
          <w:szCs w:val="28"/>
        </w:rPr>
        <w:t xml:space="preserve"> чем за 20 дней до дня голосования. Текст бюллетеня должен быть размещен только на одной его стороне.</w:t>
      </w:r>
    </w:p>
    <w:p w:rsidR="00DB60AE" w:rsidRPr="00B07D48" w:rsidRDefault="00DB60AE" w:rsidP="00DB60AE">
      <w:pPr>
        <w:widowControl w:val="0"/>
        <w:tabs>
          <w:tab w:val="left" w:pos="-142"/>
          <w:tab w:val="left" w:pos="0"/>
          <w:tab w:val="left" w:pos="142"/>
        </w:tabs>
        <w:suppressAutoHyphens w:val="0"/>
        <w:spacing w:line="240" w:lineRule="auto"/>
        <w:ind w:firstLine="851"/>
        <w:jc w:val="both"/>
        <w:rPr>
          <w:color w:val="000000"/>
          <w:sz w:val="28"/>
          <w:szCs w:val="28"/>
        </w:rPr>
      </w:pPr>
      <w:r w:rsidRPr="00B07D48">
        <w:rPr>
          <w:color w:val="000000"/>
          <w:sz w:val="28"/>
          <w:szCs w:val="28"/>
        </w:rPr>
        <w:t xml:space="preserve">20. 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w:t>
      </w:r>
      <w:r w:rsidRPr="00B07D48">
        <w:rPr>
          <w:color w:val="000000"/>
          <w:sz w:val="28"/>
          <w:szCs w:val="28"/>
        </w:rPr>
        <w:lastRenderedPageBreak/>
        <w:t xml:space="preserve">волеизъявления голосующего словами: «За отзыв», «Против отзыва», под </w:t>
      </w:r>
      <w:proofErr w:type="gramStart"/>
      <w:r w:rsidRPr="00B07D48">
        <w:rPr>
          <w:color w:val="000000"/>
          <w:sz w:val="28"/>
          <w:szCs w:val="28"/>
        </w:rPr>
        <w:t>которыми</w:t>
      </w:r>
      <w:proofErr w:type="gramEnd"/>
      <w:r w:rsidRPr="00B07D48">
        <w:rPr>
          <w:color w:val="000000"/>
          <w:sz w:val="28"/>
          <w:szCs w:val="28"/>
        </w:rPr>
        <w:t xml:space="preserve"> помещаются пустые квадраты.</w:t>
      </w:r>
    </w:p>
    <w:p w:rsidR="00DB60AE" w:rsidRPr="00B07D48" w:rsidRDefault="00DB60AE" w:rsidP="00DB60AE">
      <w:pPr>
        <w:widowControl w:val="0"/>
        <w:tabs>
          <w:tab w:val="left" w:pos="-142"/>
          <w:tab w:val="left" w:pos="0"/>
          <w:tab w:val="left" w:pos="142"/>
        </w:tabs>
        <w:suppressAutoHyphens w:val="0"/>
        <w:spacing w:line="240" w:lineRule="auto"/>
        <w:ind w:firstLine="851"/>
        <w:jc w:val="both"/>
        <w:rPr>
          <w:sz w:val="28"/>
          <w:szCs w:val="28"/>
        </w:rPr>
      </w:pPr>
      <w:r w:rsidRPr="00B07D48">
        <w:rPr>
          <w:sz w:val="28"/>
          <w:szCs w:val="28"/>
        </w:rPr>
        <w:t xml:space="preserve">21. </w:t>
      </w:r>
      <w:proofErr w:type="gramStart"/>
      <w:r w:rsidRPr="00B07D48">
        <w:rPr>
          <w:sz w:val="28"/>
          <w:szCs w:val="28"/>
        </w:rPr>
        <w:t xml:space="preserve">Голосование по отзыву депутата Совета, главы поселения проводится в порядке, установленном Федеральным законом </w:t>
      </w:r>
      <w:r w:rsidR="004E25D8">
        <w:rPr>
          <w:rStyle w:val="af8"/>
          <w:i w:val="0"/>
          <w:sz w:val="28"/>
          <w:szCs w:val="28"/>
        </w:rPr>
        <w:t xml:space="preserve">от 12 июня </w:t>
      </w:r>
      <w:r w:rsidRPr="00B07D48">
        <w:rPr>
          <w:rStyle w:val="af8"/>
          <w:i w:val="0"/>
          <w:sz w:val="28"/>
          <w:szCs w:val="28"/>
        </w:rPr>
        <w:t xml:space="preserve">2002 </w:t>
      </w:r>
      <w:r w:rsidR="004E25D8">
        <w:rPr>
          <w:rStyle w:val="af8"/>
          <w:i w:val="0"/>
          <w:sz w:val="28"/>
          <w:szCs w:val="28"/>
        </w:rPr>
        <w:t xml:space="preserve">года </w:t>
      </w:r>
      <w:r w:rsidRPr="00B07D48">
        <w:rPr>
          <w:rStyle w:val="af8"/>
          <w:i w:val="0"/>
          <w:sz w:val="28"/>
          <w:szCs w:val="28"/>
        </w:rPr>
        <w:t>№ 67-ФЗ</w:t>
      </w:r>
      <w:r w:rsidRPr="00B07D48">
        <w:rPr>
          <w:sz w:val="28"/>
          <w:szCs w:val="28"/>
        </w:rPr>
        <w:t xml:space="preserve"> «Об основных гарантиях избирательных прав и права на участие в референдуме граждан Российской Федерации», Законом Краснодарского края </w:t>
      </w:r>
      <w:r w:rsidR="004E25D8">
        <w:rPr>
          <w:rStyle w:val="af8"/>
          <w:i w:val="0"/>
          <w:sz w:val="28"/>
          <w:szCs w:val="28"/>
        </w:rPr>
        <w:t xml:space="preserve">от 23 июля </w:t>
      </w:r>
      <w:r w:rsidRPr="00B07D48">
        <w:rPr>
          <w:rStyle w:val="af8"/>
          <w:i w:val="0"/>
          <w:sz w:val="28"/>
          <w:szCs w:val="28"/>
        </w:rPr>
        <w:t>2003</w:t>
      </w:r>
      <w:r w:rsidR="004E25D8">
        <w:rPr>
          <w:rStyle w:val="af8"/>
          <w:i w:val="0"/>
          <w:sz w:val="28"/>
          <w:szCs w:val="28"/>
        </w:rPr>
        <w:t xml:space="preserve"> года </w:t>
      </w:r>
      <w:r w:rsidRPr="00B07D48">
        <w:rPr>
          <w:rStyle w:val="af8"/>
          <w:i w:val="0"/>
          <w:sz w:val="28"/>
          <w:szCs w:val="28"/>
        </w:rPr>
        <w:t>№ 606-КЗ</w:t>
      </w:r>
      <w:r w:rsidRPr="00B07D48">
        <w:rPr>
          <w:rStyle w:val="af8"/>
          <w:i w:val="0"/>
        </w:rPr>
        <w:t xml:space="preserve"> </w:t>
      </w:r>
      <w:r w:rsidRPr="00B07D48">
        <w:rPr>
          <w:sz w:val="28"/>
          <w:szCs w:val="28"/>
        </w:rPr>
        <w:t>«О референдумах в Краснодарском крае», с учетом особенностей, предусмотренн</w:t>
      </w:r>
      <w:r w:rsidR="004E25D8">
        <w:rPr>
          <w:sz w:val="28"/>
          <w:szCs w:val="28"/>
        </w:rPr>
        <w:t xml:space="preserve">ых Федеральным законом от 06 октября </w:t>
      </w:r>
      <w:r w:rsidRPr="00B07D48">
        <w:rPr>
          <w:sz w:val="28"/>
          <w:szCs w:val="28"/>
        </w:rPr>
        <w:t>2003</w:t>
      </w:r>
      <w:r w:rsidR="00EB5018">
        <w:rPr>
          <w:sz w:val="28"/>
          <w:szCs w:val="28"/>
        </w:rPr>
        <w:t xml:space="preserve"> года </w:t>
      </w:r>
      <w:r w:rsidRPr="00B07D48">
        <w:rPr>
          <w:sz w:val="28"/>
          <w:szCs w:val="28"/>
        </w:rPr>
        <w:t xml:space="preserve"> № 131-ФЗ «Об</w:t>
      </w:r>
      <w:proofErr w:type="gramEnd"/>
      <w:r w:rsidRPr="00B07D48">
        <w:rPr>
          <w:sz w:val="28"/>
          <w:szCs w:val="28"/>
        </w:rPr>
        <w:t xml:space="preserve"> общих </w:t>
      </w:r>
      <w:proofErr w:type="gramStart"/>
      <w:r w:rsidRPr="00B07D48">
        <w:rPr>
          <w:sz w:val="28"/>
          <w:szCs w:val="28"/>
        </w:rPr>
        <w:t>принципах</w:t>
      </w:r>
      <w:proofErr w:type="gramEnd"/>
      <w:r w:rsidRPr="00B07D48">
        <w:rPr>
          <w:sz w:val="28"/>
          <w:szCs w:val="28"/>
        </w:rPr>
        <w:t xml:space="preserve"> организации местного самоуправления в Российской Федерации».</w:t>
      </w:r>
    </w:p>
    <w:p w:rsidR="00DB60AE" w:rsidRPr="00B07D48" w:rsidRDefault="00DB60AE" w:rsidP="00DB60AE">
      <w:pPr>
        <w:widowControl w:val="0"/>
        <w:tabs>
          <w:tab w:val="left" w:pos="-142"/>
          <w:tab w:val="left" w:pos="0"/>
          <w:tab w:val="left" w:pos="142"/>
        </w:tabs>
        <w:suppressAutoHyphens w:val="0"/>
        <w:spacing w:line="240" w:lineRule="auto"/>
        <w:ind w:firstLine="851"/>
        <w:jc w:val="both"/>
        <w:rPr>
          <w:sz w:val="28"/>
          <w:szCs w:val="28"/>
        </w:rPr>
      </w:pPr>
      <w:r w:rsidRPr="00B07D48">
        <w:rPr>
          <w:sz w:val="28"/>
          <w:szCs w:val="28"/>
        </w:rPr>
        <w:t xml:space="preserve">22.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DB60AE" w:rsidRPr="00B07D48" w:rsidRDefault="00DB60AE" w:rsidP="00DB60AE">
      <w:pPr>
        <w:widowControl w:val="0"/>
        <w:tabs>
          <w:tab w:val="left" w:pos="-900"/>
          <w:tab w:val="left" w:pos="-142"/>
          <w:tab w:val="left" w:pos="0"/>
          <w:tab w:val="left" w:pos="142"/>
        </w:tabs>
        <w:suppressAutoHyphens w:val="0"/>
        <w:spacing w:line="240" w:lineRule="auto"/>
        <w:ind w:firstLine="851"/>
        <w:jc w:val="both"/>
        <w:rPr>
          <w:sz w:val="28"/>
          <w:szCs w:val="28"/>
        </w:rPr>
      </w:pPr>
      <w:r w:rsidRPr="00B07D48">
        <w:rPr>
          <w:sz w:val="28"/>
          <w:szCs w:val="28"/>
        </w:rPr>
        <w:t>Глава поселения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DB60AE" w:rsidRPr="00B07D48" w:rsidRDefault="00DB60AE" w:rsidP="00DB60AE">
      <w:pPr>
        <w:pStyle w:val="310"/>
        <w:widowControl w:val="0"/>
        <w:tabs>
          <w:tab w:val="left" w:pos="-142"/>
          <w:tab w:val="left" w:pos="0"/>
          <w:tab w:val="left" w:pos="142"/>
        </w:tabs>
        <w:suppressAutoHyphens w:val="0"/>
        <w:spacing w:line="240" w:lineRule="auto"/>
        <w:ind w:firstLine="851"/>
        <w:jc w:val="both"/>
        <w:rPr>
          <w:sz w:val="28"/>
          <w:szCs w:val="28"/>
        </w:rPr>
      </w:pPr>
      <w:r w:rsidRPr="00B07D48">
        <w:rPr>
          <w:sz w:val="28"/>
          <w:szCs w:val="28"/>
        </w:rPr>
        <w:t>23. В случае невыполнения условия, предусмотренного частью 22 настоящей статьи, комиссия признает решение об отзыве не принятым.</w:t>
      </w:r>
    </w:p>
    <w:p w:rsidR="00DB60AE" w:rsidRPr="00B07D48" w:rsidRDefault="00DB60AE" w:rsidP="00DB60AE">
      <w:pPr>
        <w:pStyle w:val="WW-3"/>
        <w:widowControl w:val="0"/>
        <w:tabs>
          <w:tab w:val="left" w:pos="-709"/>
          <w:tab w:val="left" w:pos="-426"/>
          <w:tab w:val="left" w:pos="-142"/>
          <w:tab w:val="left" w:pos="0"/>
          <w:tab w:val="left" w:pos="142"/>
        </w:tabs>
        <w:suppressAutoHyphens w:val="0"/>
        <w:spacing w:line="240" w:lineRule="auto"/>
        <w:ind w:firstLine="851"/>
        <w:rPr>
          <w:sz w:val="28"/>
          <w:szCs w:val="28"/>
        </w:rPr>
      </w:pPr>
      <w:r w:rsidRPr="00B07D48">
        <w:rPr>
          <w:sz w:val="28"/>
          <w:szCs w:val="28"/>
        </w:rPr>
        <w:t xml:space="preserve">24.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 </w:t>
      </w:r>
    </w:p>
    <w:p w:rsidR="00DB60AE" w:rsidRPr="00B07D48" w:rsidRDefault="00DB60AE" w:rsidP="00DB60AE">
      <w:pPr>
        <w:widowControl w:val="0"/>
        <w:tabs>
          <w:tab w:val="left" w:pos="-709"/>
          <w:tab w:val="left" w:pos="-426"/>
          <w:tab w:val="left" w:pos="-142"/>
          <w:tab w:val="left" w:pos="0"/>
          <w:tab w:val="left" w:pos="142"/>
        </w:tabs>
        <w:suppressAutoHyphens w:val="0"/>
        <w:spacing w:line="240" w:lineRule="auto"/>
        <w:ind w:firstLine="851"/>
        <w:jc w:val="both"/>
        <w:rPr>
          <w:sz w:val="28"/>
          <w:szCs w:val="28"/>
        </w:rPr>
      </w:pPr>
      <w:r w:rsidRPr="00B07D48">
        <w:rPr>
          <w:sz w:val="28"/>
          <w:szCs w:val="28"/>
        </w:rPr>
        <w:t>25.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DB60AE" w:rsidRPr="00B07D48" w:rsidRDefault="00DB60AE" w:rsidP="00DB60AE">
      <w:pPr>
        <w:widowControl w:val="0"/>
        <w:tabs>
          <w:tab w:val="left" w:pos="-709"/>
          <w:tab w:val="left" w:pos="-426"/>
          <w:tab w:val="left" w:pos="-142"/>
          <w:tab w:val="left" w:pos="0"/>
          <w:tab w:val="left" w:pos="142"/>
        </w:tabs>
        <w:suppressAutoHyphens w:val="0"/>
        <w:spacing w:line="240" w:lineRule="auto"/>
        <w:ind w:firstLine="851"/>
        <w:jc w:val="both"/>
        <w:rPr>
          <w:sz w:val="28"/>
          <w:szCs w:val="28"/>
        </w:rPr>
      </w:pPr>
      <w:r w:rsidRPr="00B07D48">
        <w:rPr>
          <w:sz w:val="28"/>
          <w:szCs w:val="28"/>
        </w:rPr>
        <w:t xml:space="preserve">26. Полномочия депутата Совета, главы поселения, в отношении которых проводилось голосование по отзыву, прекращаются со дня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DB60AE" w:rsidRPr="00B07D48" w:rsidRDefault="00DB60AE" w:rsidP="00DB60AE">
      <w:pPr>
        <w:widowControl w:val="0"/>
        <w:tabs>
          <w:tab w:val="left" w:pos="-900"/>
          <w:tab w:val="left" w:pos="-709"/>
          <w:tab w:val="left" w:pos="-426"/>
          <w:tab w:val="left" w:pos="-360"/>
        </w:tabs>
        <w:suppressAutoHyphens w:val="0"/>
        <w:spacing w:line="240" w:lineRule="auto"/>
        <w:ind w:firstLine="851"/>
        <w:jc w:val="both"/>
        <w:rPr>
          <w:sz w:val="28"/>
          <w:szCs w:val="28"/>
        </w:rPr>
      </w:pPr>
      <w:r w:rsidRPr="00B07D48">
        <w:rPr>
          <w:sz w:val="28"/>
          <w:szCs w:val="28"/>
        </w:rPr>
        <w:t>27. В случаях, предусмотренн</w:t>
      </w:r>
      <w:r w:rsidR="004E25D8">
        <w:rPr>
          <w:sz w:val="28"/>
          <w:szCs w:val="28"/>
        </w:rPr>
        <w:t xml:space="preserve">ых Федеральным законом от 06 октября </w:t>
      </w:r>
      <w:r w:rsidR="00EB5018">
        <w:rPr>
          <w:sz w:val="28"/>
          <w:szCs w:val="28"/>
        </w:rPr>
        <w:t>2003 года</w:t>
      </w:r>
      <w:r w:rsidRPr="00B07D48">
        <w:rPr>
          <w:sz w:val="28"/>
          <w:szCs w:val="28"/>
        </w:rPr>
        <w:t xml:space="preserve">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на всей территории поселения или на части его территории проводится голосование по вопросам изменения границ (преобразования) поселения. </w:t>
      </w:r>
    </w:p>
    <w:p w:rsidR="00DB60AE" w:rsidRPr="00B07D48" w:rsidRDefault="00DB60AE" w:rsidP="00DB60AE">
      <w:pPr>
        <w:pStyle w:val="af2"/>
        <w:keepNext w:val="0"/>
        <w:widowControl w:val="0"/>
        <w:suppressAutoHyphens w:val="0"/>
        <w:spacing w:before="0" w:after="0" w:line="240" w:lineRule="auto"/>
        <w:ind w:left="0" w:firstLine="851"/>
        <w:jc w:val="both"/>
        <w:rPr>
          <w:b w:val="0"/>
        </w:rPr>
      </w:pPr>
      <w:proofErr w:type="gramStart"/>
      <w:r w:rsidRPr="004E25D8">
        <w:rPr>
          <w:b w:val="0"/>
        </w:rPr>
        <w:t>Голосование по указанным вопросам назначается Советом и проводится в порядке, установленн</w:t>
      </w:r>
      <w:r w:rsidR="00EB5018">
        <w:rPr>
          <w:b w:val="0"/>
        </w:rPr>
        <w:t xml:space="preserve">ом Федеральным законом от 12 июня </w:t>
      </w:r>
      <w:r w:rsidRPr="004E25D8">
        <w:rPr>
          <w:b w:val="0"/>
        </w:rPr>
        <w:t xml:space="preserve">2002 </w:t>
      </w:r>
      <w:r w:rsidR="00EB5018">
        <w:rPr>
          <w:b w:val="0"/>
        </w:rPr>
        <w:t xml:space="preserve">года </w:t>
      </w:r>
      <w:r w:rsidRPr="004E25D8">
        <w:rPr>
          <w:b w:val="0"/>
        </w:rPr>
        <w:t>№ 67-ФЗ «Об основных гарантиях избирательных прав и права на участие в референдуме граждан Российской</w:t>
      </w:r>
      <w:r w:rsidRPr="00B07D48">
        <w:rPr>
          <w:b w:val="0"/>
        </w:rPr>
        <w:t xml:space="preserve"> Федерации», Закон</w:t>
      </w:r>
      <w:r w:rsidR="00EB5018">
        <w:rPr>
          <w:b w:val="0"/>
        </w:rPr>
        <w:t xml:space="preserve">ом Краснодарского края от 23 июля </w:t>
      </w:r>
      <w:r w:rsidRPr="00B07D48">
        <w:rPr>
          <w:b w:val="0"/>
        </w:rPr>
        <w:t xml:space="preserve">2003 </w:t>
      </w:r>
      <w:r w:rsidR="00EB5018">
        <w:rPr>
          <w:b w:val="0"/>
        </w:rPr>
        <w:t xml:space="preserve">года </w:t>
      </w:r>
      <w:r w:rsidRPr="00B07D48">
        <w:rPr>
          <w:b w:val="0"/>
        </w:rPr>
        <w:t>№ 606-КЗ «О референдумах в Краснодарском крае», с учетом особенностей, предусмотренн</w:t>
      </w:r>
      <w:r w:rsidR="00EB5018">
        <w:rPr>
          <w:b w:val="0"/>
        </w:rPr>
        <w:t xml:space="preserve">ых Федеральным законом от 06 октября </w:t>
      </w:r>
      <w:r w:rsidRPr="00B07D48">
        <w:rPr>
          <w:b w:val="0"/>
        </w:rPr>
        <w:t xml:space="preserve">2003 </w:t>
      </w:r>
      <w:r w:rsidR="00EB5018">
        <w:rPr>
          <w:b w:val="0"/>
        </w:rPr>
        <w:t xml:space="preserve">года </w:t>
      </w:r>
      <w:r w:rsidRPr="00B07D48">
        <w:rPr>
          <w:b w:val="0"/>
        </w:rPr>
        <w:t>№ 131-ФЗ «Об</w:t>
      </w:r>
      <w:proofErr w:type="gramEnd"/>
      <w:r w:rsidRPr="00B07D48">
        <w:rPr>
          <w:b w:val="0"/>
        </w:rPr>
        <w:t xml:space="preserve"> общих </w:t>
      </w:r>
      <w:proofErr w:type="gramStart"/>
      <w:r w:rsidRPr="00B07D48">
        <w:rPr>
          <w:b w:val="0"/>
        </w:rPr>
        <w:t>принципах</w:t>
      </w:r>
      <w:proofErr w:type="gramEnd"/>
      <w:r w:rsidRPr="00B07D48">
        <w:rPr>
          <w:b w:val="0"/>
        </w:rPr>
        <w:t xml:space="preserve"> организации местного самоуправления в Российской Федерации». </w:t>
      </w:r>
      <w:proofErr w:type="gramStart"/>
      <w:r w:rsidRPr="00B07D48">
        <w:rPr>
          <w:b w:val="0"/>
        </w:rPr>
        <w:t>При этом положен</w:t>
      </w:r>
      <w:r w:rsidR="00EB5018">
        <w:rPr>
          <w:b w:val="0"/>
        </w:rPr>
        <w:t xml:space="preserve">ия Федерального закона от 12 июня </w:t>
      </w:r>
      <w:r w:rsidRPr="00B07D48">
        <w:rPr>
          <w:b w:val="0"/>
        </w:rPr>
        <w:t>2002</w:t>
      </w:r>
      <w:r w:rsidR="00EB5018">
        <w:rPr>
          <w:b w:val="0"/>
        </w:rPr>
        <w:t xml:space="preserve"> года </w:t>
      </w:r>
      <w:r w:rsidRPr="00B07D48">
        <w:rPr>
          <w:b w:val="0"/>
        </w:rPr>
        <w:t>№ 67-ФЗ «Об основных гарантиях избирательных прав и права на участие в референдуме граждан Российской Федерации», Зако</w:t>
      </w:r>
      <w:r w:rsidR="00EB5018">
        <w:rPr>
          <w:b w:val="0"/>
        </w:rPr>
        <w:t xml:space="preserve">на </w:t>
      </w:r>
      <w:r w:rsidR="00EB5018">
        <w:rPr>
          <w:b w:val="0"/>
        </w:rPr>
        <w:lastRenderedPageBreak/>
        <w:t xml:space="preserve">Краснодарского края от 23 июля 2003 года </w:t>
      </w:r>
      <w:r w:rsidRPr="00B07D48">
        <w:rPr>
          <w:b w:val="0"/>
        </w:rPr>
        <w:t>№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w:t>
      </w:r>
      <w:proofErr w:type="gramEnd"/>
      <w:r w:rsidRPr="00B07D48">
        <w:rPr>
          <w:b w:val="0"/>
        </w:rPr>
        <w:t xml:space="preserve">, </w:t>
      </w:r>
      <w:proofErr w:type="gramStart"/>
      <w:r w:rsidRPr="00B07D48">
        <w:rPr>
          <w:b w:val="0"/>
        </w:rPr>
        <w:t>принятого</w:t>
      </w:r>
      <w:proofErr w:type="gramEnd"/>
      <w:r w:rsidRPr="00B07D48">
        <w:rPr>
          <w:b w:val="0"/>
        </w:rPr>
        <w:t xml:space="preserve"> на референдуме, не применяются.</w:t>
      </w:r>
    </w:p>
    <w:p w:rsidR="00DB60AE" w:rsidRPr="00B07D48" w:rsidRDefault="00DB60AE" w:rsidP="00DB60AE">
      <w:pPr>
        <w:widowControl w:val="0"/>
        <w:tabs>
          <w:tab w:val="left" w:pos="-900"/>
        </w:tabs>
        <w:suppressAutoHyphens w:val="0"/>
        <w:spacing w:line="240" w:lineRule="auto"/>
        <w:ind w:firstLine="851"/>
        <w:jc w:val="both"/>
        <w:rPr>
          <w:sz w:val="28"/>
          <w:szCs w:val="28"/>
        </w:rPr>
      </w:pPr>
      <w:r w:rsidRPr="00B07D48">
        <w:rPr>
          <w:sz w:val="28"/>
          <w:szCs w:val="28"/>
        </w:rPr>
        <w:t>28.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его территории, обладающих избирательным правом. 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DB60AE" w:rsidRPr="00B07D48" w:rsidRDefault="00DB60AE" w:rsidP="00DB60AE">
      <w:pPr>
        <w:widowControl w:val="0"/>
        <w:tabs>
          <w:tab w:val="left" w:pos="-900"/>
        </w:tabs>
        <w:suppressAutoHyphens w:val="0"/>
        <w:spacing w:line="240" w:lineRule="auto"/>
        <w:ind w:firstLine="851"/>
        <w:jc w:val="both"/>
        <w:rPr>
          <w:sz w:val="28"/>
          <w:szCs w:val="28"/>
        </w:rPr>
      </w:pPr>
      <w:r w:rsidRPr="00B07D48">
        <w:rPr>
          <w:sz w:val="28"/>
          <w:szCs w:val="28"/>
        </w:rPr>
        <w:t xml:space="preserve">29. Итоги голосования по отзыву депутата Совета, главы поселения, 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 </w:t>
      </w:r>
    </w:p>
    <w:p w:rsidR="00DB60AE" w:rsidRPr="007F2C6C" w:rsidRDefault="00DB60AE" w:rsidP="00DB60AE">
      <w:pPr>
        <w:pStyle w:val="7"/>
        <w:keepNext w:val="0"/>
        <w:widowControl w:val="0"/>
        <w:tabs>
          <w:tab w:val="clear" w:pos="1296"/>
          <w:tab w:val="left" w:pos="27232"/>
        </w:tabs>
        <w:suppressAutoHyphens w:val="0"/>
        <w:spacing w:line="240" w:lineRule="auto"/>
        <w:ind w:left="0" w:firstLine="851"/>
        <w:rPr>
          <w:szCs w:val="28"/>
        </w:rPr>
      </w:pPr>
    </w:p>
    <w:p w:rsidR="00DB60AE" w:rsidRPr="007F2C6C" w:rsidRDefault="00DB60AE" w:rsidP="00DB60AE">
      <w:pPr>
        <w:pStyle w:val="7"/>
        <w:keepNext w:val="0"/>
        <w:widowControl w:val="0"/>
        <w:tabs>
          <w:tab w:val="clear" w:pos="1296"/>
          <w:tab w:val="left" w:pos="27232"/>
        </w:tabs>
        <w:suppressAutoHyphens w:val="0"/>
        <w:spacing w:line="240" w:lineRule="auto"/>
        <w:ind w:left="0" w:firstLine="851"/>
        <w:rPr>
          <w:szCs w:val="28"/>
        </w:rPr>
      </w:pPr>
      <w:r w:rsidRPr="007F2C6C">
        <w:rPr>
          <w:szCs w:val="28"/>
        </w:rPr>
        <w:t>Статья 15. Правотворческая инициатива граждан</w:t>
      </w:r>
    </w:p>
    <w:p w:rsidR="00DB60AE" w:rsidRPr="007F2C6C" w:rsidRDefault="00DB60AE" w:rsidP="00DB60AE">
      <w:pPr>
        <w:pStyle w:val="220"/>
        <w:widowControl w:val="0"/>
        <w:tabs>
          <w:tab w:val="left" w:pos="142"/>
        </w:tabs>
        <w:suppressAutoHyphens w:val="0"/>
        <w:spacing w:line="240" w:lineRule="auto"/>
        <w:ind w:firstLine="851"/>
        <w:jc w:val="both"/>
        <w:rPr>
          <w:sz w:val="28"/>
          <w:szCs w:val="28"/>
        </w:rPr>
      </w:pPr>
      <w:r w:rsidRPr="007F2C6C">
        <w:rPr>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DB60AE" w:rsidRPr="007F2C6C" w:rsidRDefault="00DB60AE" w:rsidP="00DB60AE">
      <w:pPr>
        <w:pStyle w:val="220"/>
        <w:widowControl w:val="0"/>
        <w:tabs>
          <w:tab w:val="left" w:pos="142"/>
        </w:tabs>
        <w:suppressAutoHyphens w:val="0"/>
        <w:spacing w:line="240" w:lineRule="auto"/>
        <w:ind w:firstLine="851"/>
        <w:jc w:val="both"/>
        <w:rPr>
          <w:sz w:val="28"/>
          <w:szCs w:val="28"/>
        </w:rPr>
      </w:pPr>
      <w:r w:rsidRPr="007F2C6C">
        <w:rPr>
          <w:sz w:val="28"/>
          <w:szCs w:val="28"/>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DB60AE" w:rsidRPr="007F2C6C" w:rsidRDefault="00DB60AE" w:rsidP="00DB60AE">
      <w:pPr>
        <w:pStyle w:val="ConsNormal"/>
        <w:tabs>
          <w:tab w:val="left" w:pos="-900"/>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DB60AE" w:rsidRPr="007F2C6C" w:rsidRDefault="00DB60AE" w:rsidP="00DB60AE">
      <w:pPr>
        <w:pStyle w:val="ConsNormal"/>
        <w:tabs>
          <w:tab w:val="left" w:pos="-900"/>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В случае</w:t>
      </w:r>
      <w:proofErr w:type="gramStart"/>
      <w:r w:rsidRPr="007F2C6C">
        <w:rPr>
          <w:rFonts w:ascii="Times New Roman" w:hAnsi="Times New Roman" w:cs="Times New Roman"/>
          <w:sz w:val="28"/>
          <w:szCs w:val="28"/>
        </w:rPr>
        <w:t>,</w:t>
      </w:r>
      <w:proofErr w:type="gramEnd"/>
      <w:r w:rsidRPr="007F2C6C">
        <w:rPr>
          <w:rFonts w:ascii="Times New Roman" w:hAnsi="Times New Roman" w:cs="Times New Roman"/>
          <w:sz w:val="28"/>
          <w:szCs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открытом заседании.</w:t>
      </w:r>
    </w:p>
    <w:p w:rsidR="00DB60AE" w:rsidRPr="007F2C6C" w:rsidRDefault="00DB60AE" w:rsidP="00DB60AE">
      <w:pPr>
        <w:widowControl w:val="0"/>
        <w:tabs>
          <w:tab w:val="left" w:pos="142"/>
        </w:tabs>
        <w:suppressAutoHyphens w:val="0"/>
        <w:spacing w:line="240" w:lineRule="auto"/>
        <w:ind w:firstLine="851"/>
        <w:jc w:val="both"/>
        <w:rPr>
          <w:sz w:val="28"/>
          <w:szCs w:val="28"/>
        </w:rPr>
      </w:pPr>
      <w:r w:rsidRPr="007F2C6C">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DB60AE" w:rsidRPr="007F2C6C" w:rsidRDefault="00DB60AE" w:rsidP="00DB60AE">
      <w:pPr>
        <w:pStyle w:val="ConsNonformat"/>
        <w:tabs>
          <w:tab w:val="left" w:pos="-1276"/>
        </w:tabs>
        <w:suppressAutoHyphens w:val="0"/>
        <w:spacing w:after="0" w:line="240" w:lineRule="auto"/>
        <w:ind w:firstLine="851"/>
        <w:jc w:val="both"/>
        <w:rPr>
          <w:rFonts w:ascii="Times New Roman" w:hAnsi="Times New Roman" w:cs="Times New Roman"/>
          <w:sz w:val="28"/>
          <w:szCs w:val="28"/>
        </w:rPr>
      </w:pPr>
    </w:p>
    <w:p w:rsidR="00DB60AE" w:rsidRPr="007F2C6C" w:rsidRDefault="00DB60AE" w:rsidP="00DB60AE">
      <w:pPr>
        <w:pStyle w:val="7"/>
        <w:keepNext w:val="0"/>
        <w:widowControl w:val="0"/>
        <w:tabs>
          <w:tab w:val="clear" w:pos="1296"/>
          <w:tab w:val="left" w:pos="24631"/>
        </w:tabs>
        <w:suppressAutoHyphens w:val="0"/>
        <w:spacing w:line="240" w:lineRule="auto"/>
        <w:ind w:left="0" w:firstLine="851"/>
        <w:rPr>
          <w:szCs w:val="28"/>
        </w:rPr>
      </w:pPr>
      <w:r w:rsidRPr="007F2C6C">
        <w:rPr>
          <w:szCs w:val="28"/>
        </w:rPr>
        <w:t>Статья 16. Территориальное общественное самоуправление</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7F2C6C">
        <w:rPr>
          <w:sz w:val="28"/>
          <w:szCs w:val="28"/>
        </w:rPr>
        <w:t>на части территории</w:t>
      </w:r>
      <w:proofErr w:type="gramEnd"/>
      <w:r w:rsidRPr="007F2C6C">
        <w:rPr>
          <w:sz w:val="28"/>
          <w:szCs w:val="28"/>
        </w:rPr>
        <w:t xml:space="preserve"> </w:t>
      </w:r>
      <w:r w:rsidRPr="007F2C6C">
        <w:rPr>
          <w:sz w:val="28"/>
          <w:szCs w:val="28"/>
        </w:rPr>
        <w:lastRenderedPageBreak/>
        <w:t>поселения для самостоятельного и под свою ответственность осуществления собственных инициатив по вопросам местного значения.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 xml:space="preserve">3. Территориальное общественное самоуправление </w:t>
      </w:r>
      <w:r w:rsidRPr="00E04400">
        <w:rPr>
          <w:sz w:val="28"/>
          <w:szCs w:val="28"/>
        </w:rPr>
        <w:t>в поселении</w:t>
      </w:r>
      <w:r w:rsidRPr="007F2C6C">
        <w:rPr>
          <w:sz w:val="28"/>
          <w:szCs w:val="28"/>
        </w:rPr>
        <w:t xml:space="preserve">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Порядок регистрации устава территориального общественного самоуправления определяется нормативным правовым актом Совета.</w:t>
      </w: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установление структуры органов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принятие устава территориального общественного самоуправления, внесение в него изменений и дополнений;</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избрание органов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определение основных направлений деятельности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5) утверждение сметы доходов и расходов территориального </w:t>
      </w:r>
      <w:r w:rsidRPr="007F2C6C">
        <w:rPr>
          <w:rFonts w:ascii="Times New Roman" w:hAnsi="Times New Roman" w:cs="Times New Roman"/>
          <w:sz w:val="28"/>
          <w:szCs w:val="28"/>
        </w:rPr>
        <w:lastRenderedPageBreak/>
        <w:t>общественного самоуправления и отчет</w:t>
      </w:r>
      <w:proofErr w:type="gramStart"/>
      <w:r w:rsidRPr="007F2C6C">
        <w:rPr>
          <w:rFonts w:ascii="Times New Roman" w:hAnsi="Times New Roman" w:cs="Times New Roman"/>
          <w:sz w:val="28"/>
          <w:szCs w:val="28"/>
        </w:rPr>
        <w:t>а о ее</w:t>
      </w:r>
      <w:proofErr w:type="gramEnd"/>
      <w:r w:rsidRPr="007F2C6C">
        <w:rPr>
          <w:rFonts w:ascii="Times New Roman" w:hAnsi="Times New Roman" w:cs="Times New Roman"/>
          <w:sz w:val="28"/>
          <w:szCs w:val="28"/>
        </w:rPr>
        <w:t xml:space="preserve"> исполнении;</w:t>
      </w:r>
    </w:p>
    <w:p w:rsidR="00DB60AE"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рассмотрение и утверждение отчетов о деятельности органов территориально</w:t>
      </w:r>
      <w:r w:rsidR="001D314A">
        <w:rPr>
          <w:rFonts w:ascii="Times New Roman" w:hAnsi="Times New Roman" w:cs="Times New Roman"/>
          <w:sz w:val="28"/>
          <w:szCs w:val="28"/>
        </w:rPr>
        <w:t>го общественного самоуправления;</w:t>
      </w:r>
    </w:p>
    <w:p w:rsidR="001D314A" w:rsidRPr="00723556" w:rsidRDefault="001D314A" w:rsidP="00DB60AE">
      <w:pPr>
        <w:pStyle w:val="ConsNormal"/>
        <w:tabs>
          <w:tab w:val="left" w:pos="-1276"/>
        </w:tabs>
        <w:suppressAutoHyphens w:val="0"/>
        <w:spacing w:after="0" w:line="240" w:lineRule="auto"/>
        <w:ind w:firstLine="851"/>
        <w:jc w:val="both"/>
        <w:rPr>
          <w:rFonts w:ascii="Times New Roman" w:eastAsia="Calibri" w:hAnsi="Times New Roman" w:cs="Times New Roman"/>
          <w:bCs/>
          <w:sz w:val="28"/>
          <w:szCs w:val="28"/>
        </w:rPr>
      </w:pPr>
      <w:r w:rsidRPr="00723556">
        <w:rPr>
          <w:rFonts w:ascii="Times New Roman" w:eastAsia="Calibri" w:hAnsi="Times New Roman" w:cs="Times New Roman"/>
          <w:bCs/>
          <w:sz w:val="28"/>
          <w:szCs w:val="28"/>
        </w:rPr>
        <w:t>7) обсуждение инициативного проекта и принятие решения по вопросу о его одобрении.</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10. Органы территориального общественного самоуправления:</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представляют интересы населения, проживающего на соответствующей территории;</w:t>
      </w: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обеспечивают исполнение решений, принятых на собраниях и конференциях граждан;</w:t>
      </w:r>
    </w:p>
    <w:p w:rsidR="00DB60AE" w:rsidRPr="007F2C6C" w:rsidRDefault="00DB60AE" w:rsidP="0072364C">
      <w:pPr>
        <w:pStyle w:val="ConsNormal"/>
        <w:tabs>
          <w:tab w:val="left" w:pos="-1276"/>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DB60AE" w:rsidRDefault="00DB60AE" w:rsidP="0072364C">
      <w:pPr>
        <w:pStyle w:val="ConsNormal"/>
        <w:tabs>
          <w:tab w:val="left" w:pos="-1276"/>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226EFB" w:rsidRPr="0072364C" w:rsidRDefault="00A73926" w:rsidP="0072364C">
      <w:pPr>
        <w:widowControl w:val="0"/>
        <w:tabs>
          <w:tab w:val="left" w:pos="142"/>
        </w:tabs>
        <w:autoSpaceDE w:val="0"/>
        <w:autoSpaceDN w:val="0"/>
        <w:adjustRightInd w:val="0"/>
        <w:ind w:firstLine="851"/>
        <w:jc w:val="both"/>
        <w:rPr>
          <w:rFonts w:eastAsia="Calibri"/>
          <w:bCs/>
          <w:sz w:val="28"/>
          <w:szCs w:val="28"/>
        </w:rPr>
      </w:pPr>
      <w:r w:rsidRPr="0072364C">
        <w:rPr>
          <w:rFonts w:eastAsia="Calibri"/>
          <w:bCs/>
          <w:sz w:val="28"/>
          <w:szCs w:val="28"/>
        </w:rPr>
        <w:t xml:space="preserve">11. </w:t>
      </w:r>
      <w:r w:rsidR="001D314A" w:rsidRPr="0072364C">
        <w:rPr>
          <w:rFonts w:eastAsia="Calibri"/>
          <w:bCs/>
          <w:sz w:val="28"/>
          <w:szCs w:val="28"/>
        </w:rPr>
        <w:t>Органы территориального общественного самоуправления могут выдвигать инициативный проект в качестве инициаторов проекта.</w:t>
      </w:r>
    </w:p>
    <w:p w:rsidR="00DB60AE" w:rsidRPr="0072364C" w:rsidRDefault="00A73926" w:rsidP="0072364C">
      <w:pPr>
        <w:pStyle w:val="ConsNormal"/>
        <w:tabs>
          <w:tab w:val="left" w:pos="-1276"/>
          <w:tab w:val="left" w:pos="142"/>
        </w:tabs>
        <w:suppressAutoHyphens w:val="0"/>
        <w:spacing w:after="0" w:line="240" w:lineRule="auto"/>
        <w:ind w:firstLine="851"/>
        <w:jc w:val="both"/>
        <w:rPr>
          <w:rFonts w:ascii="Times New Roman" w:hAnsi="Times New Roman" w:cs="Times New Roman"/>
          <w:sz w:val="28"/>
          <w:szCs w:val="28"/>
        </w:rPr>
      </w:pPr>
      <w:r w:rsidRPr="0072364C">
        <w:rPr>
          <w:rFonts w:ascii="Times New Roman" w:hAnsi="Times New Roman" w:cs="Times New Roman"/>
          <w:sz w:val="28"/>
          <w:szCs w:val="28"/>
        </w:rPr>
        <w:t xml:space="preserve">12. </w:t>
      </w:r>
      <w:r w:rsidR="00DB60AE" w:rsidRPr="0072364C">
        <w:rPr>
          <w:rFonts w:ascii="Times New Roman" w:hAnsi="Times New Roman" w:cs="Times New Roman"/>
          <w:sz w:val="28"/>
          <w:szCs w:val="28"/>
        </w:rPr>
        <w:t>В уставе территориального общественного самоуправления устанавливаются:</w:t>
      </w:r>
    </w:p>
    <w:p w:rsidR="00DB60AE" w:rsidRPr="0072364C" w:rsidRDefault="00DB60AE" w:rsidP="0072364C">
      <w:pPr>
        <w:pStyle w:val="ConsNormal"/>
        <w:tabs>
          <w:tab w:val="left" w:pos="-1276"/>
          <w:tab w:val="left" w:pos="142"/>
        </w:tabs>
        <w:suppressAutoHyphens w:val="0"/>
        <w:spacing w:after="0" w:line="240" w:lineRule="auto"/>
        <w:ind w:firstLine="851"/>
        <w:jc w:val="both"/>
        <w:rPr>
          <w:rFonts w:ascii="Times New Roman" w:hAnsi="Times New Roman" w:cs="Times New Roman"/>
          <w:sz w:val="28"/>
          <w:szCs w:val="28"/>
        </w:rPr>
      </w:pPr>
      <w:r w:rsidRPr="0072364C">
        <w:rPr>
          <w:rFonts w:ascii="Times New Roman" w:hAnsi="Times New Roman" w:cs="Times New Roman"/>
          <w:sz w:val="28"/>
          <w:szCs w:val="28"/>
        </w:rPr>
        <w:t>1) территория, на которой оно осуществляется;</w:t>
      </w:r>
    </w:p>
    <w:p w:rsidR="00DB60AE" w:rsidRPr="0072364C" w:rsidRDefault="00DB60AE" w:rsidP="0072364C">
      <w:pPr>
        <w:pStyle w:val="ConsNormal"/>
        <w:tabs>
          <w:tab w:val="left" w:pos="-1276"/>
          <w:tab w:val="left" w:pos="142"/>
        </w:tabs>
        <w:suppressAutoHyphens w:val="0"/>
        <w:spacing w:after="0" w:line="240" w:lineRule="auto"/>
        <w:ind w:firstLine="851"/>
        <w:jc w:val="both"/>
        <w:rPr>
          <w:rFonts w:ascii="Times New Roman" w:hAnsi="Times New Roman" w:cs="Times New Roman"/>
          <w:sz w:val="28"/>
          <w:szCs w:val="28"/>
        </w:rPr>
      </w:pPr>
      <w:r w:rsidRPr="0072364C">
        <w:rPr>
          <w:rFonts w:ascii="Times New Roman" w:hAnsi="Times New Roman" w:cs="Times New Roman"/>
          <w:sz w:val="28"/>
          <w:szCs w:val="28"/>
        </w:rPr>
        <w:t>2) цели, задачи, формы и основные направления деятельности территориального общественного самоуправления;</w:t>
      </w:r>
    </w:p>
    <w:p w:rsidR="00DB60AE" w:rsidRPr="0072364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2364C">
        <w:rPr>
          <w:rFonts w:ascii="Times New Roman" w:hAnsi="Times New Roman" w:cs="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DB60AE" w:rsidRPr="0072364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2364C">
        <w:rPr>
          <w:rFonts w:ascii="Times New Roman" w:hAnsi="Times New Roman" w:cs="Times New Roman"/>
          <w:sz w:val="28"/>
          <w:szCs w:val="28"/>
        </w:rPr>
        <w:t>4) порядок принятия решений;</w:t>
      </w:r>
    </w:p>
    <w:p w:rsidR="00DB60AE" w:rsidRPr="0072364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2364C">
        <w:rPr>
          <w:rFonts w:ascii="Times New Roman" w:hAnsi="Times New Roman" w:cs="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DB60AE" w:rsidRPr="0072364C"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2364C">
        <w:rPr>
          <w:rFonts w:ascii="Times New Roman" w:hAnsi="Times New Roman" w:cs="Times New Roman"/>
          <w:sz w:val="28"/>
          <w:szCs w:val="28"/>
        </w:rPr>
        <w:t>6) порядок прекращения осуществления территориального общественного самоуправления.</w:t>
      </w:r>
    </w:p>
    <w:p w:rsidR="00DB60AE" w:rsidRPr="0072364C" w:rsidRDefault="0072364C"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2364C">
        <w:rPr>
          <w:rFonts w:ascii="Times New Roman" w:hAnsi="Times New Roman" w:cs="Times New Roman"/>
          <w:sz w:val="28"/>
          <w:szCs w:val="28"/>
        </w:rPr>
        <w:t>1</w:t>
      </w:r>
      <w:r w:rsidR="00A73926" w:rsidRPr="0072364C">
        <w:rPr>
          <w:rFonts w:ascii="Times New Roman" w:hAnsi="Times New Roman" w:cs="Times New Roman"/>
          <w:sz w:val="28"/>
          <w:szCs w:val="28"/>
        </w:rPr>
        <w:t xml:space="preserve">3. </w:t>
      </w:r>
      <w:r w:rsidR="00DB60AE" w:rsidRPr="0072364C">
        <w:rPr>
          <w:rFonts w:ascii="Times New Roman" w:hAnsi="Times New Roman" w:cs="Times New Roman"/>
          <w:sz w:val="28"/>
          <w:szCs w:val="28"/>
        </w:rPr>
        <w:t>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DB60AE" w:rsidRPr="007F2C6C" w:rsidRDefault="00A73926"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2364C">
        <w:rPr>
          <w:rFonts w:ascii="Times New Roman" w:hAnsi="Times New Roman" w:cs="Times New Roman"/>
          <w:sz w:val="28"/>
          <w:szCs w:val="28"/>
        </w:rPr>
        <w:t xml:space="preserve">14. </w:t>
      </w:r>
      <w:r w:rsidR="00DB60AE" w:rsidRPr="0072364C">
        <w:rPr>
          <w:rFonts w:ascii="Times New Roman" w:hAnsi="Times New Roman" w:cs="Times New Roman"/>
          <w:sz w:val="28"/>
          <w:szCs w:val="28"/>
        </w:rPr>
        <w:t>Порядок</w:t>
      </w:r>
      <w:r w:rsidR="00DB60AE" w:rsidRPr="007F2C6C">
        <w:rPr>
          <w:rFonts w:ascii="Times New Roman" w:hAnsi="Times New Roman" w:cs="Times New Roman"/>
          <w:sz w:val="28"/>
          <w:szCs w:val="28"/>
        </w:rPr>
        <w:t xml:space="preserve"> организации и осуществления территориального обществен</w:t>
      </w:r>
      <w:bookmarkStart w:id="0" w:name="_GoBack"/>
      <w:bookmarkEnd w:id="0"/>
      <w:r w:rsidR="00DB60AE" w:rsidRPr="007F2C6C">
        <w:rPr>
          <w:rFonts w:ascii="Times New Roman" w:hAnsi="Times New Roman" w:cs="Times New Roman"/>
          <w:sz w:val="28"/>
          <w:szCs w:val="28"/>
        </w:rPr>
        <w:t>ного самоуправления, условия и порядок выделения необходимых средств из местного бюджета определяются нормативными правовыми актами Совета.</w:t>
      </w:r>
    </w:p>
    <w:p w:rsidR="00DB60AE" w:rsidRDefault="00DB60AE" w:rsidP="00DB60AE">
      <w:pPr>
        <w:widowControl w:val="0"/>
        <w:tabs>
          <w:tab w:val="left" w:pos="-1276"/>
        </w:tabs>
        <w:suppressAutoHyphens w:val="0"/>
        <w:spacing w:line="240" w:lineRule="auto"/>
        <w:ind w:firstLine="851"/>
        <w:jc w:val="both"/>
        <w:rPr>
          <w:b/>
          <w:sz w:val="28"/>
          <w:szCs w:val="28"/>
        </w:rPr>
      </w:pPr>
    </w:p>
    <w:p w:rsidR="00334B12" w:rsidRDefault="00334B12" w:rsidP="0095068B">
      <w:pPr>
        <w:tabs>
          <w:tab w:val="left" w:pos="-1276"/>
        </w:tabs>
        <w:ind w:firstLine="851"/>
        <w:jc w:val="both"/>
        <w:rPr>
          <w:b/>
          <w:sz w:val="28"/>
          <w:szCs w:val="28"/>
        </w:rPr>
      </w:pPr>
    </w:p>
    <w:p w:rsidR="0095068B" w:rsidRPr="00395C3E" w:rsidRDefault="0095068B" w:rsidP="0095068B">
      <w:pPr>
        <w:tabs>
          <w:tab w:val="left" w:pos="-1276"/>
        </w:tabs>
        <w:ind w:firstLine="851"/>
        <w:jc w:val="both"/>
        <w:rPr>
          <w:b/>
          <w:kern w:val="2"/>
          <w:sz w:val="28"/>
          <w:szCs w:val="28"/>
          <w:lang w:eastAsia="en-US"/>
        </w:rPr>
      </w:pPr>
      <w:r w:rsidRPr="00395C3E">
        <w:rPr>
          <w:b/>
          <w:sz w:val="28"/>
          <w:szCs w:val="28"/>
        </w:rPr>
        <w:lastRenderedPageBreak/>
        <w:t>Статья 17. Публичные слушания, общественные обсуждения</w:t>
      </w:r>
    </w:p>
    <w:p w:rsidR="0095068B" w:rsidRPr="00395C3E" w:rsidRDefault="0095068B" w:rsidP="0095068B">
      <w:pPr>
        <w:pStyle w:val="220"/>
        <w:tabs>
          <w:tab w:val="left" w:pos="-1276"/>
        </w:tabs>
        <w:suppressAutoHyphens w:val="0"/>
        <w:ind w:firstLine="851"/>
        <w:jc w:val="both"/>
        <w:rPr>
          <w:sz w:val="28"/>
          <w:szCs w:val="28"/>
        </w:rPr>
      </w:pPr>
      <w:r w:rsidRPr="00395C3E">
        <w:rPr>
          <w:sz w:val="28"/>
          <w:szCs w:val="28"/>
        </w:rP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95068B" w:rsidRPr="00395C3E" w:rsidRDefault="0095068B" w:rsidP="0095068B">
      <w:pPr>
        <w:pStyle w:val="220"/>
        <w:tabs>
          <w:tab w:val="left" w:pos="-1276"/>
        </w:tabs>
        <w:suppressAutoHyphens w:val="0"/>
        <w:ind w:firstLine="851"/>
        <w:jc w:val="both"/>
        <w:rPr>
          <w:sz w:val="28"/>
          <w:szCs w:val="28"/>
        </w:rPr>
      </w:pPr>
      <w:r w:rsidRPr="00395C3E">
        <w:rPr>
          <w:sz w:val="28"/>
          <w:szCs w:val="28"/>
        </w:rPr>
        <w:t>2. Публичные слушания проводятся по инициативе населения, Совета, главы поселения.</w:t>
      </w:r>
    </w:p>
    <w:p w:rsidR="0095068B" w:rsidRPr="00395C3E" w:rsidRDefault="0095068B" w:rsidP="0095068B">
      <w:pPr>
        <w:pStyle w:val="220"/>
        <w:tabs>
          <w:tab w:val="left" w:pos="-1276"/>
        </w:tabs>
        <w:suppressAutoHyphens w:val="0"/>
        <w:ind w:firstLine="851"/>
        <w:jc w:val="both"/>
        <w:rPr>
          <w:sz w:val="28"/>
          <w:szCs w:val="28"/>
        </w:rPr>
      </w:pPr>
      <w:r w:rsidRPr="00395C3E">
        <w:rPr>
          <w:sz w:val="28"/>
          <w:szCs w:val="28"/>
        </w:rPr>
        <w:t>Публичные слушания, проводимые по инициативе населения или Совета поселения, назначаются Советом, а по инициативе главы поселения – главой поселения.</w:t>
      </w:r>
    </w:p>
    <w:p w:rsidR="0095068B" w:rsidRPr="00395C3E" w:rsidRDefault="0095068B" w:rsidP="0095068B">
      <w:pPr>
        <w:pStyle w:val="220"/>
        <w:tabs>
          <w:tab w:val="left" w:pos="-1276"/>
        </w:tabs>
        <w:suppressAutoHyphens w:val="0"/>
        <w:ind w:firstLine="851"/>
        <w:jc w:val="both"/>
        <w:rPr>
          <w:sz w:val="28"/>
          <w:szCs w:val="28"/>
        </w:rPr>
      </w:pPr>
      <w:r w:rsidRPr="00395C3E">
        <w:rPr>
          <w:sz w:val="28"/>
          <w:szCs w:val="28"/>
        </w:rPr>
        <w:t xml:space="preserve">3. На публичные слушания должны выноситься: </w:t>
      </w:r>
    </w:p>
    <w:p w:rsidR="0095068B" w:rsidRPr="00395C3E" w:rsidRDefault="0095068B" w:rsidP="0095068B">
      <w:pPr>
        <w:pStyle w:val="220"/>
        <w:suppressAutoHyphens w:val="0"/>
        <w:ind w:firstLine="851"/>
        <w:jc w:val="both"/>
        <w:rPr>
          <w:sz w:val="28"/>
          <w:szCs w:val="28"/>
        </w:rPr>
      </w:pPr>
      <w:proofErr w:type="gramStart"/>
      <w:r w:rsidRPr="00395C3E">
        <w:rPr>
          <w:sz w:val="28"/>
          <w:szCs w:val="28"/>
        </w:rPr>
        <w:t xml:space="preserve">1) проект устава поселения, а также проект решения Совета о внесении изменений и дополнений в устав поселения, кроме случаев, когда </w:t>
      </w:r>
      <w:r w:rsidRPr="00395C3E">
        <w:rPr>
          <w:rFonts w:eastAsia="Times New Roman"/>
          <w:kern w:val="0"/>
          <w:sz w:val="28"/>
          <w:szCs w:val="28"/>
          <w:lang w:eastAsia="ru-RU"/>
        </w:rPr>
        <w:t xml:space="preserve">в устав поселения вносятся изменения в форме точного воспроизведения положений </w:t>
      </w:r>
      <w:hyperlink r:id="rId12" w:history="1">
        <w:r w:rsidRPr="00395C3E">
          <w:rPr>
            <w:rStyle w:val="ac"/>
            <w:rFonts w:eastAsia="Times New Roman"/>
            <w:color w:val="auto"/>
            <w:kern w:val="0"/>
            <w:sz w:val="28"/>
            <w:szCs w:val="28"/>
            <w:u w:val="none"/>
            <w:lang w:eastAsia="ru-RU"/>
          </w:rPr>
          <w:t>Конституции</w:t>
        </w:r>
      </w:hyperlink>
      <w:r w:rsidRPr="00395C3E">
        <w:rPr>
          <w:rFonts w:eastAsia="Times New Roman"/>
          <w:kern w:val="0"/>
          <w:sz w:val="28"/>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roofErr w:type="gramEnd"/>
    </w:p>
    <w:p w:rsidR="0095068B" w:rsidRPr="00395C3E" w:rsidRDefault="0095068B" w:rsidP="0095068B">
      <w:pPr>
        <w:pStyle w:val="220"/>
        <w:suppressAutoHyphens w:val="0"/>
        <w:ind w:firstLine="851"/>
        <w:jc w:val="both"/>
        <w:rPr>
          <w:sz w:val="28"/>
          <w:szCs w:val="28"/>
        </w:rPr>
      </w:pPr>
      <w:r w:rsidRPr="00395C3E">
        <w:rPr>
          <w:sz w:val="28"/>
          <w:szCs w:val="28"/>
        </w:rPr>
        <w:t>2) проект местного бюджета и отчет о его исполнении;</w:t>
      </w:r>
    </w:p>
    <w:p w:rsidR="0095068B" w:rsidRPr="00395C3E" w:rsidRDefault="0095068B" w:rsidP="0095068B">
      <w:pPr>
        <w:pStyle w:val="220"/>
        <w:tabs>
          <w:tab w:val="left" w:pos="-35"/>
        </w:tabs>
        <w:suppressAutoHyphens w:val="0"/>
        <w:ind w:firstLine="851"/>
        <w:jc w:val="both"/>
        <w:rPr>
          <w:sz w:val="28"/>
          <w:szCs w:val="28"/>
        </w:rPr>
      </w:pPr>
      <w:r w:rsidRPr="00395C3E">
        <w:rPr>
          <w:sz w:val="28"/>
          <w:szCs w:val="28"/>
        </w:rPr>
        <w:t>3) вопросы о преобразовании поселения</w:t>
      </w:r>
      <w:r w:rsidRPr="00395C3E">
        <w:rPr>
          <w:bCs/>
          <w:kern w:val="0"/>
          <w:sz w:val="28"/>
          <w:szCs w:val="28"/>
        </w:rPr>
        <w:t xml:space="preserve">, за исключением случаев, если в соответствии со статьей 13 Федерального закона </w:t>
      </w:r>
      <w:r w:rsidRPr="00395C3E">
        <w:rPr>
          <w:sz w:val="28"/>
          <w:szCs w:val="28"/>
        </w:rPr>
        <w:t xml:space="preserve">от 06 октября 2003 года           № 131-ФЗ «Об общих принципах организации местного самоуправления в Российской Федерации» </w:t>
      </w:r>
      <w:r w:rsidRPr="00395C3E">
        <w:rPr>
          <w:bCs/>
          <w:kern w:val="0"/>
          <w:sz w:val="28"/>
          <w:szCs w:val="28"/>
        </w:rPr>
        <w:t>для преобразования поселения требуется получение согласия населения поселения, выраженного путем голосования либо на сходах граждан</w:t>
      </w:r>
      <w:r w:rsidRPr="00395C3E">
        <w:rPr>
          <w:sz w:val="28"/>
          <w:szCs w:val="28"/>
        </w:rPr>
        <w:t>;</w:t>
      </w:r>
    </w:p>
    <w:p w:rsidR="0095068B" w:rsidRPr="00395C3E" w:rsidRDefault="0095068B" w:rsidP="0095068B">
      <w:pPr>
        <w:pStyle w:val="220"/>
        <w:tabs>
          <w:tab w:val="left" w:pos="-35"/>
        </w:tabs>
        <w:suppressAutoHyphens w:val="0"/>
        <w:ind w:firstLine="851"/>
        <w:jc w:val="both"/>
        <w:rPr>
          <w:sz w:val="28"/>
          <w:szCs w:val="28"/>
        </w:rPr>
      </w:pPr>
      <w:r w:rsidRPr="00395C3E">
        <w:rPr>
          <w:rFonts w:eastAsia="Times New Roman"/>
          <w:kern w:val="0"/>
          <w:sz w:val="28"/>
          <w:szCs w:val="28"/>
          <w:lang w:eastAsia="ru-RU"/>
        </w:rPr>
        <w:t>4) прое</w:t>
      </w:r>
      <w:proofErr w:type="gramStart"/>
      <w:r w:rsidRPr="00395C3E">
        <w:rPr>
          <w:rFonts w:eastAsia="Times New Roman"/>
          <w:kern w:val="0"/>
          <w:sz w:val="28"/>
          <w:szCs w:val="28"/>
          <w:lang w:eastAsia="ru-RU"/>
        </w:rPr>
        <w:t>кт стр</w:t>
      </w:r>
      <w:proofErr w:type="gramEnd"/>
      <w:r w:rsidRPr="00395C3E">
        <w:rPr>
          <w:rFonts w:eastAsia="Times New Roman"/>
          <w:kern w:val="0"/>
          <w:sz w:val="28"/>
          <w:szCs w:val="28"/>
          <w:lang w:eastAsia="ru-RU"/>
        </w:rPr>
        <w:t>атегии социально-экономического развития поселения.</w:t>
      </w:r>
    </w:p>
    <w:p w:rsidR="0095068B" w:rsidRPr="00395C3E" w:rsidRDefault="0095068B" w:rsidP="0095068B">
      <w:pPr>
        <w:pStyle w:val="220"/>
        <w:tabs>
          <w:tab w:val="left" w:pos="-35"/>
        </w:tabs>
        <w:suppressAutoHyphens w:val="0"/>
        <w:ind w:firstLine="851"/>
        <w:jc w:val="both"/>
        <w:rPr>
          <w:sz w:val="28"/>
          <w:szCs w:val="28"/>
        </w:rPr>
      </w:pPr>
      <w:r w:rsidRPr="00395C3E">
        <w:rPr>
          <w:sz w:val="28"/>
          <w:szCs w:val="28"/>
        </w:rPr>
        <w:t xml:space="preserve">4. Порядок организации и проведения публичных слушаний определяется нормативным правовым актом Совета. </w:t>
      </w:r>
    </w:p>
    <w:p w:rsidR="00DB60AE" w:rsidRPr="00334B12" w:rsidRDefault="0095068B" w:rsidP="00334B12">
      <w:pPr>
        <w:widowControl w:val="0"/>
        <w:tabs>
          <w:tab w:val="left" w:pos="-1276"/>
        </w:tabs>
        <w:suppressAutoHyphens w:val="0"/>
        <w:spacing w:line="240" w:lineRule="auto"/>
        <w:ind w:firstLine="851"/>
        <w:jc w:val="both"/>
        <w:rPr>
          <w:b/>
          <w:sz w:val="28"/>
          <w:szCs w:val="28"/>
        </w:rPr>
      </w:pPr>
      <w:r w:rsidRPr="00395C3E">
        <w:rPr>
          <w:bCs/>
          <w:iCs/>
          <w:kern w:val="0"/>
          <w:sz w:val="28"/>
          <w:szCs w:val="28"/>
          <w:lang w:eastAsia="ru-RU"/>
        </w:rPr>
        <w:t xml:space="preserve">5. </w:t>
      </w:r>
      <w:proofErr w:type="gramStart"/>
      <w:r w:rsidRPr="00395C3E">
        <w:rPr>
          <w:bCs/>
          <w:iCs/>
          <w:kern w:val="0"/>
          <w:sz w:val="28"/>
          <w:szCs w:val="28"/>
          <w:lang w:eastAsia="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395C3E">
        <w:rPr>
          <w:bCs/>
          <w:iCs/>
          <w:kern w:val="0"/>
          <w:sz w:val="28"/>
          <w:szCs w:val="28"/>
          <w:lang w:eastAsia="ru-RU"/>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w:t>
      </w:r>
      <w:r w:rsidR="00721BF4" w:rsidRPr="00395C3E">
        <w:rPr>
          <w:bCs/>
          <w:iCs/>
          <w:kern w:val="0"/>
          <w:sz w:val="28"/>
          <w:szCs w:val="28"/>
          <w:lang w:eastAsia="ru-RU"/>
        </w:rPr>
        <w:t xml:space="preserve"> публичные слушания или общественные обсуждения в соответствии с законодательством о градостроительной деятельности</w:t>
      </w:r>
      <w:r w:rsidRPr="00395C3E">
        <w:rPr>
          <w:bCs/>
          <w:iCs/>
          <w:kern w:val="0"/>
          <w:sz w:val="28"/>
          <w:szCs w:val="28"/>
          <w:lang w:eastAsia="ru-RU"/>
        </w:rPr>
        <w:t>.</w:t>
      </w:r>
    </w:p>
    <w:p w:rsidR="00641467" w:rsidRPr="007F2C6C" w:rsidRDefault="00641467" w:rsidP="004B5D8C">
      <w:pPr>
        <w:widowControl w:val="0"/>
        <w:tabs>
          <w:tab w:val="left" w:pos="-1276"/>
        </w:tabs>
        <w:suppressAutoHyphens w:val="0"/>
        <w:spacing w:line="240" w:lineRule="auto"/>
        <w:jc w:val="both"/>
        <w:rPr>
          <w:sz w:val="28"/>
          <w:szCs w:val="28"/>
        </w:rPr>
      </w:pPr>
    </w:p>
    <w:p w:rsidR="00DB60AE" w:rsidRPr="007F2C6C" w:rsidRDefault="00DB60AE" w:rsidP="00DB60AE">
      <w:pPr>
        <w:pStyle w:val="6"/>
        <w:keepNext w:val="0"/>
        <w:widowControl w:val="0"/>
        <w:tabs>
          <w:tab w:val="clear" w:pos="1152"/>
          <w:tab w:val="left" w:pos="0"/>
        </w:tabs>
        <w:suppressAutoHyphens w:val="0"/>
        <w:spacing w:line="240" w:lineRule="auto"/>
        <w:ind w:left="0" w:firstLine="851"/>
        <w:rPr>
          <w:szCs w:val="28"/>
        </w:rPr>
      </w:pPr>
      <w:r w:rsidRPr="007F2C6C">
        <w:rPr>
          <w:szCs w:val="28"/>
        </w:rPr>
        <w:t>Статья 18. Собрание граждан</w:t>
      </w:r>
    </w:p>
    <w:p w:rsidR="00DB60AE" w:rsidRPr="002B1C40" w:rsidRDefault="00DB60AE" w:rsidP="00DB60AE">
      <w:pPr>
        <w:pStyle w:val="af2"/>
        <w:keepNext w:val="0"/>
        <w:widowControl w:val="0"/>
        <w:tabs>
          <w:tab w:val="left" w:pos="-993"/>
          <w:tab w:val="left" w:pos="-568"/>
        </w:tabs>
        <w:suppressAutoHyphens w:val="0"/>
        <w:spacing w:before="0" w:after="0" w:line="240" w:lineRule="auto"/>
        <w:ind w:left="0" w:firstLine="851"/>
        <w:jc w:val="both"/>
        <w:rPr>
          <w:b w:val="0"/>
        </w:rPr>
      </w:pPr>
      <w:r w:rsidRPr="002B1C40">
        <w:rPr>
          <w:b w:val="0"/>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w:t>
      </w:r>
      <w:r w:rsidRPr="00395C3E">
        <w:rPr>
          <w:b w:val="0"/>
        </w:rPr>
        <w:t xml:space="preserve">самоуправления, </w:t>
      </w:r>
      <w:r w:rsidR="006E3A4B" w:rsidRPr="00395C3E">
        <w:rPr>
          <w:b w:val="0"/>
        </w:rPr>
        <w:t xml:space="preserve">обсуждения вопросов внесения инициативных </w:t>
      </w:r>
      <w:r w:rsidR="006E3A4B" w:rsidRPr="00395C3E">
        <w:rPr>
          <w:b w:val="0"/>
        </w:rPr>
        <w:lastRenderedPageBreak/>
        <w:t xml:space="preserve">проектов и их рассмотрения, </w:t>
      </w:r>
      <w:r w:rsidRPr="00395C3E">
        <w:rPr>
          <w:b w:val="0"/>
        </w:rPr>
        <w:t>осуществления</w:t>
      </w:r>
      <w:r w:rsidRPr="002B1C40">
        <w:rPr>
          <w:b w:val="0"/>
        </w:rPr>
        <w:t xml:space="preserve"> территориального общественного самоуправления </w:t>
      </w:r>
      <w:proofErr w:type="gramStart"/>
      <w:r w:rsidRPr="002B1C40">
        <w:rPr>
          <w:b w:val="0"/>
        </w:rPr>
        <w:t>на части территории</w:t>
      </w:r>
      <w:proofErr w:type="gramEnd"/>
      <w:r w:rsidRPr="002B1C40">
        <w:rPr>
          <w:b w:val="0"/>
        </w:rPr>
        <w:t xml:space="preserve"> поселения могут проводиться собрания граждан. </w:t>
      </w:r>
    </w:p>
    <w:p w:rsidR="00DB60AE" w:rsidRPr="002B1C40" w:rsidRDefault="00DB60AE" w:rsidP="00DB60AE">
      <w:pPr>
        <w:pStyle w:val="af2"/>
        <w:keepNext w:val="0"/>
        <w:widowControl w:val="0"/>
        <w:tabs>
          <w:tab w:val="left" w:pos="-993"/>
          <w:tab w:val="left" w:pos="-851"/>
        </w:tabs>
        <w:suppressAutoHyphens w:val="0"/>
        <w:spacing w:before="0" w:after="0" w:line="240" w:lineRule="auto"/>
        <w:ind w:left="0" w:firstLine="851"/>
        <w:jc w:val="both"/>
        <w:rPr>
          <w:b w:val="0"/>
        </w:rPr>
      </w:pPr>
      <w:r w:rsidRPr="002B1C40">
        <w:rPr>
          <w:b w:val="0"/>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Собрание граждан, проводимое по инициативе Совета или главы поселения, назначается соответственно Советом или главой поселения.</w:t>
      </w:r>
    </w:p>
    <w:p w:rsidR="00DB60AE"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6E3A4B" w:rsidRPr="00395C3E" w:rsidRDefault="006E3A4B" w:rsidP="006E3A4B">
      <w:pPr>
        <w:pStyle w:val="220"/>
        <w:tabs>
          <w:tab w:val="left" w:pos="-1276"/>
        </w:tabs>
        <w:suppressAutoHyphens w:val="0"/>
        <w:ind w:firstLine="709"/>
        <w:jc w:val="both"/>
        <w:rPr>
          <w:kern w:val="0"/>
          <w:sz w:val="28"/>
          <w:szCs w:val="28"/>
        </w:rPr>
      </w:pPr>
      <w:r w:rsidRPr="00395C3E">
        <w:rPr>
          <w:kern w:val="0"/>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w:t>
      </w:r>
      <w:r w:rsidRPr="00395C3E">
        <w:rPr>
          <w:sz w:val="28"/>
          <w:szCs w:val="28"/>
        </w:rPr>
        <w:t xml:space="preserve"> поселения</w:t>
      </w:r>
      <w:r w:rsidRPr="00395C3E">
        <w:rPr>
          <w:kern w:val="0"/>
          <w:sz w:val="28"/>
          <w:szCs w:val="28"/>
        </w:rPr>
        <w:t>,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 xml:space="preserve">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Pr="007F2C6C">
        <w:rPr>
          <w:rFonts w:eastAsia="Times New Roman"/>
          <w:sz w:val="28"/>
          <w:szCs w:val="28"/>
        </w:rPr>
        <w:t>одной трети</w:t>
      </w:r>
      <w:r w:rsidRPr="007F2C6C">
        <w:rPr>
          <w:sz w:val="28"/>
          <w:szCs w:val="28"/>
        </w:rPr>
        <w:t xml:space="preserve"> жителей соответствующей территории, достигших </w:t>
      </w:r>
      <w:r w:rsidRPr="00B07D48">
        <w:rPr>
          <w:sz w:val="28"/>
          <w:szCs w:val="28"/>
        </w:rPr>
        <w:t>шестнадцатилетнего</w:t>
      </w:r>
      <w:r w:rsidRPr="00FA665B">
        <w:rPr>
          <w:sz w:val="28"/>
          <w:szCs w:val="28"/>
        </w:rPr>
        <w:t xml:space="preserve"> </w:t>
      </w:r>
      <w:r w:rsidRPr="007F2C6C">
        <w:rPr>
          <w:sz w:val="28"/>
          <w:szCs w:val="28"/>
        </w:rPr>
        <w:t>возраста.</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DB60AE" w:rsidRPr="002B1C40" w:rsidRDefault="00DB60AE" w:rsidP="00DB60AE">
      <w:pPr>
        <w:pStyle w:val="af2"/>
        <w:keepNext w:val="0"/>
        <w:widowControl w:val="0"/>
        <w:tabs>
          <w:tab w:val="left" w:pos="-993"/>
          <w:tab w:val="left" w:pos="1276"/>
        </w:tabs>
        <w:suppressAutoHyphens w:val="0"/>
        <w:spacing w:before="0" w:after="0" w:line="240" w:lineRule="auto"/>
        <w:ind w:left="0" w:firstLine="851"/>
        <w:jc w:val="both"/>
        <w:rPr>
          <w:b w:val="0"/>
        </w:rPr>
      </w:pPr>
      <w:r w:rsidRPr="002B1C40">
        <w:rPr>
          <w:b w:val="0"/>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DB60AE" w:rsidRPr="00E858C7" w:rsidRDefault="00DB60AE" w:rsidP="00DB60AE">
      <w:pPr>
        <w:widowControl w:val="0"/>
        <w:tabs>
          <w:tab w:val="left" w:pos="-900"/>
          <w:tab w:val="left" w:pos="142"/>
        </w:tabs>
        <w:suppressAutoHyphens w:val="0"/>
        <w:spacing w:line="240" w:lineRule="auto"/>
        <w:ind w:firstLine="851"/>
        <w:jc w:val="both"/>
        <w:rPr>
          <w:sz w:val="28"/>
          <w:szCs w:val="28"/>
        </w:rPr>
      </w:pPr>
      <w:r w:rsidRPr="007F2C6C">
        <w:rPr>
          <w:sz w:val="28"/>
          <w:szCs w:val="28"/>
        </w:rPr>
        <w:t>8.</w:t>
      </w:r>
      <w:r w:rsidRPr="007F2C6C">
        <w:rPr>
          <w:b/>
          <w:sz w:val="28"/>
          <w:szCs w:val="28"/>
        </w:rPr>
        <w:t xml:space="preserve"> </w:t>
      </w:r>
      <w:r w:rsidRPr="007F2C6C">
        <w:rPr>
          <w:sz w:val="28"/>
          <w:szCs w:val="28"/>
        </w:rPr>
        <w:t>Порядок назначения и проведения собрания граждан, а также полномочия собрания граждан определяются</w:t>
      </w:r>
      <w:r w:rsidRPr="007F2C6C">
        <w:rPr>
          <w:b/>
          <w:sz w:val="28"/>
          <w:szCs w:val="28"/>
        </w:rPr>
        <w:t xml:space="preserve"> </w:t>
      </w:r>
      <w:r w:rsidR="00180598">
        <w:rPr>
          <w:sz w:val="28"/>
          <w:szCs w:val="28"/>
        </w:rPr>
        <w:t xml:space="preserve">Федеральным законом от 06 октября </w:t>
      </w:r>
      <w:r w:rsidRPr="007F2C6C">
        <w:rPr>
          <w:sz w:val="28"/>
          <w:szCs w:val="28"/>
        </w:rPr>
        <w:t>2003</w:t>
      </w:r>
      <w:r w:rsidR="00180598">
        <w:rPr>
          <w:sz w:val="28"/>
          <w:szCs w:val="28"/>
        </w:rPr>
        <w:t xml:space="preserve"> года </w:t>
      </w:r>
      <w:r w:rsidRPr="007F2C6C">
        <w:rPr>
          <w:sz w:val="28"/>
          <w:szCs w:val="28"/>
        </w:rPr>
        <w:t xml:space="preserve">№ 131-ФЗ «Об общих принципах организации местного самоуправления в Российской Федерации», настоящим уставом, нормативным правовым актом Совета поселения и уставом территориального общественного </w:t>
      </w:r>
      <w:r w:rsidRPr="00E858C7">
        <w:rPr>
          <w:sz w:val="28"/>
          <w:szCs w:val="28"/>
        </w:rPr>
        <w:t>самоуправления.</w:t>
      </w:r>
    </w:p>
    <w:p w:rsidR="00DB60AE" w:rsidRPr="00E858C7" w:rsidRDefault="00DB60AE" w:rsidP="00DB60AE">
      <w:pPr>
        <w:pStyle w:val="af2"/>
        <w:keepNext w:val="0"/>
        <w:widowControl w:val="0"/>
        <w:tabs>
          <w:tab w:val="left" w:pos="-993"/>
          <w:tab w:val="left" w:pos="1276"/>
        </w:tabs>
        <w:suppressAutoHyphens w:val="0"/>
        <w:spacing w:before="0" w:after="0" w:line="240" w:lineRule="auto"/>
        <w:ind w:left="0" w:firstLine="851"/>
        <w:jc w:val="both"/>
        <w:rPr>
          <w:b w:val="0"/>
        </w:rPr>
      </w:pPr>
      <w:r w:rsidRPr="00E858C7">
        <w:rPr>
          <w:b w:val="0"/>
        </w:rPr>
        <w:t xml:space="preserve">9. Итоги собрания граждан подлежат официальному опубликованию </w:t>
      </w:r>
      <w:r w:rsidRPr="00E858C7">
        <w:rPr>
          <w:b w:val="0"/>
        </w:rPr>
        <w:lastRenderedPageBreak/>
        <w:t xml:space="preserve">(обнародованию). </w:t>
      </w:r>
    </w:p>
    <w:p w:rsidR="00DB60AE" w:rsidRPr="007F2C6C" w:rsidRDefault="00DB60AE" w:rsidP="00DB60AE">
      <w:pPr>
        <w:widowControl w:val="0"/>
        <w:tabs>
          <w:tab w:val="left" w:pos="-1276"/>
        </w:tabs>
        <w:suppressAutoHyphens w:val="0"/>
        <w:spacing w:line="240" w:lineRule="auto"/>
        <w:ind w:firstLine="851"/>
        <w:jc w:val="both"/>
        <w:rPr>
          <w:b/>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Статья 19. Конференция граждан (собрание делегатов)</w:t>
      </w:r>
    </w:p>
    <w:p w:rsidR="00DB60AE" w:rsidRDefault="00DB60AE" w:rsidP="00DB60AE">
      <w:pPr>
        <w:pStyle w:val="af2"/>
        <w:keepNext w:val="0"/>
        <w:widowControl w:val="0"/>
        <w:numPr>
          <w:ilvl w:val="0"/>
          <w:numId w:val="7"/>
        </w:numPr>
        <w:tabs>
          <w:tab w:val="left" w:pos="160"/>
        </w:tabs>
        <w:suppressAutoHyphens w:val="0"/>
        <w:spacing w:before="0" w:after="0" w:line="240" w:lineRule="auto"/>
        <w:ind w:left="0" w:firstLine="851"/>
        <w:jc w:val="both"/>
        <w:rPr>
          <w:b w:val="0"/>
        </w:rPr>
      </w:pPr>
      <w:r w:rsidRPr="002B1C40">
        <w:rPr>
          <w:b w:val="0"/>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00503F9B">
        <w:rPr>
          <w:b w:val="0"/>
        </w:rPr>
        <w:t xml:space="preserve">, </w:t>
      </w:r>
      <w:r w:rsidR="00503F9B" w:rsidRPr="00395C3E">
        <w:rPr>
          <w:b w:val="0"/>
        </w:rPr>
        <w:t>обсуждения вопросов внесения инициативных проектов и их рассмотрения</w:t>
      </w:r>
      <w:r w:rsidRPr="00395C3E">
        <w:rPr>
          <w:b w:val="0"/>
        </w:rPr>
        <w:t xml:space="preserve"> могут</w:t>
      </w:r>
      <w:r w:rsidRPr="002B1C40">
        <w:rPr>
          <w:b w:val="0"/>
        </w:rPr>
        <w:t xml:space="preserve"> проводиться конференции граждан (собрания делегатов).</w:t>
      </w:r>
    </w:p>
    <w:p w:rsidR="00DB60AE" w:rsidRPr="00395C3E" w:rsidRDefault="00DB60AE" w:rsidP="00DB60AE">
      <w:pPr>
        <w:pStyle w:val="220"/>
        <w:widowControl w:val="0"/>
        <w:numPr>
          <w:ilvl w:val="0"/>
          <w:numId w:val="7"/>
        </w:numPr>
        <w:tabs>
          <w:tab w:val="left" w:pos="160"/>
        </w:tabs>
        <w:suppressAutoHyphens w:val="0"/>
        <w:spacing w:line="240" w:lineRule="auto"/>
        <w:ind w:left="0" w:firstLine="851"/>
        <w:rPr>
          <w:sz w:val="28"/>
          <w:szCs w:val="28"/>
        </w:rPr>
      </w:pPr>
      <w:r w:rsidRPr="007F2C6C">
        <w:rPr>
          <w:sz w:val="28"/>
          <w:szCs w:val="28"/>
        </w:rPr>
        <w:t xml:space="preserve">Конференция </w:t>
      </w:r>
      <w:r w:rsidRPr="00395C3E">
        <w:rPr>
          <w:sz w:val="28"/>
          <w:szCs w:val="28"/>
        </w:rPr>
        <w:t>граждан</w:t>
      </w:r>
      <w:r w:rsidR="00CF64FC" w:rsidRPr="00395C3E">
        <w:rPr>
          <w:sz w:val="28"/>
          <w:szCs w:val="28"/>
        </w:rPr>
        <w:t xml:space="preserve"> (собрание делегатов)</w:t>
      </w:r>
      <w:r w:rsidRPr="00395C3E">
        <w:rPr>
          <w:sz w:val="28"/>
          <w:szCs w:val="28"/>
        </w:rPr>
        <w:t xml:space="preserve"> по указанным в части 1 настоящей статьи вопросам проводится по инициативе, оформленной в виде правового акта:</w:t>
      </w:r>
    </w:p>
    <w:p w:rsidR="00DB60AE" w:rsidRPr="00395C3E" w:rsidRDefault="00DB60AE" w:rsidP="00DB60AE">
      <w:pPr>
        <w:pStyle w:val="ConsNormal"/>
        <w:tabs>
          <w:tab w:val="left" w:pos="27186"/>
        </w:tabs>
        <w:suppressAutoHyphens w:val="0"/>
        <w:spacing w:after="0" w:line="240" w:lineRule="auto"/>
        <w:ind w:firstLine="851"/>
        <w:jc w:val="both"/>
        <w:rPr>
          <w:rFonts w:ascii="Times New Roman" w:hAnsi="Times New Roman" w:cs="Times New Roman"/>
          <w:sz w:val="28"/>
          <w:szCs w:val="28"/>
        </w:rPr>
      </w:pPr>
      <w:r w:rsidRPr="00395C3E">
        <w:rPr>
          <w:rFonts w:ascii="Times New Roman" w:hAnsi="Times New Roman" w:cs="Times New Roman"/>
          <w:sz w:val="28"/>
          <w:szCs w:val="28"/>
        </w:rPr>
        <w:t>- Совета;</w:t>
      </w:r>
    </w:p>
    <w:p w:rsidR="00DB60AE" w:rsidRDefault="00DB60AE" w:rsidP="00DB60AE">
      <w:pPr>
        <w:pStyle w:val="ConsNormal"/>
        <w:tabs>
          <w:tab w:val="left" w:pos="2728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администрации поселения.</w:t>
      </w:r>
    </w:p>
    <w:p w:rsidR="00CF64FC" w:rsidRPr="00395C3E" w:rsidRDefault="00395C3E" w:rsidP="004E0FF8">
      <w:pPr>
        <w:pStyle w:val="ConsNormal"/>
        <w:tabs>
          <w:tab w:val="left" w:pos="160"/>
        </w:tabs>
        <w:suppressAutoHyphens w:val="0"/>
        <w:spacing w:after="0" w:line="240" w:lineRule="auto"/>
        <w:ind w:firstLine="851"/>
        <w:jc w:val="both"/>
        <w:rPr>
          <w:rFonts w:ascii="Times New Roman" w:hAnsi="Times New Roman"/>
          <w:sz w:val="28"/>
          <w:szCs w:val="28"/>
        </w:rPr>
      </w:pPr>
      <w:r w:rsidRPr="00395C3E">
        <w:rPr>
          <w:rFonts w:ascii="Times New Roman" w:hAnsi="Times New Roman"/>
          <w:sz w:val="28"/>
          <w:szCs w:val="28"/>
        </w:rPr>
        <w:t xml:space="preserve">3. </w:t>
      </w:r>
      <w:r w:rsidR="004E0FF8" w:rsidRPr="00395C3E">
        <w:rPr>
          <w:rFonts w:ascii="Times New Roman" w:hAnsi="Times New Roman"/>
          <w:sz w:val="28"/>
          <w:szCs w:val="28"/>
        </w:rPr>
        <w:t>Избрание делегатов - участников конференции граждан (собрания делегатов) осуществляется собраниями граждан, проводимыми в соответствии с порядком, установленным Советом.</w:t>
      </w:r>
    </w:p>
    <w:p w:rsidR="00DB60AE" w:rsidRPr="007F2C6C" w:rsidRDefault="00395C3E" w:rsidP="00395C3E">
      <w:pPr>
        <w:pStyle w:val="ConsNormal"/>
        <w:tabs>
          <w:tab w:val="left" w:pos="16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00DB60AE" w:rsidRPr="007F2C6C">
        <w:rPr>
          <w:rFonts w:ascii="Times New Roman" w:hAnsi="Times New Roman" w:cs="Times New Roman"/>
          <w:sz w:val="28"/>
          <w:szCs w:val="28"/>
        </w:rPr>
        <w:t>Порядок назначения и проведения конференции граждан (собрания делегатов</w:t>
      </w:r>
      <w:r w:rsidR="00DB60AE" w:rsidRPr="00180598">
        <w:rPr>
          <w:rFonts w:ascii="Times New Roman" w:hAnsi="Times New Roman" w:cs="Times New Roman"/>
          <w:sz w:val="28"/>
          <w:szCs w:val="28"/>
        </w:rPr>
        <w:t>)</w:t>
      </w:r>
      <w:r w:rsidR="00DB60AE" w:rsidRPr="00180598">
        <w:rPr>
          <w:rFonts w:ascii="Times New Roman" w:hAnsi="Times New Roman" w:cs="Times New Roman"/>
          <w:b/>
          <w:sz w:val="28"/>
          <w:szCs w:val="28"/>
        </w:rPr>
        <w:t xml:space="preserve">, </w:t>
      </w:r>
      <w:r w:rsidR="00DB60AE" w:rsidRPr="00180598">
        <w:rPr>
          <w:rFonts w:ascii="Times New Roman" w:hAnsi="Times New Roman" w:cs="Times New Roman"/>
          <w:sz w:val="28"/>
          <w:szCs w:val="28"/>
        </w:rPr>
        <w:t>избрания делегатов</w:t>
      </w:r>
      <w:r w:rsidR="00DB60AE" w:rsidRPr="001805E6">
        <w:rPr>
          <w:rFonts w:ascii="Times New Roman" w:hAnsi="Times New Roman" w:cs="Times New Roman"/>
          <w:b/>
          <w:sz w:val="28"/>
          <w:szCs w:val="28"/>
        </w:rPr>
        <w:t xml:space="preserve"> </w:t>
      </w:r>
      <w:r w:rsidR="00DB60AE" w:rsidRPr="007F2C6C">
        <w:rPr>
          <w:rFonts w:ascii="Times New Roman" w:hAnsi="Times New Roman" w:cs="Times New Roman"/>
          <w:sz w:val="28"/>
          <w:szCs w:val="28"/>
        </w:rPr>
        <w:t>определяется нормативным правовым актом Совета.</w:t>
      </w:r>
    </w:p>
    <w:p w:rsidR="00DB60AE" w:rsidRPr="002B1C40" w:rsidRDefault="00395C3E" w:rsidP="00395C3E">
      <w:pPr>
        <w:pStyle w:val="af2"/>
        <w:keepNext w:val="0"/>
        <w:widowControl w:val="0"/>
        <w:tabs>
          <w:tab w:val="left" w:pos="160"/>
        </w:tabs>
        <w:suppressAutoHyphens w:val="0"/>
        <w:spacing w:before="0" w:after="0" w:line="240" w:lineRule="auto"/>
        <w:ind w:left="0" w:firstLine="851"/>
        <w:jc w:val="both"/>
        <w:rPr>
          <w:b w:val="0"/>
        </w:rPr>
      </w:pPr>
      <w:r>
        <w:rPr>
          <w:b w:val="0"/>
        </w:rPr>
        <w:t xml:space="preserve">5. </w:t>
      </w:r>
      <w:r w:rsidR="00DB60AE" w:rsidRPr="002B1C40">
        <w:rPr>
          <w:b w:val="0"/>
        </w:rPr>
        <w:t>Итоги конференции граждан (собрания делегатов</w:t>
      </w:r>
      <w:r w:rsidR="00DB60AE">
        <w:rPr>
          <w:b w:val="0"/>
        </w:rPr>
        <w:t xml:space="preserve">) </w:t>
      </w:r>
      <w:r w:rsidR="00DB60AE" w:rsidRPr="002B1C40">
        <w:rPr>
          <w:b w:val="0"/>
        </w:rPr>
        <w:t xml:space="preserve">подлежат официальному опубликованию (обнародованию). </w:t>
      </w:r>
    </w:p>
    <w:p w:rsidR="00DB60AE" w:rsidRPr="007F2C6C" w:rsidRDefault="00DB60AE" w:rsidP="00DB60AE">
      <w:pPr>
        <w:pStyle w:val="af2"/>
        <w:keepNext w:val="0"/>
        <w:widowControl w:val="0"/>
        <w:tabs>
          <w:tab w:val="left" w:pos="-28156"/>
          <w:tab w:val="left" w:pos="-27589"/>
        </w:tabs>
        <w:suppressAutoHyphens w:val="0"/>
        <w:spacing w:before="0" w:after="0" w:line="240" w:lineRule="auto"/>
        <w:ind w:left="0" w:firstLine="851"/>
        <w:jc w:val="both"/>
        <w:rPr>
          <w:u w:val="single"/>
        </w:rPr>
      </w:pPr>
    </w:p>
    <w:p w:rsidR="00DB60AE" w:rsidRPr="007F2C6C" w:rsidRDefault="00DB60AE" w:rsidP="00DB60AE">
      <w:pPr>
        <w:pStyle w:val="6"/>
        <w:keepNext w:val="0"/>
        <w:widowControl w:val="0"/>
        <w:tabs>
          <w:tab w:val="clear" w:pos="1152"/>
          <w:tab w:val="left" w:pos="0"/>
        </w:tabs>
        <w:suppressAutoHyphens w:val="0"/>
        <w:spacing w:line="240" w:lineRule="auto"/>
        <w:ind w:left="0" w:firstLine="851"/>
        <w:rPr>
          <w:szCs w:val="28"/>
        </w:rPr>
      </w:pPr>
      <w:r w:rsidRPr="007F2C6C">
        <w:rPr>
          <w:szCs w:val="28"/>
        </w:rPr>
        <w:t>Статья 20. Опрос граждан</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 xml:space="preserve">1. Опрос граждан проводится на всей территории или </w:t>
      </w:r>
      <w:proofErr w:type="gramStart"/>
      <w:r w:rsidRPr="007F2C6C">
        <w:rPr>
          <w:sz w:val="28"/>
          <w:szCs w:val="28"/>
        </w:rPr>
        <w:t>на части территории</w:t>
      </w:r>
      <w:proofErr w:type="gramEnd"/>
      <w:r w:rsidRPr="007F2C6C">
        <w:rPr>
          <w:sz w:val="28"/>
          <w:szCs w:val="28"/>
        </w:rPr>
        <w:t xml:space="preserve"> поселения</w:t>
      </w:r>
      <w:r w:rsidRPr="007F2C6C">
        <w:rPr>
          <w:b/>
          <w:sz w:val="28"/>
          <w:szCs w:val="28"/>
        </w:rPr>
        <w:t xml:space="preserve"> </w:t>
      </w:r>
      <w:r w:rsidRPr="007F2C6C">
        <w:rPr>
          <w:sz w:val="28"/>
          <w:szCs w:val="28"/>
        </w:rPr>
        <w:t>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DB60AE" w:rsidRPr="007F2C6C"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Результаты опроса носят рекомендательный характер.</w:t>
      </w:r>
    </w:p>
    <w:p w:rsidR="00DB60AE" w:rsidRDefault="00DB60AE" w:rsidP="00DB60AE">
      <w:pPr>
        <w:pStyle w:val="220"/>
        <w:widowControl w:val="0"/>
        <w:tabs>
          <w:tab w:val="left" w:pos="-1276"/>
          <w:tab w:val="left" w:pos="0"/>
        </w:tabs>
        <w:suppressAutoHyphens w:val="0"/>
        <w:spacing w:line="240" w:lineRule="auto"/>
        <w:ind w:firstLine="851"/>
        <w:jc w:val="both"/>
        <w:rPr>
          <w:sz w:val="28"/>
          <w:szCs w:val="28"/>
        </w:rPr>
      </w:pPr>
      <w:r w:rsidRPr="007F2C6C">
        <w:rPr>
          <w:sz w:val="28"/>
          <w:szCs w:val="28"/>
        </w:rPr>
        <w:t>2. В опросе граждан имеют право участвовать жители поселения, обладающие избирательным правом.</w:t>
      </w:r>
    </w:p>
    <w:p w:rsidR="00503F9B" w:rsidRPr="00395C3E" w:rsidRDefault="00503F9B" w:rsidP="00DB60AE">
      <w:pPr>
        <w:pStyle w:val="220"/>
        <w:widowControl w:val="0"/>
        <w:tabs>
          <w:tab w:val="left" w:pos="-1276"/>
          <w:tab w:val="left" w:pos="0"/>
        </w:tabs>
        <w:suppressAutoHyphens w:val="0"/>
        <w:spacing w:line="240" w:lineRule="auto"/>
        <w:ind w:firstLine="851"/>
        <w:jc w:val="both"/>
        <w:rPr>
          <w:rFonts w:eastAsia="Calibri"/>
          <w:sz w:val="28"/>
          <w:szCs w:val="28"/>
        </w:rPr>
      </w:pPr>
      <w:r w:rsidRPr="00395C3E">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Pr="00395C3E">
        <w:rPr>
          <w:sz w:val="28"/>
          <w:szCs w:val="28"/>
        </w:rPr>
        <w:t xml:space="preserve">поселения </w:t>
      </w:r>
      <w:r w:rsidRPr="00395C3E">
        <w:rPr>
          <w:rFonts w:eastAsia="Calibri"/>
          <w:sz w:val="28"/>
          <w:szCs w:val="28"/>
        </w:rPr>
        <w:t>или его части, в которых предлагается реализовать инициативный проект, достигшие шестнадцатилетнего возраста.</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3. Опрос граждан проводится по инициативе:</w:t>
      </w:r>
    </w:p>
    <w:p w:rsidR="00DB60AE" w:rsidRPr="007F2C6C" w:rsidRDefault="00DB60AE" w:rsidP="00DB60AE">
      <w:pPr>
        <w:widowControl w:val="0"/>
        <w:tabs>
          <w:tab w:val="left" w:pos="-1276"/>
        </w:tabs>
        <w:suppressAutoHyphens w:val="0"/>
        <w:spacing w:line="240" w:lineRule="auto"/>
        <w:ind w:firstLine="851"/>
        <w:jc w:val="both"/>
        <w:rPr>
          <w:sz w:val="28"/>
          <w:szCs w:val="28"/>
        </w:rPr>
      </w:pPr>
      <w:r w:rsidRPr="007F2C6C">
        <w:rPr>
          <w:sz w:val="28"/>
          <w:szCs w:val="28"/>
        </w:rPr>
        <w:t>1) Совета или главы поселения - по вопросам местного значения;</w:t>
      </w:r>
    </w:p>
    <w:p w:rsidR="00DB60AE" w:rsidRDefault="00DB60AE" w:rsidP="00DB60AE">
      <w:pPr>
        <w:pStyle w:val="220"/>
        <w:widowControl w:val="0"/>
        <w:tabs>
          <w:tab w:val="left" w:pos="-1276"/>
          <w:tab w:val="left" w:pos="-426"/>
          <w:tab w:val="left" w:pos="993"/>
          <w:tab w:val="left" w:pos="1381"/>
        </w:tabs>
        <w:suppressAutoHyphens w:val="0"/>
        <w:spacing w:line="240" w:lineRule="auto"/>
        <w:ind w:firstLine="851"/>
        <w:jc w:val="both"/>
        <w:rPr>
          <w:sz w:val="28"/>
          <w:szCs w:val="28"/>
        </w:rPr>
      </w:pPr>
      <w:r w:rsidRPr="007F2C6C">
        <w:rPr>
          <w:sz w:val="28"/>
          <w:szCs w:val="28"/>
        </w:rP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w:t>
      </w:r>
      <w:r w:rsidR="00503F9B">
        <w:rPr>
          <w:sz w:val="28"/>
          <w:szCs w:val="28"/>
        </w:rPr>
        <w:t>ого и межрегионального значения;</w:t>
      </w:r>
    </w:p>
    <w:p w:rsidR="00503F9B" w:rsidRDefault="00503F9B" w:rsidP="00503F9B">
      <w:pPr>
        <w:pStyle w:val="af9"/>
        <w:widowControl w:val="0"/>
        <w:tabs>
          <w:tab w:val="left" w:pos="1134"/>
        </w:tabs>
        <w:ind w:firstLine="709"/>
        <w:jc w:val="both"/>
        <w:rPr>
          <w:rFonts w:ascii="Times New Roman" w:eastAsia="Calibri" w:hAnsi="Times New Roman"/>
          <w:color w:val="7030A0"/>
          <w:sz w:val="28"/>
          <w:szCs w:val="28"/>
        </w:rPr>
      </w:pPr>
      <w:r w:rsidRPr="00395C3E">
        <w:rPr>
          <w:rFonts w:ascii="Times New Roman" w:eastAsia="Calibri" w:hAnsi="Times New Roman"/>
          <w:sz w:val="28"/>
          <w:szCs w:val="28"/>
        </w:rPr>
        <w:t xml:space="preserve">3) жителей </w:t>
      </w:r>
      <w:r w:rsidRPr="00395C3E">
        <w:rPr>
          <w:rFonts w:ascii="Times New Roman" w:hAnsi="Times New Roman"/>
          <w:sz w:val="28"/>
          <w:szCs w:val="28"/>
        </w:rPr>
        <w:t xml:space="preserve">поселения </w:t>
      </w:r>
      <w:r w:rsidRPr="00395C3E">
        <w:rPr>
          <w:rFonts w:ascii="Times New Roman" w:eastAsia="Calibri" w:hAnsi="Times New Roman"/>
          <w:sz w:val="28"/>
          <w:szCs w:val="28"/>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r w:rsidRPr="00503F9B">
        <w:rPr>
          <w:rFonts w:ascii="Times New Roman" w:eastAsia="Calibri" w:hAnsi="Times New Roman"/>
          <w:color w:val="7030A0"/>
          <w:sz w:val="28"/>
          <w:szCs w:val="28"/>
        </w:rPr>
        <w:t>.</w:t>
      </w:r>
    </w:p>
    <w:p w:rsidR="00DB60AE" w:rsidRPr="00B07D48" w:rsidRDefault="00DB60AE" w:rsidP="00DB60AE">
      <w:pPr>
        <w:pStyle w:val="220"/>
        <w:widowControl w:val="0"/>
        <w:tabs>
          <w:tab w:val="left" w:pos="-1276"/>
        </w:tabs>
        <w:suppressAutoHyphens w:val="0"/>
        <w:spacing w:line="240" w:lineRule="auto"/>
        <w:ind w:firstLine="851"/>
        <w:jc w:val="both"/>
        <w:rPr>
          <w:sz w:val="28"/>
          <w:szCs w:val="28"/>
        </w:rPr>
      </w:pPr>
      <w:r w:rsidRPr="007F2C6C">
        <w:rPr>
          <w:sz w:val="28"/>
          <w:szCs w:val="28"/>
        </w:rPr>
        <w:t>4. Порядок назначения и проведения опроса граждан определяется нормативными правовыми актами Совета</w:t>
      </w:r>
      <w:r w:rsidRPr="00715BF3">
        <w:rPr>
          <w:bCs/>
          <w:sz w:val="28"/>
          <w:szCs w:val="28"/>
        </w:rPr>
        <w:t xml:space="preserve"> </w:t>
      </w:r>
      <w:r w:rsidRPr="00B07D48">
        <w:rPr>
          <w:bCs/>
          <w:sz w:val="28"/>
          <w:szCs w:val="28"/>
        </w:rPr>
        <w:t>в соответствии с законом Краснодарского края</w:t>
      </w:r>
      <w:r w:rsidRPr="00B07D48">
        <w:rPr>
          <w:sz w:val="28"/>
          <w:szCs w:val="28"/>
        </w:rPr>
        <w:t xml:space="preserve">. </w:t>
      </w:r>
    </w:p>
    <w:p w:rsidR="00337712" w:rsidRPr="00395C3E" w:rsidRDefault="00337712" w:rsidP="009A2EA9">
      <w:pPr>
        <w:pStyle w:val="ConsNormal"/>
        <w:tabs>
          <w:tab w:val="left" w:pos="-1276"/>
        </w:tabs>
        <w:spacing w:after="0"/>
        <w:ind w:firstLine="709"/>
        <w:jc w:val="both"/>
        <w:rPr>
          <w:rFonts w:ascii="Times New Roman" w:hAnsi="Times New Roman"/>
          <w:sz w:val="28"/>
          <w:szCs w:val="28"/>
        </w:rPr>
      </w:pPr>
      <w:r w:rsidRPr="00395C3E">
        <w:rPr>
          <w:rFonts w:ascii="Times New Roman" w:hAnsi="Times New Roman"/>
          <w:sz w:val="28"/>
          <w:szCs w:val="28"/>
        </w:rPr>
        <w:lastRenderedPageBreak/>
        <w:t xml:space="preserve">5. Решение о назначении опроса граждан принимается Советом. </w:t>
      </w:r>
      <w:r w:rsidRPr="00395C3E">
        <w:rPr>
          <w:rFonts w:ascii="Times New Roman" w:eastAsia="Calibri" w:hAnsi="Times New Roman"/>
          <w:sz w:val="28"/>
          <w:szCs w:val="28"/>
        </w:rPr>
        <w:t xml:space="preserve">Для проведения опроса граждан может использоваться официальный сайт </w:t>
      </w:r>
      <w:r w:rsidRPr="00395C3E">
        <w:rPr>
          <w:rFonts w:ascii="Times New Roman" w:hAnsi="Times New Roman"/>
          <w:sz w:val="28"/>
          <w:szCs w:val="28"/>
        </w:rPr>
        <w:t xml:space="preserve">поселения </w:t>
      </w:r>
      <w:r w:rsidRPr="00395C3E">
        <w:rPr>
          <w:rFonts w:ascii="Times New Roman" w:eastAsia="Calibri" w:hAnsi="Times New Roman"/>
          <w:sz w:val="28"/>
          <w:szCs w:val="28"/>
        </w:rPr>
        <w:t>в информационно-телекоммуникационной сети «Интернет».</w:t>
      </w:r>
      <w:r w:rsidRPr="00395C3E">
        <w:rPr>
          <w:rFonts w:ascii="Times New Roman" w:eastAsia="Calibri" w:hAnsi="Times New Roman"/>
          <w:b/>
          <w:sz w:val="24"/>
          <w:szCs w:val="24"/>
        </w:rPr>
        <w:t xml:space="preserve"> </w:t>
      </w:r>
      <w:r w:rsidRPr="00395C3E">
        <w:rPr>
          <w:rFonts w:ascii="Times New Roman" w:hAnsi="Times New Roman"/>
          <w:sz w:val="28"/>
          <w:szCs w:val="28"/>
        </w:rPr>
        <w:t>В нормативном правовом акте Совета о назначении опроса граждан устанавливаются:</w:t>
      </w:r>
    </w:p>
    <w:p w:rsidR="00337712" w:rsidRPr="00395C3E" w:rsidRDefault="00337712" w:rsidP="009A2EA9">
      <w:pPr>
        <w:pStyle w:val="ConsNormal"/>
        <w:tabs>
          <w:tab w:val="left" w:pos="-1276"/>
        </w:tabs>
        <w:spacing w:after="0"/>
        <w:ind w:firstLine="709"/>
        <w:jc w:val="both"/>
        <w:rPr>
          <w:rFonts w:ascii="Times New Roman" w:hAnsi="Times New Roman"/>
          <w:sz w:val="28"/>
          <w:szCs w:val="28"/>
        </w:rPr>
      </w:pPr>
      <w:r w:rsidRPr="00395C3E">
        <w:rPr>
          <w:rFonts w:ascii="Times New Roman" w:hAnsi="Times New Roman"/>
          <w:sz w:val="28"/>
          <w:szCs w:val="28"/>
        </w:rPr>
        <w:t>1) дата и сроки проведения опроса;</w:t>
      </w:r>
    </w:p>
    <w:p w:rsidR="00337712" w:rsidRPr="00395C3E" w:rsidRDefault="00337712" w:rsidP="009A2EA9">
      <w:pPr>
        <w:pStyle w:val="ConsNormal"/>
        <w:tabs>
          <w:tab w:val="left" w:pos="-1276"/>
        </w:tabs>
        <w:spacing w:after="0"/>
        <w:ind w:firstLine="709"/>
        <w:jc w:val="both"/>
        <w:rPr>
          <w:rFonts w:ascii="Times New Roman" w:hAnsi="Times New Roman"/>
          <w:sz w:val="28"/>
          <w:szCs w:val="28"/>
        </w:rPr>
      </w:pPr>
      <w:proofErr w:type="gramStart"/>
      <w:r w:rsidRPr="00395C3E">
        <w:rPr>
          <w:rFonts w:ascii="Times New Roman" w:hAnsi="Times New Roman"/>
          <w:sz w:val="28"/>
          <w:szCs w:val="28"/>
        </w:rPr>
        <w:t>2) формулировка вопроса (вопросов), предлагаемого (предлагаемых) при проведении опроса;</w:t>
      </w:r>
      <w:proofErr w:type="gramEnd"/>
    </w:p>
    <w:p w:rsidR="00337712" w:rsidRPr="00395C3E" w:rsidRDefault="00337712" w:rsidP="009A2EA9">
      <w:pPr>
        <w:pStyle w:val="ConsNormal"/>
        <w:tabs>
          <w:tab w:val="left" w:pos="-1276"/>
        </w:tabs>
        <w:spacing w:after="0"/>
        <w:ind w:firstLine="709"/>
        <w:jc w:val="both"/>
        <w:rPr>
          <w:rFonts w:ascii="Times New Roman" w:hAnsi="Times New Roman"/>
          <w:sz w:val="28"/>
          <w:szCs w:val="28"/>
        </w:rPr>
      </w:pPr>
      <w:r w:rsidRPr="00395C3E">
        <w:rPr>
          <w:rFonts w:ascii="Times New Roman" w:hAnsi="Times New Roman"/>
          <w:sz w:val="28"/>
          <w:szCs w:val="28"/>
        </w:rPr>
        <w:t>3) методика проведения опроса;</w:t>
      </w:r>
    </w:p>
    <w:p w:rsidR="00337712" w:rsidRPr="00395C3E" w:rsidRDefault="00337712" w:rsidP="00395C3E">
      <w:pPr>
        <w:pStyle w:val="ConsNormal"/>
        <w:tabs>
          <w:tab w:val="left" w:pos="-1276"/>
        </w:tabs>
        <w:spacing w:after="0"/>
        <w:ind w:firstLine="709"/>
        <w:jc w:val="both"/>
        <w:rPr>
          <w:rFonts w:ascii="Times New Roman" w:hAnsi="Times New Roman"/>
          <w:sz w:val="28"/>
          <w:szCs w:val="28"/>
        </w:rPr>
      </w:pPr>
      <w:r w:rsidRPr="00395C3E">
        <w:rPr>
          <w:rFonts w:ascii="Times New Roman" w:hAnsi="Times New Roman"/>
          <w:sz w:val="28"/>
          <w:szCs w:val="28"/>
        </w:rPr>
        <w:t>4) форма опросного листа;</w:t>
      </w:r>
    </w:p>
    <w:p w:rsidR="00337712" w:rsidRPr="00395C3E" w:rsidRDefault="00337712" w:rsidP="00395C3E">
      <w:pPr>
        <w:pStyle w:val="ConsNormal"/>
        <w:tabs>
          <w:tab w:val="left" w:pos="-1276"/>
        </w:tabs>
        <w:spacing w:after="0"/>
        <w:ind w:firstLine="709"/>
        <w:jc w:val="both"/>
        <w:rPr>
          <w:rFonts w:ascii="Times New Roman" w:hAnsi="Times New Roman"/>
          <w:sz w:val="28"/>
          <w:szCs w:val="28"/>
        </w:rPr>
      </w:pPr>
      <w:r w:rsidRPr="00395C3E">
        <w:rPr>
          <w:rFonts w:ascii="Times New Roman" w:hAnsi="Times New Roman"/>
          <w:sz w:val="28"/>
          <w:szCs w:val="28"/>
        </w:rPr>
        <w:t>5) минимальная численность жителей муниципального образования, участвующих в опросе;</w:t>
      </w:r>
    </w:p>
    <w:p w:rsidR="00337712" w:rsidRPr="00395C3E" w:rsidRDefault="00337712" w:rsidP="00395C3E">
      <w:pPr>
        <w:pStyle w:val="af9"/>
        <w:widowControl w:val="0"/>
        <w:tabs>
          <w:tab w:val="left" w:pos="1134"/>
        </w:tabs>
        <w:ind w:firstLine="709"/>
        <w:jc w:val="both"/>
        <w:rPr>
          <w:rFonts w:ascii="Times New Roman" w:eastAsia="Calibri" w:hAnsi="Times New Roman"/>
          <w:sz w:val="28"/>
          <w:szCs w:val="28"/>
        </w:rPr>
      </w:pPr>
      <w:r w:rsidRPr="00395C3E">
        <w:rPr>
          <w:rFonts w:ascii="Times New Roman" w:eastAsia="Calibri" w:hAnsi="Times New Roman"/>
          <w:sz w:val="28"/>
          <w:szCs w:val="28"/>
        </w:rPr>
        <w:t xml:space="preserve">6) порядок идентификации участников опроса в случае проведения опроса граждан с использованием официального сайта </w:t>
      </w:r>
      <w:r w:rsidRPr="00395C3E">
        <w:rPr>
          <w:rFonts w:ascii="Times New Roman" w:hAnsi="Times New Roman"/>
          <w:sz w:val="28"/>
          <w:szCs w:val="28"/>
        </w:rPr>
        <w:t xml:space="preserve">поселения </w:t>
      </w:r>
      <w:r w:rsidRPr="00395C3E">
        <w:rPr>
          <w:rFonts w:ascii="Times New Roman" w:eastAsia="Calibri" w:hAnsi="Times New Roman"/>
          <w:sz w:val="28"/>
          <w:szCs w:val="28"/>
        </w:rPr>
        <w:t>в информационно-телеко</w:t>
      </w:r>
      <w:r w:rsidR="00062343" w:rsidRPr="00395C3E">
        <w:rPr>
          <w:rFonts w:ascii="Times New Roman" w:eastAsia="Calibri" w:hAnsi="Times New Roman"/>
          <w:sz w:val="28"/>
          <w:szCs w:val="28"/>
        </w:rPr>
        <w:t>ммуникационной сети «Интернет».</w:t>
      </w:r>
    </w:p>
    <w:p w:rsidR="00DB60AE" w:rsidRPr="007F2C6C" w:rsidRDefault="00DB60AE" w:rsidP="00395C3E">
      <w:pPr>
        <w:pStyle w:val="220"/>
        <w:widowControl w:val="0"/>
        <w:tabs>
          <w:tab w:val="left" w:pos="-1276"/>
        </w:tabs>
        <w:suppressAutoHyphens w:val="0"/>
        <w:spacing w:line="240" w:lineRule="auto"/>
        <w:ind w:firstLine="709"/>
        <w:jc w:val="both"/>
        <w:rPr>
          <w:sz w:val="28"/>
          <w:szCs w:val="28"/>
        </w:rPr>
      </w:pPr>
      <w:r w:rsidRPr="007F2C6C">
        <w:rPr>
          <w:sz w:val="28"/>
          <w:szCs w:val="28"/>
        </w:rPr>
        <w:t>6. Жители поселения должны быть проинформированы о проведении опроса граждан не менее чем за 10 дней до его проведения.</w:t>
      </w:r>
    </w:p>
    <w:p w:rsidR="00DB60AE" w:rsidRPr="007F2C6C" w:rsidRDefault="00DB60AE" w:rsidP="00395C3E">
      <w:pPr>
        <w:pStyle w:val="220"/>
        <w:widowControl w:val="0"/>
        <w:tabs>
          <w:tab w:val="left" w:pos="-1276"/>
        </w:tabs>
        <w:suppressAutoHyphens w:val="0"/>
        <w:spacing w:line="240" w:lineRule="auto"/>
        <w:ind w:firstLine="709"/>
        <w:jc w:val="both"/>
        <w:rPr>
          <w:sz w:val="28"/>
          <w:szCs w:val="28"/>
        </w:rPr>
      </w:pPr>
      <w:r w:rsidRPr="007F2C6C">
        <w:rPr>
          <w:sz w:val="28"/>
          <w:szCs w:val="28"/>
        </w:rPr>
        <w:t>7. Финансирование мероприятий, связанных с подготовкой и проведением опроса граждан, осуществляется:</w:t>
      </w:r>
    </w:p>
    <w:p w:rsidR="00DB60AE" w:rsidRPr="00395C3E" w:rsidRDefault="00DB60AE" w:rsidP="00395C3E">
      <w:pPr>
        <w:pStyle w:val="220"/>
        <w:widowControl w:val="0"/>
        <w:tabs>
          <w:tab w:val="left" w:pos="-1276"/>
        </w:tabs>
        <w:suppressAutoHyphens w:val="0"/>
        <w:spacing w:line="240" w:lineRule="auto"/>
        <w:ind w:firstLine="709"/>
        <w:jc w:val="both"/>
        <w:rPr>
          <w:sz w:val="28"/>
          <w:szCs w:val="28"/>
        </w:rPr>
      </w:pPr>
      <w:r w:rsidRPr="007F2C6C">
        <w:rPr>
          <w:sz w:val="28"/>
          <w:szCs w:val="28"/>
        </w:rPr>
        <w:t>1) за счет средств местного бюджета - при проведении его по инициативе органов местного самоуправления поселения</w:t>
      </w:r>
      <w:r w:rsidR="009A2EA9">
        <w:rPr>
          <w:sz w:val="28"/>
          <w:szCs w:val="28"/>
        </w:rPr>
        <w:t xml:space="preserve"> </w:t>
      </w:r>
      <w:r w:rsidR="009A2EA9" w:rsidRPr="00395C3E">
        <w:rPr>
          <w:sz w:val="28"/>
          <w:szCs w:val="28"/>
        </w:rPr>
        <w:t>или жителей поселения</w:t>
      </w:r>
      <w:r w:rsidRPr="00395C3E">
        <w:rPr>
          <w:sz w:val="28"/>
          <w:szCs w:val="28"/>
        </w:rPr>
        <w:t>;</w:t>
      </w:r>
    </w:p>
    <w:p w:rsidR="00DB60AE" w:rsidRPr="007F2C6C" w:rsidRDefault="00DB60AE" w:rsidP="00395C3E">
      <w:pPr>
        <w:widowControl w:val="0"/>
        <w:tabs>
          <w:tab w:val="left" w:pos="-1276"/>
        </w:tabs>
        <w:suppressAutoHyphens w:val="0"/>
        <w:spacing w:line="240" w:lineRule="auto"/>
        <w:ind w:firstLine="709"/>
        <w:jc w:val="both"/>
        <w:rPr>
          <w:sz w:val="28"/>
          <w:szCs w:val="28"/>
        </w:rPr>
      </w:pPr>
      <w:r w:rsidRPr="003029DC">
        <w:rPr>
          <w:sz w:val="28"/>
          <w:szCs w:val="28"/>
        </w:rPr>
        <w:t>2) за счет сре</w:t>
      </w:r>
      <w:proofErr w:type="gramStart"/>
      <w:r w:rsidRPr="003029DC">
        <w:rPr>
          <w:sz w:val="28"/>
          <w:szCs w:val="28"/>
        </w:rPr>
        <w:t xml:space="preserve">дств </w:t>
      </w:r>
      <w:r w:rsidRPr="00B07D48">
        <w:rPr>
          <w:sz w:val="28"/>
          <w:szCs w:val="28"/>
        </w:rPr>
        <w:t>кр</w:t>
      </w:r>
      <w:proofErr w:type="gramEnd"/>
      <w:r w:rsidRPr="00B07D48">
        <w:rPr>
          <w:sz w:val="28"/>
          <w:szCs w:val="28"/>
        </w:rPr>
        <w:t xml:space="preserve">аевого </w:t>
      </w:r>
      <w:r w:rsidRPr="003029DC">
        <w:rPr>
          <w:sz w:val="28"/>
          <w:szCs w:val="28"/>
        </w:rPr>
        <w:t xml:space="preserve">бюджета </w:t>
      </w:r>
      <w:r w:rsidRPr="007F2C6C">
        <w:rPr>
          <w:sz w:val="28"/>
          <w:szCs w:val="28"/>
        </w:rPr>
        <w:t>- при проведении его по инициативе органов государственной власти Краснодарского края.</w:t>
      </w:r>
    </w:p>
    <w:p w:rsidR="00DB60AE" w:rsidRPr="007F2C6C" w:rsidRDefault="00DB60AE" w:rsidP="00DB60AE">
      <w:pPr>
        <w:widowControl w:val="0"/>
        <w:tabs>
          <w:tab w:val="left" w:pos="-1276"/>
        </w:tabs>
        <w:suppressAutoHyphens w:val="0"/>
        <w:spacing w:line="240" w:lineRule="auto"/>
        <w:ind w:firstLine="851"/>
        <w:jc w:val="both"/>
        <w:rPr>
          <w:sz w:val="28"/>
          <w:szCs w:val="28"/>
        </w:rPr>
      </w:pPr>
    </w:p>
    <w:p w:rsidR="00DB60AE" w:rsidRPr="007F2C6C" w:rsidRDefault="00DB60AE" w:rsidP="00DB60AE">
      <w:pPr>
        <w:widowControl w:val="0"/>
        <w:tabs>
          <w:tab w:val="left" w:pos="-1276"/>
        </w:tabs>
        <w:suppressAutoHyphens w:val="0"/>
        <w:spacing w:line="240" w:lineRule="auto"/>
        <w:ind w:firstLine="851"/>
        <w:jc w:val="both"/>
        <w:rPr>
          <w:b/>
          <w:sz w:val="28"/>
          <w:szCs w:val="28"/>
        </w:rPr>
      </w:pPr>
      <w:r w:rsidRPr="007F2C6C">
        <w:rPr>
          <w:b/>
          <w:sz w:val="28"/>
          <w:szCs w:val="28"/>
        </w:rPr>
        <w:t>Статья 21. Обращения граждан в органы местного самоуправления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Граждане имеют право на индивидуальные и коллективные обращения в органы местного самоуправления.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Обращения граждан подлежат рассмотрению в порядке и сроки, установленн</w:t>
      </w:r>
      <w:r w:rsidR="00180598">
        <w:rPr>
          <w:sz w:val="28"/>
          <w:szCs w:val="28"/>
        </w:rPr>
        <w:t xml:space="preserve">ые Федеральным законом от 02 мая </w:t>
      </w:r>
      <w:r w:rsidRPr="007F2C6C">
        <w:rPr>
          <w:sz w:val="28"/>
          <w:szCs w:val="28"/>
        </w:rPr>
        <w:t xml:space="preserve">2006 </w:t>
      </w:r>
      <w:r w:rsidR="00180598">
        <w:rPr>
          <w:sz w:val="28"/>
          <w:szCs w:val="28"/>
        </w:rPr>
        <w:t xml:space="preserve">года </w:t>
      </w:r>
      <w:r w:rsidRPr="007F2C6C">
        <w:rPr>
          <w:sz w:val="28"/>
          <w:szCs w:val="28"/>
        </w:rPr>
        <w:t>№ 59-ФЗ «О порядке рассмотрения обращений граждан Российской Федерации».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DB60AE"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p>
    <w:p w:rsidR="004E0FF8" w:rsidRPr="00395C3E" w:rsidRDefault="004E0FF8" w:rsidP="004E0FF8">
      <w:pPr>
        <w:autoSpaceDE w:val="0"/>
        <w:autoSpaceDN w:val="0"/>
        <w:adjustRightInd w:val="0"/>
        <w:ind w:firstLine="709"/>
        <w:jc w:val="both"/>
        <w:rPr>
          <w:bCs/>
          <w:sz w:val="28"/>
          <w:szCs w:val="28"/>
        </w:rPr>
      </w:pPr>
      <w:r w:rsidRPr="0072364C">
        <w:rPr>
          <w:b/>
          <w:bCs/>
          <w:sz w:val="28"/>
          <w:szCs w:val="28"/>
        </w:rPr>
        <w:t xml:space="preserve">Статья </w:t>
      </w:r>
      <w:r w:rsidR="00C209E3" w:rsidRPr="0072364C">
        <w:rPr>
          <w:b/>
          <w:bCs/>
          <w:sz w:val="28"/>
          <w:szCs w:val="28"/>
        </w:rPr>
        <w:t xml:space="preserve">22. </w:t>
      </w:r>
      <w:r w:rsidRPr="0072364C">
        <w:rPr>
          <w:b/>
          <w:bCs/>
          <w:sz w:val="28"/>
          <w:szCs w:val="28"/>
        </w:rPr>
        <w:t>Сход граждан</w:t>
      </w:r>
    </w:p>
    <w:p w:rsidR="004E0FF8" w:rsidRPr="00395C3E" w:rsidRDefault="004E0FF8" w:rsidP="004E0FF8">
      <w:pPr>
        <w:autoSpaceDE w:val="0"/>
        <w:autoSpaceDN w:val="0"/>
        <w:adjustRightInd w:val="0"/>
        <w:ind w:firstLine="709"/>
        <w:jc w:val="both"/>
        <w:rPr>
          <w:bCs/>
          <w:iCs/>
          <w:sz w:val="28"/>
          <w:szCs w:val="28"/>
        </w:rPr>
      </w:pPr>
      <w:r w:rsidRPr="00395C3E">
        <w:rPr>
          <w:bCs/>
          <w:iCs/>
          <w:sz w:val="28"/>
          <w:szCs w:val="28"/>
        </w:rPr>
        <w:t>1. В случаях, предусмотренных Федеральным законом</w:t>
      </w:r>
      <w:r w:rsidRPr="00395C3E">
        <w:rPr>
          <w:sz w:val="28"/>
          <w:szCs w:val="28"/>
        </w:rPr>
        <w:t xml:space="preserve"> от 06  октября 2003года № 131-ФЗ</w:t>
      </w:r>
      <w:r w:rsidRPr="00395C3E">
        <w:rPr>
          <w:i/>
          <w:sz w:val="28"/>
          <w:szCs w:val="28"/>
        </w:rPr>
        <w:t xml:space="preserve"> </w:t>
      </w:r>
      <w:r w:rsidRPr="00395C3E">
        <w:rPr>
          <w:sz w:val="28"/>
          <w:szCs w:val="28"/>
        </w:rPr>
        <w:t>«Об общих принципах организации местного самоуправления в Российской Федерации»</w:t>
      </w:r>
      <w:r w:rsidRPr="00395C3E">
        <w:rPr>
          <w:bCs/>
          <w:iCs/>
          <w:sz w:val="28"/>
          <w:szCs w:val="28"/>
        </w:rPr>
        <w:t>, сход граждан может проводиться:</w:t>
      </w:r>
    </w:p>
    <w:p w:rsidR="004E0FF8" w:rsidRPr="00395C3E" w:rsidRDefault="004E0FF8" w:rsidP="004E0FF8">
      <w:pPr>
        <w:autoSpaceDE w:val="0"/>
        <w:autoSpaceDN w:val="0"/>
        <w:adjustRightInd w:val="0"/>
        <w:ind w:firstLine="709"/>
        <w:jc w:val="both"/>
        <w:rPr>
          <w:bCs/>
          <w:iCs/>
          <w:sz w:val="28"/>
          <w:szCs w:val="28"/>
        </w:rPr>
      </w:pPr>
      <w:r w:rsidRPr="00395C3E">
        <w:rPr>
          <w:bCs/>
          <w:iCs/>
          <w:sz w:val="28"/>
          <w:szCs w:val="28"/>
        </w:rPr>
        <w:t>1) в населенном пункте, входящем в состав поселения, по вопросу изменения границ поселения (муниципального района), влекущего отнесение территории указанного населенного пункта к территории другого поселения (муниципального района);</w:t>
      </w:r>
    </w:p>
    <w:p w:rsidR="004E0FF8" w:rsidRPr="00395C3E" w:rsidRDefault="004E0FF8" w:rsidP="004E0FF8">
      <w:pPr>
        <w:autoSpaceDE w:val="0"/>
        <w:autoSpaceDN w:val="0"/>
        <w:adjustRightInd w:val="0"/>
        <w:ind w:firstLine="709"/>
        <w:jc w:val="both"/>
        <w:rPr>
          <w:bCs/>
          <w:iCs/>
          <w:sz w:val="28"/>
          <w:szCs w:val="28"/>
        </w:rPr>
      </w:pPr>
      <w:r w:rsidRPr="00395C3E">
        <w:rPr>
          <w:bCs/>
          <w:iCs/>
          <w:sz w:val="28"/>
          <w:szCs w:val="28"/>
        </w:rPr>
        <w:lastRenderedPageBreak/>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4E0FF8" w:rsidRPr="00395C3E" w:rsidRDefault="004E0FF8" w:rsidP="004E0FF8">
      <w:pPr>
        <w:autoSpaceDE w:val="0"/>
        <w:autoSpaceDN w:val="0"/>
        <w:adjustRightInd w:val="0"/>
        <w:ind w:firstLine="709"/>
        <w:jc w:val="both"/>
        <w:rPr>
          <w:bCs/>
          <w:iCs/>
          <w:sz w:val="28"/>
          <w:szCs w:val="28"/>
        </w:rPr>
      </w:pPr>
      <w:r w:rsidRPr="00395C3E">
        <w:rPr>
          <w:bCs/>
          <w:iCs/>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w:t>
      </w:r>
      <w:r w:rsidR="009A2EA9" w:rsidRPr="00395C3E">
        <w:rPr>
          <w:bCs/>
          <w:iCs/>
          <w:sz w:val="28"/>
          <w:szCs w:val="28"/>
        </w:rPr>
        <w:t>ты сельского населенного пункта;</w:t>
      </w:r>
    </w:p>
    <w:p w:rsidR="00062343" w:rsidRPr="00395C3E" w:rsidRDefault="009A2EA9" w:rsidP="00395C3E">
      <w:pPr>
        <w:widowControl w:val="0"/>
        <w:autoSpaceDE w:val="0"/>
        <w:autoSpaceDN w:val="0"/>
        <w:adjustRightInd w:val="0"/>
        <w:ind w:firstLine="709"/>
        <w:jc w:val="both"/>
        <w:rPr>
          <w:rFonts w:eastAsia="Calibri"/>
          <w:sz w:val="28"/>
          <w:szCs w:val="28"/>
        </w:rPr>
      </w:pPr>
      <w:r w:rsidRPr="00395C3E">
        <w:rPr>
          <w:rFonts w:eastAsia="Calibri"/>
          <w:bCs/>
          <w:sz w:val="28"/>
          <w:szCs w:val="28"/>
        </w:rPr>
        <w:t xml:space="preserve">4) </w:t>
      </w:r>
      <w:r w:rsidRPr="00395C3E">
        <w:rPr>
          <w:rFonts w:eastAsia="Calibri"/>
          <w:sz w:val="28"/>
          <w:szCs w:val="28"/>
        </w:rPr>
        <w:t xml:space="preserve">в соответствии с законом Краснодарского края </w:t>
      </w:r>
      <w:proofErr w:type="gramStart"/>
      <w:r w:rsidRPr="00395C3E">
        <w:rPr>
          <w:rFonts w:eastAsia="Calibri"/>
          <w:sz w:val="28"/>
          <w:szCs w:val="28"/>
        </w:rPr>
        <w:t>на части территории</w:t>
      </w:r>
      <w:proofErr w:type="gramEnd"/>
      <w:r w:rsidRPr="00395C3E">
        <w:rPr>
          <w:rFonts w:eastAsia="Calibri"/>
          <w:sz w:val="28"/>
          <w:szCs w:val="28"/>
        </w:rPr>
        <w:t xml:space="preserve">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7D1FC5" w:rsidRPr="00395C3E" w:rsidRDefault="004E0FF8" w:rsidP="00395C3E">
      <w:pPr>
        <w:pStyle w:val="ConsNormal"/>
        <w:tabs>
          <w:tab w:val="left" w:pos="-1276"/>
        </w:tabs>
        <w:suppressAutoHyphens w:val="0"/>
        <w:spacing w:after="0" w:line="240" w:lineRule="auto"/>
        <w:ind w:firstLine="851"/>
        <w:jc w:val="both"/>
        <w:rPr>
          <w:rFonts w:ascii="Times New Roman" w:hAnsi="Times New Roman" w:cs="Times New Roman"/>
          <w:strike/>
          <w:sz w:val="28"/>
          <w:szCs w:val="28"/>
        </w:rPr>
      </w:pPr>
      <w:r w:rsidRPr="00395C3E">
        <w:rPr>
          <w:rFonts w:ascii="Times New Roman" w:hAnsi="Times New Roman" w:cs="Times New Roman"/>
          <w:bCs/>
          <w:iCs/>
          <w:sz w:val="28"/>
          <w:szCs w:val="28"/>
        </w:rPr>
        <w:t xml:space="preserve">2. </w:t>
      </w:r>
      <w:r w:rsidR="007D1FC5" w:rsidRPr="00395C3E">
        <w:rPr>
          <w:rFonts w:ascii="Times New Roman" w:hAnsi="Times New Roman" w:cs="Times New Roman"/>
          <w:bCs/>
          <w:iCs/>
          <w:sz w:val="28"/>
          <w:szCs w:val="28"/>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w:t>
      </w:r>
      <w:r w:rsidR="009A2EA9" w:rsidRPr="00395C3E">
        <w:rPr>
          <w:rFonts w:ascii="Times New Roman" w:hAnsi="Times New Roman" w:cs="Times New Roman"/>
          <w:bCs/>
          <w:iCs/>
          <w:sz w:val="28"/>
          <w:szCs w:val="28"/>
        </w:rPr>
        <w:t xml:space="preserve"> (либо части его территории)</w:t>
      </w:r>
      <w:r w:rsidR="007D1FC5" w:rsidRPr="00395C3E">
        <w:rPr>
          <w:rFonts w:ascii="Times New Roman" w:hAnsi="Times New Roman" w:cs="Times New Roman"/>
          <w:bCs/>
          <w:iCs/>
          <w:sz w:val="28"/>
          <w:szCs w:val="28"/>
        </w:rPr>
        <w:t xml:space="preserve">. </w:t>
      </w:r>
      <w:r w:rsidR="007D1FC5" w:rsidRPr="00395C3E">
        <w:rPr>
          <w:rFonts w:ascii="Times New Roman" w:hAnsi="Times New Roman" w:cs="Times New Roman"/>
          <w:sz w:val="28"/>
          <w:szCs w:val="28"/>
        </w:rPr>
        <w:t>В случае</w:t>
      </w:r>
      <w:proofErr w:type="gramStart"/>
      <w:r w:rsidR="007D1FC5" w:rsidRPr="00395C3E">
        <w:rPr>
          <w:rFonts w:ascii="Times New Roman" w:hAnsi="Times New Roman" w:cs="Times New Roman"/>
          <w:sz w:val="28"/>
          <w:szCs w:val="28"/>
        </w:rPr>
        <w:t>,</w:t>
      </w:r>
      <w:proofErr w:type="gramEnd"/>
      <w:r w:rsidR="007D1FC5" w:rsidRPr="00395C3E">
        <w:rPr>
          <w:rFonts w:ascii="Times New Roman" w:hAnsi="Times New Roman" w:cs="Times New Roman"/>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r w:rsidR="007D1FC5" w:rsidRPr="00395C3E">
        <w:rPr>
          <w:rFonts w:ascii="Times New Roman" w:hAnsi="Times New Roman" w:cs="Times New Roman"/>
          <w:bCs/>
          <w:iCs/>
          <w:sz w:val="28"/>
          <w:szCs w:val="28"/>
        </w:rPr>
        <w:t>Решение такого схода граждан считается принятым, если за него проголосовало более половины участников схода граждан.</w:t>
      </w:r>
    </w:p>
    <w:p w:rsidR="009A2EA9" w:rsidRPr="00395C3E" w:rsidRDefault="009A2EA9" w:rsidP="009A2EA9">
      <w:pPr>
        <w:widowControl w:val="0"/>
        <w:autoSpaceDE w:val="0"/>
        <w:autoSpaceDN w:val="0"/>
        <w:adjustRightInd w:val="0"/>
        <w:ind w:firstLine="709"/>
        <w:jc w:val="both"/>
        <w:rPr>
          <w:rFonts w:eastAsia="Calibri"/>
          <w:sz w:val="28"/>
          <w:szCs w:val="28"/>
        </w:rPr>
      </w:pPr>
      <w:r w:rsidRPr="00395C3E">
        <w:rPr>
          <w:rFonts w:eastAsia="Calibri"/>
          <w:bCs/>
          <w:sz w:val="28"/>
          <w:szCs w:val="28"/>
        </w:rPr>
        <w:t>3.</w:t>
      </w:r>
      <w:r w:rsidRPr="00395C3E">
        <w:rPr>
          <w:rFonts w:eastAsia="Calibri"/>
          <w:sz w:val="28"/>
          <w:szCs w:val="28"/>
        </w:rPr>
        <w:t xml:space="preserve"> Сход граждан, предусмотренный пунктом 4 части 1 настоящей статьи, может созываться Советом по инициативе </w:t>
      </w:r>
      <w:proofErr w:type="gramStart"/>
      <w:r w:rsidRPr="00395C3E">
        <w:rPr>
          <w:rFonts w:eastAsia="Calibri"/>
          <w:sz w:val="28"/>
          <w:szCs w:val="28"/>
        </w:rPr>
        <w:t>группы жителей соответствующей части территории населенного пункта</w:t>
      </w:r>
      <w:proofErr w:type="gramEnd"/>
      <w:r w:rsidRPr="00395C3E">
        <w:rPr>
          <w:rFonts w:eastAsia="Calibri"/>
          <w:sz w:val="28"/>
          <w:szCs w:val="28"/>
        </w:rPr>
        <w:t xml:space="preserve"> численностью не менее 10 человек.</w:t>
      </w:r>
    </w:p>
    <w:p w:rsidR="009A2EA9" w:rsidRPr="00395C3E" w:rsidRDefault="009A2EA9" w:rsidP="009A2EA9">
      <w:pPr>
        <w:widowControl w:val="0"/>
        <w:autoSpaceDE w:val="0"/>
        <w:autoSpaceDN w:val="0"/>
        <w:adjustRightInd w:val="0"/>
        <w:ind w:firstLine="709"/>
        <w:jc w:val="both"/>
        <w:rPr>
          <w:rFonts w:eastAsia="Calibri"/>
          <w:sz w:val="28"/>
          <w:szCs w:val="28"/>
        </w:rPr>
      </w:pPr>
      <w:r w:rsidRPr="00395C3E">
        <w:rPr>
          <w:rFonts w:eastAsia="Calibri"/>
          <w:sz w:val="28"/>
          <w:szCs w:val="28"/>
        </w:rPr>
        <w:t xml:space="preserve">Границы части территории населенного пункта, входящего в состав поселения, на которой может </w:t>
      </w:r>
      <w:proofErr w:type="gramStart"/>
      <w:r w:rsidRPr="00395C3E">
        <w:rPr>
          <w:rFonts w:eastAsia="Calibri"/>
          <w:sz w:val="28"/>
          <w:szCs w:val="28"/>
        </w:rPr>
        <w:t>проводится</w:t>
      </w:r>
      <w:proofErr w:type="gramEnd"/>
      <w:r w:rsidRPr="00395C3E">
        <w:rPr>
          <w:rFonts w:eastAsia="Calibri"/>
          <w:sz w:val="28"/>
          <w:szCs w:val="28"/>
        </w:rPr>
        <w:t xml:space="preserve"> сход граждан по вопросу введения и использования средств самообложения граждан, определяются Советом с учетом критериев, установленных Законом Краснодарского края.</w:t>
      </w:r>
    </w:p>
    <w:p w:rsidR="007D1FC5" w:rsidRDefault="007D1FC5" w:rsidP="004E0FF8">
      <w:pPr>
        <w:pStyle w:val="ConsNormal"/>
        <w:tabs>
          <w:tab w:val="left" w:pos="-1276"/>
        </w:tabs>
        <w:suppressAutoHyphens w:val="0"/>
        <w:spacing w:after="0" w:line="240" w:lineRule="auto"/>
        <w:ind w:firstLine="851"/>
        <w:jc w:val="both"/>
        <w:rPr>
          <w:rFonts w:ascii="Times New Roman" w:hAnsi="Times New Roman" w:cs="Times New Roman"/>
          <w:sz w:val="28"/>
          <w:szCs w:val="28"/>
        </w:rPr>
      </w:pPr>
    </w:p>
    <w:p w:rsidR="009A2EA9" w:rsidRPr="00395C3E" w:rsidRDefault="009A2EA9" w:rsidP="009A2EA9">
      <w:pPr>
        <w:pStyle w:val="ConsNormal"/>
        <w:spacing w:after="0"/>
        <w:ind w:firstLine="709"/>
        <w:jc w:val="both"/>
        <w:rPr>
          <w:rFonts w:ascii="Times New Roman" w:hAnsi="Times New Roman"/>
          <w:b/>
          <w:sz w:val="28"/>
          <w:szCs w:val="28"/>
        </w:rPr>
      </w:pPr>
      <w:r w:rsidRPr="0072364C">
        <w:rPr>
          <w:rFonts w:ascii="Times New Roman" w:hAnsi="Times New Roman"/>
          <w:b/>
          <w:sz w:val="28"/>
          <w:szCs w:val="28"/>
        </w:rPr>
        <w:t xml:space="preserve">Статья  </w:t>
      </w:r>
      <w:r w:rsidR="00C209E3" w:rsidRPr="0072364C">
        <w:rPr>
          <w:rFonts w:ascii="Times New Roman" w:hAnsi="Times New Roman"/>
          <w:b/>
          <w:sz w:val="28"/>
          <w:szCs w:val="28"/>
        </w:rPr>
        <w:t xml:space="preserve">23. </w:t>
      </w:r>
      <w:r w:rsidRPr="0072364C">
        <w:rPr>
          <w:rFonts w:ascii="Times New Roman" w:hAnsi="Times New Roman"/>
          <w:b/>
          <w:sz w:val="28"/>
          <w:szCs w:val="28"/>
        </w:rPr>
        <w:t>Инициативные</w:t>
      </w:r>
      <w:r w:rsidRPr="00395C3E">
        <w:rPr>
          <w:rFonts w:ascii="Times New Roman" w:hAnsi="Times New Roman"/>
          <w:b/>
          <w:sz w:val="28"/>
          <w:szCs w:val="28"/>
        </w:rPr>
        <w:t xml:space="preserve"> проекты</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 xml:space="preserve">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w:t>
      </w:r>
      <w:r w:rsidR="00126F92" w:rsidRPr="00395C3E">
        <w:rPr>
          <w:bCs/>
          <w:sz w:val="28"/>
          <w:szCs w:val="28"/>
        </w:rPr>
        <w:t>решения,</w:t>
      </w:r>
      <w:r w:rsidRPr="00395C3E">
        <w:rPr>
          <w:bCs/>
          <w:sz w:val="28"/>
          <w:szCs w:val="28"/>
        </w:rPr>
        <w:t xml:space="preserve"> которых предоставлено органам местного самоуправления, в администрацию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w:t>
      </w:r>
      <w:r w:rsidRPr="00395C3E">
        <w:rPr>
          <w:bCs/>
          <w:sz w:val="28"/>
          <w:szCs w:val="28"/>
        </w:rPr>
        <w:lastRenderedPageBreak/>
        <w:t>осуществляющим деятельность на территории поселения.</w:t>
      </w:r>
    </w:p>
    <w:p w:rsidR="009A2EA9" w:rsidRPr="00395C3E" w:rsidRDefault="009A2EA9" w:rsidP="009A2EA9">
      <w:pPr>
        <w:widowControl w:val="0"/>
        <w:autoSpaceDE w:val="0"/>
        <w:autoSpaceDN w:val="0"/>
        <w:adjustRightInd w:val="0"/>
        <w:ind w:firstLine="709"/>
        <w:jc w:val="both"/>
        <w:rPr>
          <w:bCs/>
          <w:sz w:val="28"/>
          <w:szCs w:val="28"/>
        </w:rPr>
      </w:pPr>
      <w:bookmarkStart w:id="1" w:name="Par2"/>
      <w:bookmarkEnd w:id="1"/>
      <w:r w:rsidRPr="00395C3E">
        <w:rPr>
          <w:bCs/>
          <w:sz w:val="28"/>
          <w:szCs w:val="28"/>
        </w:rPr>
        <w:t>3. Инициативный проект должен содержать следующие сведения:</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1) описание проблемы, решение которой имеет приоритетное значение для жителей поселения или его части;</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2) обоснование предложений по решению указанной проблемы;</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3) описание ожидаемого результата (ожидаемых результатов) реализации инициативного проекта;</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4) предварительный расчет необходимых расходов на реализацию инициативного проекта;</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5) планируемые сроки реализации инициативного проекта;</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9) иные сведения, предусмотренные нормативным правовым актом Совета.</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 xml:space="preserve">4. </w:t>
      </w:r>
      <w:proofErr w:type="gramStart"/>
      <w:r w:rsidRPr="00395C3E">
        <w:rPr>
          <w:bCs/>
          <w:sz w:val="28"/>
          <w:szCs w:val="28"/>
        </w:rPr>
        <w:t>Инициативный проект до его внесения в администрацию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w:t>
      </w:r>
      <w:proofErr w:type="gramEnd"/>
      <w:r w:rsidRPr="00395C3E">
        <w:rPr>
          <w:bCs/>
          <w:sz w:val="28"/>
          <w:szCs w:val="28"/>
        </w:rPr>
        <w:t xml:space="preserve"> При этом возможно рассмотрение нескольких инициативных проектов на одном собрании или на одной конференции граждан.</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w:t>
      </w:r>
      <w:r w:rsidRPr="00395C3E">
        <w:rPr>
          <w:bCs/>
          <w:sz w:val="28"/>
          <w:szCs w:val="28"/>
        </w:rPr>
        <w:lastRenderedPageBreak/>
        <w:t>представления, который не может составлять менее пяти рабочих</w:t>
      </w:r>
      <w:r w:rsidRPr="009A2EA9">
        <w:rPr>
          <w:bCs/>
          <w:color w:val="7030A0"/>
          <w:sz w:val="28"/>
          <w:szCs w:val="28"/>
        </w:rPr>
        <w:t xml:space="preserve"> </w:t>
      </w:r>
      <w:r w:rsidRPr="00395C3E">
        <w:rPr>
          <w:bCs/>
          <w:sz w:val="28"/>
          <w:szCs w:val="28"/>
        </w:rPr>
        <w:t>дней. Свои замечания и предложения вправе направлять жители поселения, достигшие шестнадцатилетнего возраста. В случае</w:t>
      </w:r>
      <w:proofErr w:type="gramStart"/>
      <w:r w:rsidRPr="00395C3E">
        <w:rPr>
          <w:bCs/>
          <w:sz w:val="28"/>
          <w:szCs w:val="28"/>
        </w:rPr>
        <w:t>,</w:t>
      </w:r>
      <w:proofErr w:type="gramEnd"/>
      <w:r w:rsidRPr="00395C3E">
        <w:rPr>
          <w:bCs/>
          <w:sz w:val="28"/>
          <w:szCs w:val="28"/>
        </w:rPr>
        <w:t xml:space="preserve"> если администрация не имеет возможности размещать указанную информацию в информационно-телекоммуникационной сети </w:t>
      </w:r>
      <w:r w:rsidRPr="00395C3E">
        <w:rPr>
          <w:rFonts w:eastAsia="Calibri"/>
          <w:sz w:val="28"/>
          <w:szCs w:val="28"/>
        </w:rPr>
        <w:t>«Интернет»</w:t>
      </w:r>
      <w:r w:rsidRPr="00395C3E">
        <w:rPr>
          <w:bCs/>
          <w:sz w:val="28"/>
          <w:szCs w:val="28"/>
        </w:rPr>
        <w:t xml:space="preserve">, указанная информация размещается на официальном сайте муниципального образования Новокубанский район. </w:t>
      </w:r>
      <w:bookmarkStart w:id="2" w:name="Par16"/>
      <w:bookmarkEnd w:id="2"/>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9A2EA9" w:rsidRPr="00395C3E" w:rsidRDefault="009A2EA9" w:rsidP="009A2EA9">
      <w:pPr>
        <w:widowControl w:val="0"/>
        <w:autoSpaceDE w:val="0"/>
        <w:autoSpaceDN w:val="0"/>
        <w:adjustRightInd w:val="0"/>
        <w:ind w:firstLine="709"/>
        <w:jc w:val="both"/>
        <w:rPr>
          <w:bCs/>
          <w:sz w:val="28"/>
          <w:szCs w:val="28"/>
        </w:rPr>
      </w:pPr>
      <w:bookmarkStart w:id="3" w:name="Par19"/>
      <w:bookmarkEnd w:id="3"/>
      <w:r w:rsidRPr="00395C3E">
        <w:rPr>
          <w:bCs/>
          <w:sz w:val="28"/>
          <w:szCs w:val="28"/>
        </w:rPr>
        <w:t>7. Администрация принимает решение об отказе в поддержке инициативного проекта в одном из следующих случаев:</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1) несоблюдение установленного порядка внесения инициативного проекта и его рассмотрения;</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9A2EA9" w:rsidRPr="00395C3E" w:rsidRDefault="009A2EA9" w:rsidP="009A2EA9">
      <w:pPr>
        <w:widowControl w:val="0"/>
        <w:autoSpaceDE w:val="0"/>
        <w:autoSpaceDN w:val="0"/>
        <w:adjustRightInd w:val="0"/>
        <w:ind w:firstLine="709"/>
        <w:jc w:val="both"/>
        <w:rPr>
          <w:bCs/>
          <w:sz w:val="28"/>
          <w:szCs w:val="28"/>
        </w:rPr>
      </w:pPr>
      <w:bookmarkStart w:id="4" w:name="Par24"/>
      <w:bookmarkEnd w:id="4"/>
      <w:r w:rsidRPr="00395C3E">
        <w:rPr>
          <w:bCs/>
          <w:sz w:val="28"/>
          <w:szCs w:val="28"/>
        </w:rPr>
        <w:t>5) наличие возможности решения</w:t>
      </w:r>
      <w:r w:rsidRPr="009A2EA9">
        <w:rPr>
          <w:bCs/>
          <w:color w:val="7030A0"/>
          <w:sz w:val="28"/>
          <w:szCs w:val="28"/>
        </w:rPr>
        <w:t xml:space="preserve"> </w:t>
      </w:r>
      <w:r w:rsidRPr="00395C3E">
        <w:rPr>
          <w:bCs/>
          <w:sz w:val="28"/>
          <w:szCs w:val="28"/>
        </w:rPr>
        <w:t>описанной в инициативном проекте проблемы более эффективным способом;</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6) признание инициативного проекта не прошедшим конкурсный отбор.</w:t>
      </w:r>
    </w:p>
    <w:p w:rsidR="009A2EA9" w:rsidRPr="00395C3E" w:rsidRDefault="009A2EA9" w:rsidP="009A2EA9">
      <w:pPr>
        <w:widowControl w:val="0"/>
        <w:autoSpaceDE w:val="0"/>
        <w:autoSpaceDN w:val="0"/>
        <w:adjustRightInd w:val="0"/>
        <w:ind w:firstLine="709"/>
        <w:jc w:val="both"/>
        <w:rPr>
          <w:bCs/>
          <w:sz w:val="28"/>
          <w:szCs w:val="28"/>
        </w:rPr>
      </w:pPr>
      <w:bookmarkStart w:id="5" w:name="Par26"/>
      <w:bookmarkEnd w:id="5"/>
      <w:r w:rsidRPr="00395C3E">
        <w:rPr>
          <w:bCs/>
          <w:sz w:val="28"/>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9A2EA9" w:rsidRPr="00395C3E" w:rsidRDefault="009A2EA9" w:rsidP="009A2EA9">
      <w:pPr>
        <w:widowControl w:val="0"/>
        <w:autoSpaceDE w:val="0"/>
        <w:autoSpaceDN w:val="0"/>
        <w:adjustRightInd w:val="0"/>
        <w:ind w:firstLine="709"/>
        <w:jc w:val="both"/>
        <w:rPr>
          <w:bCs/>
          <w:sz w:val="28"/>
          <w:szCs w:val="28"/>
        </w:rPr>
      </w:pPr>
      <w:bookmarkStart w:id="6" w:name="Par27"/>
      <w:bookmarkEnd w:id="6"/>
      <w:r w:rsidRPr="00395C3E">
        <w:rPr>
          <w:bCs/>
          <w:sz w:val="28"/>
          <w:szCs w:val="28"/>
        </w:rPr>
        <w:t>9. Порядок выдвижения, внесения, обсуждения, рассмотрения инициативных проектов, а также проведения</w:t>
      </w:r>
      <w:r w:rsidRPr="009A2EA9">
        <w:rPr>
          <w:bCs/>
          <w:color w:val="7030A0"/>
          <w:sz w:val="28"/>
          <w:szCs w:val="28"/>
        </w:rPr>
        <w:t xml:space="preserve"> </w:t>
      </w:r>
      <w:r w:rsidRPr="00395C3E">
        <w:rPr>
          <w:bCs/>
          <w:sz w:val="28"/>
          <w:szCs w:val="28"/>
        </w:rPr>
        <w:t>их конкурсного отбора устанавливается Советом.</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 xml:space="preserve">10. </w:t>
      </w:r>
      <w:proofErr w:type="gramStart"/>
      <w:r w:rsidRPr="00395C3E">
        <w:rPr>
          <w:bCs/>
          <w:sz w:val="28"/>
          <w:szCs w:val="28"/>
        </w:rPr>
        <w:t xml:space="preserve">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w:t>
      </w:r>
      <w:r w:rsidRPr="00395C3E">
        <w:rPr>
          <w:bCs/>
          <w:sz w:val="28"/>
          <w:szCs w:val="28"/>
        </w:rPr>
        <w:lastRenderedPageBreak/>
        <w:t xml:space="preserve">числе основания для отказа в их поддержке, порядок и критерии конкурсного отбора таких инициативных проектов устанавливаются </w:t>
      </w:r>
      <w:r w:rsidRPr="00395C3E">
        <w:rPr>
          <w:rFonts w:eastAsia="Calibri"/>
          <w:bCs/>
          <w:sz w:val="28"/>
          <w:szCs w:val="28"/>
        </w:rPr>
        <w:t>нормативным правовым актом главы администрации (губернатора) Краснодарского края</w:t>
      </w:r>
      <w:r w:rsidRPr="00395C3E">
        <w:rPr>
          <w:bCs/>
          <w:sz w:val="28"/>
          <w:szCs w:val="28"/>
        </w:rPr>
        <w:t>.</w:t>
      </w:r>
      <w:proofErr w:type="gramEnd"/>
    </w:p>
    <w:p w:rsidR="009A2EA9" w:rsidRPr="00395C3E" w:rsidRDefault="009A2EA9" w:rsidP="009A2EA9">
      <w:pPr>
        <w:widowControl w:val="0"/>
        <w:autoSpaceDE w:val="0"/>
        <w:autoSpaceDN w:val="0"/>
        <w:adjustRightInd w:val="0"/>
        <w:ind w:firstLine="709"/>
        <w:jc w:val="both"/>
        <w:rPr>
          <w:bCs/>
          <w:sz w:val="28"/>
          <w:szCs w:val="28"/>
        </w:rPr>
      </w:pPr>
      <w:bookmarkStart w:id="7" w:name="Par29"/>
      <w:bookmarkEnd w:id="7"/>
      <w:r w:rsidRPr="00395C3E">
        <w:rPr>
          <w:bCs/>
          <w:sz w:val="28"/>
          <w:szCs w:val="28"/>
        </w:rPr>
        <w:t>11. В случае</w:t>
      </w:r>
      <w:proofErr w:type="gramStart"/>
      <w:r w:rsidRPr="00395C3E">
        <w:rPr>
          <w:bCs/>
          <w:sz w:val="28"/>
          <w:szCs w:val="28"/>
        </w:rPr>
        <w:t>,</w:t>
      </w:r>
      <w:proofErr w:type="gramEnd"/>
      <w:r w:rsidRPr="00395C3E">
        <w:rPr>
          <w:bCs/>
          <w:sz w:val="28"/>
          <w:szCs w:val="28"/>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9A2EA9" w:rsidRPr="00395C3E" w:rsidRDefault="009A2EA9" w:rsidP="009A2EA9">
      <w:pPr>
        <w:widowControl w:val="0"/>
        <w:autoSpaceDE w:val="0"/>
        <w:autoSpaceDN w:val="0"/>
        <w:adjustRightInd w:val="0"/>
        <w:ind w:firstLine="709"/>
        <w:jc w:val="both"/>
        <w:rPr>
          <w:bCs/>
          <w:sz w:val="28"/>
          <w:szCs w:val="28"/>
        </w:rPr>
      </w:pPr>
      <w:bookmarkStart w:id="8" w:name="Par30"/>
      <w:bookmarkEnd w:id="8"/>
      <w:r w:rsidRPr="00395C3E">
        <w:rPr>
          <w:bCs/>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 xml:space="preserve">13. Инициаторы проекта, другие граждане, проживающие на территории поселения,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395C3E">
        <w:rPr>
          <w:bCs/>
          <w:sz w:val="28"/>
          <w:szCs w:val="28"/>
        </w:rPr>
        <w:t>контроль за</w:t>
      </w:r>
      <w:proofErr w:type="gramEnd"/>
      <w:r w:rsidRPr="00395C3E">
        <w:rPr>
          <w:bCs/>
          <w:sz w:val="28"/>
          <w:szCs w:val="28"/>
        </w:rPr>
        <w:t xml:space="preserve"> реализацией инициативного проекта в формах, не противоречащих законодательству Российской Федерации.</w:t>
      </w:r>
    </w:p>
    <w:p w:rsidR="009A2EA9" w:rsidRPr="00395C3E" w:rsidRDefault="009A2EA9" w:rsidP="009A2EA9">
      <w:pPr>
        <w:widowControl w:val="0"/>
        <w:autoSpaceDE w:val="0"/>
        <w:autoSpaceDN w:val="0"/>
        <w:adjustRightInd w:val="0"/>
        <w:ind w:firstLine="709"/>
        <w:jc w:val="both"/>
        <w:rPr>
          <w:bCs/>
          <w:sz w:val="28"/>
          <w:szCs w:val="28"/>
        </w:rPr>
      </w:pPr>
      <w:r w:rsidRPr="00395C3E">
        <w:rPr>
          <w:bCs/>
          <w:sz w:val="28"/>
          <w:szCs w:val="28"/>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w:t>
      </w:r>
      <w:r w:rsidRPr="00395C3E">
        <w:rPr>
          <w:rFonts w:eastAsia="Calibri"/>
          <w:sz w:val="28"/>
          <w:szCs w:val="28"/>
        </w:rPr>
        <w:t>«Интернет»</w:t>
      </w:r>
      <w:r w:rsidRPr="00395C3E">
        <w:rPr>
          <w:bCs/>
          <w:sz w:val="28"/>
          <w:szCs w:val="28"/>
        </w:rPr>
        <w:t xml:space="preserve">. Отчет администрации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w:t>
      </w:r>
      <w:r w:rsidRPr="00395C3E">
        <w:rPr>
          <w:rFonts w:eastAsia="Calibri"/>
          <w:sz w:val="28"/>
          <w:szCs w:val="28"/>
        </w:rPr>
        <w:t>«Интернет»</w:t>
      </w:r>
      <w:r w:rsidRPr="00395C3E">
        <w:rPr>
          <w:bCs/>
          <w:sz w:val="28"/>
          <w:szCs w:val="28"/>
        </w:rPr>
        <w:t xml:space="preserve"> в течение 30 календарных дней со дня завершения реализации инициативного проекта. В случае</w:t>
      </w:r>
      <w:proofErr w:type="gramStart"/>
      <w:r w:rsidRPr="00395C3E">
        <w:rPr>
          <w:bCs/>
          <w:sz w:val="28"/>
          <w:szCs w:val="28"/>
        </w:rPr>
        <w:t>,</w:t>
      </w:r>
      <w:proofErr w:type="gramEnd"/>
      <w:r w:rsidRPr="00395C3E">
        <w:rPr>
          <w:bCs/>
          <w:sz w:val="28"/>
          <w:szCs w:val="28"/>
        </w:rPr>
        <w:t xml:space="preserve"> если администрация не имеет возможности размещать указанную информацию в информационно-телекоммуникационной сети </w:t>
      </w:r>
      <w:r w:rsidRPr="00395C3E">
        <w:rPr>
          <w:rFonts w:eastAsia="Calibri"/>
          <w:sz w:val="28"/>
          <w:szCs w:val="28"/>
        </w:rPr>
        <w:t>«Интернет»</w:t>
      </w:r>
      <w:r w:rsidRPr="00395C3E">
        <w:rPr>
          <w:bCs/>
          <w:sz w:val="28"/>
          <w:szCs w:val="28"/>
        </w:rPr>
        <w:t xml:space="preserve">, указанная информация размещается на официальном сайте муниципального образования Новокубанский район, в состав которого входит поселение. </w:t>
      </w:r>
    </w:p>
    <w:p w:rsidR="009A2EA9" w:rsidRPr="00395C3E" w:rsidRDefault="009A2EA9" w:rsidP="009A2EA9">
      <w:pPr>
        <w:widowControl w:val="0"/>
        <w:autoSpaceDE w:val="0"/>
        <w:autoSpaceDN w:val="0"/>
        <w:adjustRightInd w:val="0"/>
        <w:ind w:firstLine="709"/>
        <w:jc w:val="both"/>
        <w:rPr>
          <w:rFonts w:eastAsia="Calibri"/>
          <w:sz w:val="28"/>
          <w:szCs w:val="28"/>
        </w:rPr>
      </w:pPr>
      <w:r w:rsidRPr="00395C3E">
        <w:rPr>
          <w:rFonts w:eastAsia="Calibri"/>
          <w:sz w:val="28"/>
          <w:szCs w:val="28"/>
        </w:rPr>
        <w:t xml:space="preserve">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w:t>
      </w:r>
      <w:proofErr w:type="gramStart"/>
      <w:r w:rsidRPr="00395C3E">
        <w:rPr>
          <w:rFonts w:eastAsia="Calibri"/>
          <w:sz w:val="28"/>
          <w:szCs w:val="28"/>
        </w:rPr>
        <w:t>формируемые</w:t>
      </w:r>
      <w:proofErr w:type="gramEnd"/>
      <w:r w:rsidRPr="00395C3E">
        <w:rPr>
          <w:rFonts w:eastAsia="Calibri"/>
          <w:sz w:val="28"/>
          <w:szCs w:val="28"/>
        </w:rPr>
        <w:t xml:space="preserve">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поселения.</w:t>
      </w:r>
    </w:p>
    <w:p w:rsidR="009A2EA9" w:rsidRPr="00395C3E" w:rsidRDefault="009A2EA9" w:rsidP="009A2EA9">
      <w:pPr>
        <w:pStyle w:val="ConsNormal"/>
        <w:spacing w:after="0"/>
        <w:ind w:firstLine="709"/>
        <w:jc w:val="both"/>
        <w:rPr>
          <w:rFonts w:ascii="Times New Roman" w:eastAsia="Calibri" w:hAnsi="Times New Roman"/>
          <w:sz w:val="28"/>
          <w:szCs w:val="28"/>
        </w:rPr>
      </w:pPr>
      <w:r w:rsidRPr="00395C3E">
        <w:rPr>
          <w:rFonts w:ascii="Times New Roman" w:eastAsia="Calibri" w:hAnsi="Times New Roman"/>
          <w:sz w:val="28"/>
          <w:szCs w:val="28"/>
        </w:rPr>
        <w:t xml:space="preserve">16. Реализация инициативных проектов может обеспечиваться также в форме добровольного имущественного и (или) трудового участия </w:t>
      </w:r>
      <w:r w:rsidRPr="00395C3E">
        <w:rPr>
          <w:rFonts w:ascii="Times New Roman" w:eastAsia="Calibri" w:hAnsi="Times New Roman"/>
          <w:sz w:val="28"/>
          <w:szCs w:val="28"/>
        </w:rPr>
        <w:lastRenderedPageBreak/>
        <w:t>заинтересованных лиц.</w:t>
      </w:r>
    </w:p>
    <w:p w:rsidR="009A2EA9" w:rsidRPr="00395C3E" w:rsidRDefault="00824829" w:rsidP="009A2EA9">
      <w:pPr>
        <w:autoSpaceDE w:val="0"/>
        <w:autoSpaceDN w:val="0"/>
        <w:adjustRightInd w:val="0"/>
        <w:ind w:firstLine="709"/>
        <w:jc w:val="both"/>
        <w:rPr>
          <w:rFonts w:eastAsia="Calibri"/>
          <w:sz w:val="28"/>
          <w:szCs w:val="28"/>
        </w:rPr>
      </w:pPr>
      <w:r>
        <w:rPr>
          <w:rFonts w:eastAsia="Calibri"/>
          <w:sz w:val="28"/>
          <w:szCs w:val="28"/>
        </w:rPr>
        <w:t>17. В случае</w:t>
      </w:r>
      <w:proofErr w:type="gramStart"/>
      <w:r>
        <w:rPr>
          <w:rFonts w:eastAsia="Calibri"/>
          <w:sz w:val="28"/>
          <w:szCs w:val="28"/>
        </w:rPr>
        <w:t>,</w:t>
      </w:r>
      <w:proofErr w:type="gramEnd"/>
      <w:r w:rsidR="009A2EA9" w:rsidRPr="00395C3E">
        <w:rPr>
          <w:rFonts w:eastAsia="Calibri"/>
          <w:sz w:val="28"/>
          <w:szCs w:val="28"/>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9A2EA9" w:rsidRPr="00395C3E" w:rsidRDefault="009A2EA9" w:rsidP="009A2EA9">
      <w:pPr>
        <w:pStyle w:val="ConsNormal"/>
        <w:spacing w:after="0"/>
        <w:ind w:firstLine="709"/>
        <w:jc w:val="both"/>
        <w:rPr>
          <w:rFonts w:ascii="Times New Roman" w:eastAsia="Calibri" w:hAnsi="Times New Roman"/>
          <w:sz w:val="28"/>
          <w:szCs w:val="28"/>
        </w:rPr>
      </w:pPr>
      <w:r w:rsidRPr="00395C3E">
        <w:rPr>
          <w:rFonts w:ascii="Times New Roman" w:eastAsia="Calibri" w:hAnsi="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p>
    <w:p w:rsidR="009A2EA9" w:rsidRPr="007F2C6C" w:rsidRDefault="009A2EA9" w:rsidP="00062343">
      <w:pPr>
        <w:pStyle w:val="ConsNormal"/>
        <w:tabs>
          <w:tab w:val="left" w:pos="-1276"/>
        </w:tabs>
        <w:suppressAutoHyphens w:val="0"/>
        <w:spacing w:after="0" w:line="240" w:lineRule="auto"/>
        <w:jc w:val="both"/>
        <w:rPr>
          <w:rFonts w:ascii="Times New Roman" w:hAnsi="Times New Roman" w:cs="Times New Roman"/>
          <w:sz w:val="28"/>
          <w:szCs w:val="28"/>
        </w:rPr>
      </w:pPr>
    </w:p>
    <w:p w:rsidR="00DB60AE" w:rsidRPr="007F2C6C" w:rsidRDefault="00DB60AE" w:rsidP="00DB60AE">
      <w:pPr>
        <w:pStyle w:val="ConsNormal"/>
        <w:tabs>
          <w:tab w:val="left" w:pos="-1276"/>
        </w:tabs>
        <w:suppressAutoHyphens w:val="0"/>
        <w:spacing w:after="0" w:line="240" w:lineRule="auto"/>
        <w:ind w:firstLine="851"/>
        <w:jc w:val="both"/>
        <w:rPr>
          <w:rFonts w:ascii="Times New Roman" w:hAnsi="Times New Roman" w:cs="Times New Roman"/>
          <w:b/>
          <w:sz w:val="28"/>
          <w:szCs w:val="28"/>
        </w:rPr>
      </w:pPr>
      <w:r w:rsidRPr="0072364C">
        <w:rPr>
          <w:rFonts w:ascii="Times New Roman" w:hAnsi="Times New Roman" w:cs="Times New Roman"/>
          <w:b/>
          <w:sz w:val="28"/>
          <w:szCs w:val="28"/>
        </w:rPr>
        <w:t xml:space="preserve">Статья </w:t>
      </w:r>
      <w:r w:rsidR="00C209E3" w:rsidRPr="0072364C">
        <w:rPr>
          <w:rFonts w:ascii="Times New Roman" w:hAnsi="Times New Roman" w:cs="Times New Roman"/>
          <w:b/>
          <w:sz w:val="28"/>
          <w:szCs w:val="28"/>
        </w:rPr>
        <w:t xml:space="preserve">24. </w:t>
      </w:r>
      <w:r w:rsidRPr="0072364C">
        <w:rPr>
          <w:rFonts w:ascii="Times New Roman" w:hAnsi="Times New Roman" w:cs="Times New Roman"/>
          <w:b/>
          <w:sz w:val="28"/>
          <w:szCs w:val="28"/>
        </w:rPr>
        <w:t>Другие формы непосредственного осуществления населением местного самоуправления</w:t>
      </w:r>
      <w:r w:rsidRPr="007F2C6C">
        <w:rPr>
          <w:rFonts w:ascii="Times New Roman" w:hAnsi="Times New Roman" w:cs="Times New Roman"/>
          <w:b/>
          <w:sz w:val="28"/>
          <w:szCs w:val="28"/>
        </w:rPr>
        <w:t xml:space="preserve"> и участия в его осуществлении</w:t>
      </w:r>
    </w:p>
    <w:p w:rsidR="00DB60AE" w:rsidRPr="007F2C6C" w:rsidRDefault="00DB60AE" w:rsidP="00DB60AE">
      <w:pPr>
        <w:pStyle w:val="ConsNonformat"/>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1. </w:t>
      </w:r>
      <w:proofErr w:type="gramStart"/>
      <w:r w:rsidRPr="007F2C6C">
        <w:rPr>
          <w:rFonts w:ascii="Times New Roman" w:hAnsi="Times New Roman" w:cs="Times New Roman"/>
          <w:sz w:val="28"/>
          <w:szCs w:val="28"/>
        </w:rPr>
        <w:t>Наряду с предусмотренны</w:t>
      </w:r>
      <w:r w:rsidR="00F90B7D">
        <w:rPr>
          <w:rFonts w:ascii="Times New Roman" w:hAnsi="Times New Roman" w:cs="Times New Roman"/>
          <w:sz w:val="28"/>
          <w:szCs w:val="28"/>
        </w:rPr>
        <w:t xml:space="preserve">ми Федеральным законом от 06 октября 2003 года </w:t>
      </w:r>
      <w:r w:rsidRPr="007F2C6C">
        <w:rPr>
          <w:rFonts w:ascii="Times New Roman" w:hAnsi="Times New Roman" w:cs="Times New Roman"/>
          <w:sz w:val="28"/>
          <w:szCs w:val="28"/>
        </w:rPr>
        <w:t>№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roofErr w:type="gramEnd"/>
    </w:p>
    <w:p w:rsidR="00DB60AE" w:rsidRDefault="00DB60AE" w:rsidP="00DB60AE">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C209E3" w:rsidRPr="00180598" w:rsidRDefault="00DB60AE" w:rsidP="00641467">
      <w:pPr>
        <w:pStyle w:val="ConsPlusNormal"/>
        <w:spacing w:after="0" w:line="240" w:lineRule="auto"/>
        <w:ind w:firstLine="851"/>
        <w:jc w:val="both"/>
        <w:rPr>
          <w:rFonts w:ascii="Times New Roman" w:eastAsia="Times New Roman" w:hAnsi="Times New Roman"/>
          <w:kern w:val="0"/>
          <w:sz w:val="28"/>
          <w:szCs w:val="28"/>
          <w:lang w:eastAsia="ru-RU"/>
        </w:rPr>
      </w:pPr>
      <w:r w:rsidRPr="00180598">
        <w:rPr>
          <w:rFonts w:ascii="Times New Roman" w:hAnsi="Times New Roman"/>
          <w:sz w:val="28"/>
          <w:szCs w:val="28"/>
        </w:rPr>
        <w:t xml:space="preserve">3. </w:t>
      </w:r>
      <w:r w:rsidRPr="00180598">
        <w:rPr>
          <w:rFonts w:ascii="Times New Roman" w:eastAsia="Times New Roman" w:hAnsi="Times New Roman"/>
          <w:kern w:val="0"/>
          <w:sz w:val="28"/>
          <w:szCs w:val="28"/>
          <w:lang w:eastAsia="ru-RU"/>
        </w:rPr>
        <w:t>Органы местного самоуправления поселения и должностные лица местного самоуправления поселения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DB60AE" w:rsidRPr="007F2C6C" w:rsidRDefault="00DB60AE" w:rsidP="00E44FD1">
      <w:pPr>
        <w:widowControl w:val="0"/>
        <w:suppressAutoHyphens w:val="0"/>
        <w:spacing w:line="240" w:lineRule="auto"/>
        <w:jc w:val="both"/>
        <w:rPr>
          <w:b/>
          <w:caps/>
          <w:sz w:val="28"/>
          <w:szCs w:val="28"/>
        </w:rPr>
      </w:pPr>
    </w:p>
    <w:p w:rsidR="00DB60AE" w:rsidRDefault="00DB60AE" w:rsidP="00037C32">
      <w:pPr>
        <w:widowControl w:val="0"/>
        <w:suppressAutoHyphens w:val="0"/>
        <w:spacing w:line="240" w:lineRule="auto"/>
        <w:ind w:firstLine="851"/>
        <w:jc w:val="both"/>
        <w:rPr>
          <w:b/>
          <w:caps/>
          <w:sz w:val="28"/>
          <w:szCs w:val="28"/>
        </w:rPr>
      </w:pPr>
      <w:r w:rsidRPr="007F2C6C">
        <w:rPr>
          <w:b/>
          <w:caps/>
          <w:sz w:val="28"/>
          <w:szCs w:val="28"/>
        </w:rPr>
        <w:t xml:space="preserve">ГЛАВА </w:t>
      </w:r>
      <w:r>
        <w:rPr>
          <w:b/>
          <w:caps/>
          <w:sz w:val="28"/>
          <w:szCs w:val="28"/>
        </w:rPr>
        <w:t>4</w:t>
      </w:r>
      <w:r w:rsidRPr="007F2C6C">
        <w:rPr>
          <w:b/>
          <w:caps/>
          <w:sz w:val="28"/>
          <w:szCs w:val="28"/>
        </w:rPr>
        <w:t>. Органы местного самоуправления и должностные лица местного самоуправления</w:t>
      </w:r>
    </w:p>
    <w:p w:rsidR="00E44FD1" w:rsidRPr="007F2C6C" w:rsidRDefault="00E44FD1" w:rsidP="00DB60AE">
      <w:pPr>
        <w:widowControl w:val="0"/>
        <w:suppressAutoHyphens w:val="0"/>
        <w:spacing w:line="240" w:lineRule="auto"/>
        <w:ind w:firstLine="851"/>
        <w:jc w:val="both"/>
        <w:rPr>
          <w:b/>
          <w:caps/>
          <w:sz w:val="28"/>
          <w:szCs w:val="28"/>
        </w:rPr>
      </w:pPr>
    </w:p>
    <w:p w:rsidR="00DB60AE" w:rsidRPr="007F2C6C" w:rsidRDefault="0072364C" w:rsidP="00DB60AE">
      <w:pPr>
        <w:widowControl w:val="0"/>
        <w:suppressAutoHyphens w:val="0"/>
        <w:spacing w:line="240" w:lineRule="auto"/>
        <w:ind w:firstLine="851"/>
        <w:jc w:val="both"/>
        <w:rPr>
          <w:b/>
          <w:sz w:val="28"/>
          <w:szCs w:val="28"/>
        </w:rPr>
      </w:pPr>
      <w:r>
        <w:rPr>
          <w:b/>
          <w:sz w:val="28"/>
          <w:szCs w:val="28"/>
        </w:rPr>
        <w:t>Статья 25</w:t>
      </w:r>
      <w:r w:rsidR="00DB60AE" w:rsidRPr="007F2C6C">
        <w:rPr>
          <w:b/>
          <w:sz w:val="28"/>
          <w:szCs w:val="28"/>
        </w:rPr>
        <w:t>. Структура органов местного самоуправления поселения</w:t>
      </w:r>
    </w:p>
    <w:p w:rsidR="00DB60AE" w:rsidRPr="007F2C6C" w:rsidRDefault="00DB60AE" w:rsidP="00DB60AE">
      <w:pPr>
        <w:pStyle w:val="WW-2"/>
        <w:widowControl w:val="0"/>
        <w:suppressAutoHyphens w:val="0"/>
        <w:spacing w:line="240" w:lineRule="auto"/>
        <w:ind w:firstLine="851"/>
        <w:jc w:val="both"/>
        <w:rPr>
          <w:sz w:val="28"/>
          <w:szCs w:val="28"/>
        </w:rPr>
      </w:pPr>
      <w:r w:rsidRPr="007F2C6C">
        <w:rPr>
          <w:sz w:val="28"/>
          <w:szCs w:val="28"/>
        </w:rPr>
        <w:t xml:space="preserve">1. Структуру органов </w:t>
      </w:r>
      <w:r w:rsidR="00180598">
        <w:rPr>
          <w:sz w:val="28"/>
          <w:szCs w:val="28"/>
        </w:rPr>
        <w:t xml:space="preserve">местного самоуправления </w:t>
      </w:r>
      <w:r w:rsidR="00334B12">
        <w:rPr>
          <w:sz w:val="28"/>
          <w:szCs w:val="28"/>
        </w:rPr>
        <w:t>Советского</w:t>
      </w:r>
      <w:r w:rsidRPr="007F2C6C">
        <w:rPr>
          <w:sz w:val="28"/>
          <w:szCs w:val="28"/>
        </w:rPr>
        <w:t xml:space="preserve"> сельского </w:t>
      </w:r>
      <w:r w:rsidR="00180598">
        <w:rPr>
          <w:sz w:val="28"/>
          <w:szCs w:val="28"/>
        </w:rPr>
        <w:t xml:space="preserve">поселения </w:t>
      </w:r>
      <w:proofErr w:type="spellStart"/>
      <w:r w:rsidR="00180598">
        <w:rPr>
          <w:sz w:val="28"/>
          <w:szCs w:val="28"/>
        </w:rPr>
        <w:t>Новокубанского</w:t>
      </w:r>
      <w:proofErr w:type="spellEnd"/>
      <w:r w:rsidR="00180598">
        <w:rPr>
          <w:sz w:val="28"/>
          <w:szCs w:val="28"/>
        </w:rPr>
        <w:t xml:space="preserve"> </w:t>
      </w:r>
      <w:r w:rsidRPr="007F2C6C">
        <w:rPr>
          <w:sz w:val="28"/>
          <w:szCs w:val="28"/>
        </w:rPr>
        <w:t>района составляют:</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представительный орган муниципальног</w:t>
      </w:r>
      <w:r w:rsidR="00736419">
        <w:rPr>
          <w:sz w:val="28"/>
          <w:szCs w:val="28"/>
        </w:rPr>
        <w:t xml:space="preserve">о образования – Совет </w:t>
      </w:r>
      <w:r w:rsidR="00334B12">
        <w:rPr>
          <w:sz w:val="28"/>
          <w:szCs w:val="28"/>
        </w:rPr>
        <w:t>Советского</w:t>
      </w:r>
      <w:r w:rsidR="00736419">
        <w:rPr>
          <w:sz w:val="28"/>
          <w:szCs w:val="28"/>
        </w:rPr>
        <w:t xml:space="preserve"> сельского поселения </w:t>
      </w:r>
      <w:proofErr w:type="spellStart"/>
      <w:r w:rsidR="00736419">
        <w:rPr>
          <w:sz w:val="28"/>
          <w:szCs w:val="28"/>
        </w:rPr>
        <w:t>Новокубанского</w:t>
      </w:r>
      <w:proofErr w:type="spellEnd"/>
      <w:r w:rsidRPr="007F2C6C">
        <w:rPr>
          <w:sz w:val="28"/>
          <w:szCs w:val="28"/>
        </w:rPr>
        <w:t xml:space="preserve"> района;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глава муниципального об</w:t>
      </w:r>
      <w:r w:rsidR="00736419">
        <w:rPr>
          <w:sz w:val="28"/>
          <w:szCs w:val="28"/>
        </w:rPr>
        <w:t xml:space="preserve">разования – глава </w:t>
      </w:r>
      <w:r w:rsidR="00334B12">
        <w:rPr>
          <w:sz w:val="28"/>
          <w:szCs w:val="28"/>
        </w:rPr>
        <w:t>Советского</w:t>
      </w:r>
      <w:r w:rsidR="00736419">
        <w:rPr>
          <w:sz w:val="28"/>
          <w:szCs w:val="28"/>
        </w:rPr>
        <w:t xml:space="preserve"> сельского поселения </w:t>
      </w:r>
      <w:proofErr w:type="spellStart"/>
      <w:r w:rsidR="00736419">
        <w:rPr>
          <w:sz w:val="28"/>
          <w:szCs w:val="28"/>
        </w:rPr>
        <w:t>Новокубанского</w:t>
      </w:r>
      <w:proofErr w:type="spellEnd"/>
      <w:r w:rsidR="00736419">
        <w:rPr>
          <w:sz w:val="28"/>
          <w:szCs w:val="28"/>
        </w:rPr>
        <w:t xml:space="preserve"> </w:t>
      </w:r>
      <w:r w:rsidRPr="007F2C6C">
        <w:rPr>
          <w:sz w:val="28"/>
          <w:szCs w:val="28"/>
        </w:rPr>
        <w:t>района;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исполнительно-распорядительный орган муниципального образо</w:t>
      </w:r>
      <w:r w:rsidR="00736419">
        <w:rPr>
          <w:sz w:val="28"/>
          <w:szCs w:val="28"/>
        </w:rPr>
        <w:t xml:space="preserve">вания – администрация </w:t>
      </w:r>
      <w:r w:rsidR="00334B12">
        <w:rPr>
          <w:sz w:val="28"/>
          <w:szCs w:val="28"/>
        </w:rPr>
        <w:t>Советского</w:t>
      </w:r>
      <w:r w:rsidR="00736419">
        <w:rPr>
          <w:sz w:val="28"/>
          <w:szCs w:val="28"/>
        </w:rPr>
        <w:t xml:space="preserve"> сельского поселения </w:t>
      </w:r>
      <w:proofErr w:type="spellStart"/>
      <w:r w:rsidR="00736419">
        <w:rPr>
          <w:sz w:val="28"/>
          <w:szCs w:val="28"/>
        </w:rPr>
        <w:t>Новокубанского</w:t>
      </w:r>
      <w:proofErr w:type="spellEnd"/>
      <w:r w:rsidRPr="007F2C6C">
        <w:rPr>
          <w:sz w:val="28"/>
          <w:szCs w:val="28"/>
        </w:rPr>
        <w:t xml:space="preserve"> района.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Органы местного самоуправления обладают собственными полномочиями по решению вопросов местного значения.</w:t>
      </w:r>
    </w:p>
    <w:p w:rsidR="00DB60AE" w:rsidRPr="007F2C6C" w:rsidRDefault="00DB60AE" w:rsidP="00DB60AE">
      <w:pPr>
        <w:pStyle w:val="WW-2"/>
        <w:widowControl w:val="0"/>
        <w:suppressAutoHyphens w:val="0"/>
        <w:spacing w:line="240" w:lineRule="auto"/>
        <w:ind w:firstLine="851"/>
        <w:jc w:val="both"/>
        <w:rPr>
          <w:sz w:val="28"/>
          <w:szCs w:val="28"/>
        </w:rPr>
      </w:pPr>
      <w:r w:rsidRPr="007F2C6C">
        <w:rPr>
          <w:sz w:val="28"/>
          <w:szCs w:val="28"/>
        </w:rPr>
        <w:lastRenderedPageBreak/>
        <w:t>2. Изменение структуры органов местного самоуправления поселения осуществляется не иначе как путем внесения изменений в настоящий устав.</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r w:rsidRPr="007F2C6C">
        <w:rPr>
          <w:rFonts w:eastAsia="Times New Roman"/>
          <w:sz w:val="28"/>
          <w:szCs w:val="28"/>
        </w:rPr>
        <w:t xml:space="preserve">, </w:t>
      </w:r>
      <w:r w:rsidRPr="007F2C6C">
        <w:rPr>
          <w:sz w:val="28"/>
          <w:szCs w:val="28"/>
        </w:rPr>
        <w:t>за исключением случаев, предусмотренн</w:t>
      </w:r>
      <w:r w:rsidR="00736419">
        <w:rPr>
          <w:sz w:val="28"/>
          <w:szCs w:val="28"/>
        </w:rPr>
        <w:t xml:space="preserve">ых Федеральным законом от 06 октября </w:t>
      </w:r>
      <w:r w:rsidRPr="007F2C6C">
        <w:rPr>
          <w:sz w:val="28"/>
          <w:szCs w:val="28"/>
        </w:rPr>
        <w:t>2003</w:t>
      </w:r>
      <w:r w:rsidR="00736419">
        <w:rPr>
          <w:sz w:val="28"/>
          <w:szCs w:val="28"/>
        </w:rPr>
        <w:t xml:space="preserve"> года</w:t>
      </w:r>
      <w:r w:rsidRPr="007F2C6C">
        <w:rPr>
          <w:sz w:val="28"/>
          <w:szCs w:val="28"/>
        </w:rPr>
        <w:t xml:space="preserve"> № 131-ФЗ «Об общих принципах организации местного самоуправления в Российской Федерации».</w:t>
      </w:r>
    </w:p>
    <w:p w:rsidR="00DB60AE" w:rsidRDefault="00DB60AE" w:rsidP="00DB60AE">
      <w:pPr>
        <w:widowControl w:val="0"/>
        <w:suppressAutoHyphens w:val="0"/>
        <w:spacing w:line="240" w:lineRule="auto"/>
        <w:ind w:firstLine="851"/>
        <w:jc w:val="both"/>
        <w:rPr>
          <w:sz w:val="28"/>
          <w:szCs w:val="28"/>
        </w:rPr>
      </w:pPr>
      <w:r w:rsidRPr="007F2C6C">
        <w:rPr>
          <w:sz w:val="28"/>
          <w:szCs w:val="28"/>
        </w:rPr>
        <w:t>Решение Совета о внесении изменений в устав поселения и предусматривающее создание контрольно-счетного органа поселения вступает в силу после его официального опубликования (обнародования).</w:t>
      </w:r>
    </w:p>
    <w:p w:rsidR="007D1FC5" w:rsidRPr="00395C3E" w:rsidRDefault="007D1FC5" w:rsidP="001C1702">
      <w:pPr>
        <w:pStyle w:val="ConsNormal"/>
        <w:suppressAutoHyphens w:val="0"/>
        <w:spacing w:after="0" w:line="240" w:lineRule="auto"/>
        <w:ind w:firstLine="851"/>
        <w:jc w:val="both"/>
        <w:rPr>
          <w:rFonts w:ascii="Times New Roman" w:hAnsi="Times New Roman" w:cs="Times New Roman"/>
          <w:sz w:val="28"/>
          <w:szCs w:val="28"/>
        </w:rPr>
      </w:pPr>
      <w:r w:rsidRPr="00395C3E">
        <w:rPr>
          <w:rFonts w:ascii="Times New Roman" w:hAnsi="Times New Roman" w:cs="Times New Roman"/>
          <w:sz w:val="28"/>
          <w:szCs w:val="28"/>
        </w:rPr>
        <w:t>В случае внесения в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4. </w:t>
      </w:r>
      <w:r w:rsidRPr="007F2C6C">
        <w:rPr>
          <w:rFonts w:eastAsia="Arial"/>
          <w:sz w:val="28"/>
          <w:szCs w:val="28"/>
        </w:rPr>
        <w:t xml:space="preserve">Финансовое обеспечение деятельности </w:t>
      </w:r>
      <w:r w:rsidRPr="007F2C6C">
        <w:rPr>
          <w:sz w:val="28"/>
          <w:szCs w:val="28"/>
        </w:rPr>
        <w:t>органов местного самоуправления поселения осуществляется исключительно за счет собственных доходов бюджета поселения.</w:t>
      </w:r>
    </w:p>
    <w:p w:rsidR="00DB60AE" w:rsidRPr="007F2C6C" w:rsidRDefault="00DB60AE" w:rsidP="00DB60AE">
      <w:pPr>
        <w:widowControl w:val="0"/>
        <w:suppressAutoHyphens w:val="0"/>
        <w:spacing w:line="240" w:lineRule="auto"/>
        <w:ind w:firstLine="851"/>
        <w:jc w:val="both"/>
        <w:rPr>
          <w:sz w:val="28"/>
          <w:szCs w:val="28"/>
        </w:rPr>
      </w:pPr>
    </w:p>
    <w:p w:rsidR="00DB60AE" w:rsidRPr="007F2C6C" w:rsidRDefault="0072364C" w:rsidP="00DB60AE">
      <w:pPr>
        <w:pStyle w:val="af3"/>
        <w:widowControl w:val="0"/>
        <w:suppressAutoHyphens w:val="0"/>
        <w:spacing w:line="240" w:lineRule="auto"/>
        <w:ind w:firstLine="851"/>
        <w:jc w:val="both"/>
        <w:rPr>
          <w:b/>
          <w:sz w:val="28"/>
          <w:szCs w:val="28"/>
        </w:rPr>
      </w:pPr>
      <w:r>
        <w:rPr>
          <w:b/>
          <w:sz w:val="28"/>
          <w:szCs w:val="28"/>
        </w:rPr>
        <w:t>Статья 26</w:t>
      </w:r>
      <w:r w:rsidR="00DB60AE" w:rsidRPr="007F2C6C">
        <w:rPr>
          <w:b/>
          <w:sz w:val="28"/>
          <w:szCs w:val="28"/>
        </w:rPr>
        <w:t>. Совет поселения</w:t>
      </w:r>
    </w:p>
    <w:p w:rsidR="00DB60AE" w:rsidRPr="00C209E3" w:rsidRDefault="00736419" w:rsidP="00DB60AE">
      <w:pPr>
        <w:pStyle w:val="ConsNormal"/>
        <w:suppressAutoHyphens w:val="0"/>
        <w:spacing w:after="0" w:line="240" w:lineRule="auto"/>
        <w:ind w:firstLine="851"/>
        <w:jc w:val="both"/>
        <w:rPr>
          <w:rFonts w:ascii="Times New Roman" w:hAnsi="Times New Roman" w:cs="Times New Roman"/>
          <w:b/>
          <w:i/>
          <w:sz w:val="28"/>
          <w:szCs w:val="28"/>
        </w:rPr>
      </w:pPr>
      <w:r>
        <w:rPr>
          <w:rFonts w:ascii="Times New Roman" w:hAnsi="Times New Roman" w:cs="Times New Roman"/>
          <w:sz w:val="28"/>
          <w:szCs w:val="28"/>
        </w:rPr>
        <w:t xml:space="preserve">1. Совет состоит из </w:t>
      </w:r>
      <w:r w:rsidR="00334B12">
        <w:rPr>
          <w:rFonts w:ascii="Times New Roman" w:hAnsi="Times New Roman" w:cs="Times New Roman"/>
          <w:sz w:val="28"/>
          <w:szCs w:val="28"/>
        </w:rPr>
        <w:t>25</w:t>
      </w:r>
      <w:r>
        <w:rPr>
          <w:rFonts w:ascii="Times New Roman" w:hAnsi="Times New Roman" w:cs="Times New Roman"/>
          <w:sz w:val="28"/>
          <w:szCs w:val="28"/>
        </w:rPr>
        <w:t xml:space="preserve"> </w:t>
      </w:r>
      <w:r w:rsidR="00DB60AE" w:rsidRPr="008C6030">
        <w:rPr>
          <w:rFonts w:ascii="Times New Roman" w:hAnsi="Times New Roman" w:cs="Times New Roman"/>
          <w:sz w:val="28"/>
          <w:szCs w:val="28"/>
        </w:rPr>
        <w:t>депутатов, избранных на основе всеобщего, равного и прямого избирательного права при тайном голосовании.</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DB60AE" w:rsidRPr="008C6030" w:rsidRDefault="00DB60AE" w:rsidP="00DB60AE">
      <w:pPr>
        <w:pStyle w:val="a0"/>
        <w:widowControl w:val="0"/>
        <w:suppressAutoHyphens w:val="0"/>
        <w:spacing w:after="0" w:line="240" w:lineRule="auto"/>
        <w:ind w:firstLine="851"/>
        <w:jc w:val="both"/>
        <w:rPr>
          <w:sz w:val="28"/>
          <w:szCs w:val="28"/>
        </w:rPr>
      </w:pPr>
      <w:r w:rsidRPr="008C6030">
        <w:rPr>
          <w:sz w:val="28"/>
          <w:szCs w:val="28"/>
        </w:rPr>
        <w:t xml:space="preserve">3. Совет подотчетен непосредственно населению поселения и </w:t>
      </w:r>
      <w:proofErr w:type="gramStart"/>
      <w:r w:rsidRPr="008C6030">
        <w:rPr>
          <w:sz w:val="28"/>
          <w:szCs w:val="28"/>
        </w:rPr>
        <w:t>отчитывается о</w:t>
      </w:r>
      <w:proofErr w:type="gramEnd"/>
      <w:r w:rsidRPr="008C6030">
        <w:rPr>
          <w:sz w:val="28"/>
          <w:szCs w:val="28"/>
        </w:rPr>
        <w:t xml:space="preserve"> своей деятельности не реже одного раза в год.</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t>4. Срок полномочий Совета составляет 5 лет.</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t>В случае избрания депутатов Совета на досрочных выборах срок их полномочий определяется с учетом положений статьи 13 настоящего устава.</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t>5. Совет обладает правами юридического лица.</w:t>
      </w:r>
    </w:p>
    <w:p w:rsidR="00DB60AE" w:rsidRPr="00361ED7" w:rsidRDefault="00DB60AE" w:rsidP="00DB60AE">
      <w:pPr>
        <w:pStyle w:val="ConsNormal"/>
        <w:spacing w:after="0" w:line="240" w:lineRule="auto"/>
        <w:ind w:firstLine="851"/>
        <w:jc w:val="both"/>
        <w:rPr>
          <w:rFonts w:ascii="Times New Roman" w:hAnsi="Times New Roman" w:cs="Times New Roman"/>
          <w:sz w:val="28"/>
          <w:szCs w:val="28"/>
        </w:rPr>
      </w:pPr>
      <w:r w:rsidRPr="00361ED7">
        <w:rPr>
          <w:rFonts w:ascii="Times New Roman" w:hAnsi="Times New Roman" w:cs="Times New Roman"/>
          <w:sz w:val="28"/>
          <w:szCs w:val="28"/>
        </w:rPr>
        <w:t>6. Организацию деятельности Совета осуществляет председатель Совета. Председатель Совета и его заместитель избираются тайным голосование</w:t>
      </w:r>
      <w:r>
        <w:rPr>
          <w:rFonts w:ascii="Times New Roman" w:hAnsi="Times New Roman" w:cs="Times New Roman"/>
          <w:sz w:val="28"/>
          <w:szCs w:val="28"/>
        </w:rPr>
        <w:t>м</w:t>
      </w:r>
      <w:r w:rsidRPr="00361ED7">
        <w:rPr>
          <w:rFonts w:ascii="Times New Roman" w:hAnsi="Times New Roman" w:cs="Times New Roman"/>
          <w:sz w:val="28"/>
          <w:szCs w:val="28"/>
        </w:rPr>
        <w:t xml:space="preserve"> из числа депутатов Совета. Председатель Совета и его заместитель избираются на срок полномочий Совета. </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t>7. Заместитель председателя Совета осуществляет полномочия</w:t>
      </w:r>
      <w:r w:rsidRPr="008C6030">
        <w:rPr>
          <w:rFonts w:ascii="Times New Roman" w:hAnsi="Times New Roman" w:cs="Times New Roman"/>
          <w:b/>
          <w:sz w:val="28"/>
          <w:szCs w:val="28"/>
        </w:rPr>
        <w:t xml:space="preserve"> </w:t>
      </w:r>
      <w:r w:rsidRPr="008C6030">
        <w:rPr>
          <w:rFonts w:ascii="Times New Roman" w:hAnsi="Times New Roman" w:cs="Times New Roman"/>
          <w:sz w:val="28"/>
          <w:szCs w:val="28"/>
        </w:rPr>
        <w:t>председателя Совета в полном объеме в случае его временного отсутствия или в случае досрочного прекращения полномочий.</w:t>
      </w:r>
    </w:p>
    <w:p w:rsidR="00DB60AE" w:rsidRPr="008C6030"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8C6030">
        <w:rPr>
          <w:rFonts w:ascii="Times New Roman" w:hAnsi="Times New Roman" w:cs="Times New Roman"/>
          <w:sz w:val="28"/>
          <w:szCs w:val="28"/>
        </w:rPr>
        <w:t>8.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Pr="008C6030">
        <w:rPr>
          <w:rFonts w:ascii="Times New Roman" w:hAnsi="Times New Roman" w:cs="Times New Roman"/>
          <w:b/>
          <w:sz w:val="28"/>
          <w:szCs w:val="28"/>
        </w:rPr>
        <w:t xml:space="preserve"> </w:t>
      </w:r>
      <w:r w:rsidRPr="008C6030">
        <w:rPr>
          <w:rFonts w:ascii="Times New Roman" w:hAnsi="Times New Roman" w:cs="Times New Roman"/>
          <w:sz w:val="28"/>
          <w:szCs w:val="28"/>
        </w:rPr>
        <w:t>к компетенции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p>
    <w:p w:rsidR="00DB60AE" w:rsidRPr="007F2C6C" w:rsidRDefault="0072364C" w:rsidP="00DB60AE">
      <w:pPr>
        <w:pStyle w:val="a0"/>
        <w:widowControl w:val="0"/>
        <w:suppressAutoHyphens w:val="0"/>
        <w:spacing w:after="0" w:line="240" w:lineRule="auto"/>
        <w:ind w:firstLine="851"/>
        <w:jc w:val="both"/>
        <w:rPr>
          <w:b/>
          <w:sz w:val="28"/>
          <w:szCs w:val="28"/>
        </w:rPr>
      </w:pPr>
      <w:r>
        <w:rPr>
          <w:b/>
          <w:sz w:val="28"/>
          <w:szCs w:val="28"/>
        </w:rPr>
        <w:t>Статья 27</w:t>
      </w:r>
      <w:r w:rsidR="00DB60AE" w:rsidRPr="007F2C6C">
        <w:rPr>
          <w:b/>
          <w:sz w:val="28"/>
          <w:szCs w:val="28"/>
        </w:rPr>
        <w:t xml:space="preserve">. Статус депутата Совета </w:t>
      </w:r>
    </w:p>
    <w:p w:rsidR="00DB60AE" w:rsidRPr="007F2C6C" w:rsidRDefault="00DB60AE" w:rsidP="00DB60AE">
      <w:pPr>
        <w:pStyle w:val="a0"/>
        <w:widowControl w:val="0"/>
        <w:suppressAutoHyphens w:val="0"/>
        <w:spacing w:after="0" w:line="240" w:lineRule="auto"/>
        <w:ind w:firstLine="851"/>
        <w:jc w:val="both"/>
        <w:rPr>
          <w:sz w:val="28"/>
          <w:szCs w:val="28"/>
        </w:rPr>
      </w:pPr>
      <w:r w:rsidRPr="007F2C6C">
        <w:rPr>
          <w:sz w:val="28"/>
          <w:szCs w:val="28"/>
        </w:rPr>
        <w:t xml:space="preserve">1. Депутатом Совета может быть избран гражданин Российской Федерации, достигший </w:t>
      </w:r>
      <w:r w:rsidRPr="00736419">
        <w:rPr>
          <w:sz w:val="28"/>
          <w:szCs w:val="28"/>
        </w:rPr>
        <w:t>на день голосования</w:t>
      </w:r>
      <w:r w:rsidRPr="007F2C6C">
        <w:rPr>
          <w:sz w:val="28"/>
          <w:szCs w:val="28"/>
        </w:rPr>
        <w:t xml:space="preserve"> </w:t>
      </w:r>
      <w:r w:rsidRPr="00327717">
        <w:rPr>
          <w:sz w:val="28"/>
          <w:szCs w:val="28"/>
        </w:rPr>
        <w:t>возраста</w:t>
      </w:r>
      <w:r w:rsidRPr="007F2C6C">
        <w:rPr>
          <w:sz w:val="28"/>
          <w:szCs w:val="28"/>
        </w:rPr>
        <w:t xml:space="preserve"> 18 лет.</w:t>
      </w:r>
    </w:p>
    <w:p w:rsidR="00DB60AE" w:rsidRDefault="00DB60AE" w:rsidP="00DB60AE">
      <w:pPr>
        <w:pStyle w:val="a0"/>
        <w:widowControl w:val="0"/>
        <w:suppressAutoHyphens w:val="0"/>
        <w:spacing w:after="0" w:line="240" w:lineRule="auto"/>
        <w:ind w:firstLine="851"/>
        <w:jc w:val="both"/>
        <w:rPr>
          <w:sz w:val="28"/>
          <w:szCs w:val="28"/>
        </w:rPr>
      </w:pPr>
      <w:r w:rsidRPr="007F2C6C">
        <w:rPr>
          <w:sz w:val="28"/>
          <w:szCs w:val="28"/>
        </w:rPr>
        <w:t xml:space="preserve">Полномочия депутата Совета начинаются со дня его избрания и </w:t>
      </w:r>
      <w:r w:rsidRPr="007F2C6C">
        <w:rPr>
          <w:sz w:val="28"/>
          <w:szCs w:val="28"/>
        </w:rPr>
        <w:lastRenderedPageBreak/>
        <w:t>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6 настоящей статьи.</w:t>
      </w:r>
    </w:p>
    <w:p w:rsidR="00DB60AE" w:rsidRPr="001B36DF" w:rsidRDefault="00DB60AE" w:rsidP="00DB60AE">
      <w:pPr>
        <w:pStyle w:val="ConsNormal"/>
        <w:spacing w:after="0" w:line="240" w:lineRule="auto"/>
        <w:ind w:firstLine="851"/>
        <w:jc w:val="both"/>
        <w:rPr>
          <w:kern w:val="2"/>
          <w:sz w:val="28"/>
          <w:szCs w:val="28"/>
        </w:rPr>
      </w:pPr>
      <w:r w:rsidRPr="001B36DF">
        <w:rPr>
          <w:rFonts w:ascii="Times New Roman" w:hAnsi="Times New Roman"/>
          <w:sz w:val="28"/>
          <w:szCs w:val="28"/>
        </w:rPr>
        <w:t>Срок полномочий депутата Совета составляет 5 лет.</w:t>
      </w:r>
    </w:p>
    <w:p w:rsidR="00DB60AE" w:rsidRPr="007F2C6C" w:rsidRDefault="00DB60AE" w:rsidP="00DB60AE">
      <w:pPr>
        <w:pStyle w:val="a0"/>
        <w:widowControl w:val="0"/>
        <w:suppressAutoHyphens w:val="0"/>
        <w:spacing w:after="0" w:line="240" w:lineRule="auto"/>
        <w:ind w:firstLine="851"/>
        <w:jc w:val="both"/>
        <w:rPr>
          <w:sz w:val="28"/>
          <w:szCs w:val="28"/>
        </w:rPr>
      </w:pPr>
      <w:r w:rsidRPr="007F2C6C">
        <w:rPr>
          <w:sz w:val="28"/>
          <w:szCs w:val="28"/>
        </w:rPr>
        <w:t>2. Депутату Совета гарантируются условия для беспрепятственного и эффективного осуществления полномочий, защита прав, чести и достоинства.</w:t>
      </w:r>
    </w:p>
    <w:p w:rsidR="00DB60AE" w:rsidRPr="007F2C6C" w:rsidRDefault="00DB60AE" w:rsidP="00DB60AE">
      <w:pPr>
        <w:pStyle w:val="a0"/>
        <w:widowControl w:val="0"/>
        <w:suppressAutoHyphens w:val="0"/>
        <w:spacing w:after="0" w:line="240" w:lineRule="auto"/>
        <w:ind w:firstLine="851"/>
        <w:jc w:val="both"/>
        <w:rPr>
          <w:sz w:val="28"/>
          <w:szCs w:val="28"/>
        </w:rPr>
      </w:pPr>
      <w:r w:rsidRPr="007F2C6C">
        <w:rPr>
          <w:sz w:val="28"/>
          <w:szCs w:val="28"/>
        </w:rPr>
        <w:t>3.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w:t>
      </w:r>
    </w:p>
    <w:p w:rsidR="00DB60AE" w:rsidRPr="007F2C6C" w:rsidRDefault="00DB60AE" w:rsidP="00DB60AE">
      <w:pPr>
        <w:pStyle w:val="310"/>
        <w:widowControl w:val="0"/>
        <w:suppressAutoHyphens w:val="0"/>
        <w:spacing w:line="240" w:lineRule="auto"/>
        <w:ind w:firstLine="851"/>
        <w:jc w:val="both"/>
        <w:rPr>
          <w:sz w:val="28"/>
          <w:szCs w:val="28"/>
        </w:rPr>
      </w:pPr>
      <w:r w:rsidRPr="007F2C6C">
        <w:rPr>
          <w:sz w:val="28"/>
          <w:szCs w:val="28"/>
        </w:rPr>
        <w:t xml:space="preserve">4. </w:t>
      </w:r>
      <w:proofErr w:type="gramStart"/>
      <w:r w:rsidRPr="007F2C6C">
        <w:rPr>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Д</w:t>
      </w:r>
      <w:r w:rsidRPr="007F2C6C">
        <w:rPr>
          <w:rFonts w:ascii="Times New Roman" w:hAnsi="Times New Roman" w:cs="Times New Roman"/>
          <w:color w:val="000000"/>
          <w:sz w:val="28"/>
          <w:szCs w:val="28"/>
        </w:rPr>
        <w:t xml:space="preserve">епутат Совета </w:t>
      </w:r>
      <w:r w:rsidRPr="007F2C6C">
        <w:rPr>
          <w:rFonts w:ascii="Times New Roman" w:hAnsi="Times New Roman" w:cs="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другие действия, соответствующие статусу </w:t>
      </w:r>
      <w:r w:rsidRPr="007F2C6C">
        <w:rPr>
          <w:rFonts w:ascii="Times New Roman" w:hAnsi="Times New Roman" w:cs="Times New Roman"/>
          <w:color w:val="000000"/>
          <w:sz w:val="28"/>
          <w:szCs w:val="28"/>
        </w:rPr>
        <w:t>депутата,</w:t>
      </w:r>
      <w:r w:rsidRPr="007F2C6C">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w:t>
      </w:r>
      <w:r w:rsidRPr="007F2C6C">
        <w:rPr>
          <w:rFonts w:ascii="Times New Roman" w:hAnsi="Times New Roman" w:cs="Times New Roman"/>
          <w:color w:val="000000"/>
          <w:sz w:val="28"/>
          <w:szCs w:val="28"/>
        </w:rPr>
        <w:t xml:space="preserve">депутатом </w:t>
      </w:r>
      <w:r w:rsidRPr="007F2C6C">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DB60AE" w:rsidRPr="007F2C6C" w:rsidRDefault="00DB60AE" w:rsidP="00DB60AE">
      <w:pPr>
        <w:pStyle w:val="a0"/>
        <w:widowControl w:val="0"/>
        <w:suppressAutoHyphens w:val="0"/>
        <w:spacing w:after="0" w:line="240" w:lineRule="auto"/>
        <w:ind w:firstLine="851"/>
        <w:jc w:val="both"/>
        <w:rPr>
          <w:sz w:val="28"/>
          <w:szCs w:val="28"/>
        </w:rPr>
      </w:pPr>
      <w:r>
        <w:rPr>
          <w:sz w:val="28"/>
          <w:szCs w:val="28"/>
        </w:rPr>
        <w:t>6</w:t>
      </w:r>
      <w:r w:rsidRPr="007F2C6C">
        <w:rPr>
          <w:sz w:val="28"/>
          <w:szCs w:val="28"/>
        </w:rPr>
        <w:t>. Полномочия депутата Совета прекращаются досрочно в случаях:</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смерти;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отставки по собственному желанию;</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признания судом недееспособным или ограниченно дееспособным;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признания судом безвестно отсутствующим или объявления умершим;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вступления в отношении его в законную силу обвинительного приговора суда;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выезда за пределы Российской Федерации на постоянное место жительства;</w:t>
      </w:r>
    </w:p>
    <w:p w:rsidR="00DF0636" w:rsidRPr="00395C3E" w:rsidRDefault="00DF0636" w:rsidP="00395C3E">
      <w:pPr>
        <w:pStyle w:val="ConsNormal"/>
        <w:spacing w:after="0"/>
        <w:ind w:firstLine="851"/>
        <w:jc w:val="both"/>
        <w:rPr>
          <w:rFonts w:ascii="Times New Roman" w:eastAsia="Calibri" w:hAnsi="Times New Roman"/>
          <w:sz w:val="28"/>
          <w:szCs w:val="28"/>
        </w:rPr>
      </w:pPr>
      <w:proofErr w:type="gramStart"/>
      <w:r w:rsidRPr="00395C3E">
        <w:rPr>
          <w:rFonts w:ascii="Times New Roman" w:eastAsia="Calibri" w:hAnsi="Times New Roman"/>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395C3E">
        <w:rPr>
          <w:rFonts w:ascii="Times New Roman" w:eastAsia="Calibri" w:hAnsi="Times New Roman"/>
          <w:sz w:val="28"/>
          <w:szCs w:val="28"/>
        </w:rPr>
        <w:t xml:space="preserve"> договора Российской Федерации быть избранным в органы местного </w:t>
      </w:r>
      <w:r w:rsidRPr="00395C3E">
        <w:rPr>
          <w:rFonts w:ascii="Times New Roman" w:eastAsia="Calibri" w:hAnsi="Times New Roman"/>
          <w:sz w:val="28"/>
          <w:szCs w:val="28"/>
        </w:rPr>
        <w:lastRenderedPageBreak/>
        <w:t xml:space="preserve">самоуправления, если иное не предусмотрено международным договором Российской Федерации; </w:t>
      </w:r>
    </w:p>
    <w:p w:rsidR="00DB60AE" w:rsidRPr="00DF0636" w:rsidRDefault="00DB60AE" w:rsidP="00395C3E">
      <w:pPr>
        <w:pStyle w:val="ConsNormal"/>
        <w:spacing w:after="0"/>
        <w:ind w:firstLine="851"/>
        <w:jc w:val="both"/>
        <w:rPr>
          <w:rFonts w:ascii="Times New Roman" w:eastAsia="Calibri" w:hAnsi="Times New Roman"/>
          <w:color w:val="984806" w:themeColor="accent6" w:themeShade="80"/>
          <w:sz w:val="28"/>
          <w:szCs w:val="28"/>
        </w:rPr>
      </w:pPr>
      <w:r w:rsidRPr="007F2C6C">
        <w:rPr>
          <w:rFonts w:ascii="Times New Roman" w:hAnsi="Times New Roman" w:cs="Times New Roman"/>
          <w:sz w:val="28"/>
          <w:szCs w:val="28"/>
        </w:rPr>
        <w:t>8) отзыва избирателями;</w:t>
      </w:r>
    </w:p>
    <w:p w:rsidR="00DB60AE" w:rsidRPr="007F2C6C" w:rsidRDefault="00DB60AE" w:rsidP="00395C3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9) досрочного прекращения полномочий Совета;</w:t>
      </w:r>
    </w:p>
    <w:p w:rsidR="00DB60AE" w:rsidRPr="007F2C6C" w:rsidRDefault="00DB60AE" w:rsidP="00395C3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DB60AE" w:rsidRPr="00907145" w:rsidRDefault="00DB60AE" w:rsidP="00395C3E">
      <w:pPr>
        <w:pStyle w:val="ConsNormal"/>
        <w:spacing w:after="0" w:line="240" w:lineRule="auto"/>
        <w:ind w:firstLine="851"/>
        <w:jc w:val="both"/>
        <w:rPr>
          <w:rFonts w:ascii="Times New Roman" w:hAnsi="Times New Roman" w:cs="Times New Roman"/>
          <w:sz w:val="28"/>
          <w:szCs w:val="28"/>
        </w:rPr>
      </w:pPr>
      <w:proofErr w:type="gramStart"/>
      <w:r w:rsidRPr="00840D7C">
        <w:rPr>
          <w:rFonts w:ascii="Times New Roman" w:hAnsi="Times New Roman" w:cs="Times New Roman"/>
          <w:sz w:val="28"/>
          <w:szCs w:val="28"/>
        </w:rPr>
        <w:t xml:space="preserve">11) несоблюдения ограничений, запретов, неисполнения обязанностей, установленных Федеральным </w:t>
      </w:r>
      <w:hyperlink r:id="rId13" w:history="1">
        <w:r w:rsidRPr="00840D7C">
          <w:rPr>
            <w:rFonts w:ascii="Times New Roman" w:hAnsi="Times New Roman" w:cs="Times New Roman"/>
            <w:sz w:val="28"/>
            <w:szCs w:val="28"/>
          </w:rPr>
          <w:t>законом</w:t>
        </w:r>
      </w:hyperlink>
      <w:r w:rsidR="001B36DF">
        <w:rPr>
          <w:rFonts w:ascii="Times New Roman" w:hAnsi="Times New Roman" w:cs="Times New Roman"/>
          <w:sz w:val="28"/>
          <w:szCs w:val="28"/>
        </w:rPr>
        <w:t xml:space="preserve"> от 25 декабря </w:t>
      </w:r>
      <w:r w:rsidRPr="00840D7C">
        <w:rPr>
          <w:rFonts w:ascii="Times New Roman" w:hAnsi="Times New Roman" w:cs="Times New Roman"/>
          <w:sz w:val="28"/>
          <w:szCs w:val="28"/>
        </w:rPr>
        <w:t xml:space="preserve">2008 </w:t>
      </w:r>
      <w:r w:rsidR="001B36DF">
        <w:rPr>
          <w:rFonts w:ascii="Times New Roman" w:hAnsi="Times New Roman" w:cs="Times New Roman"/>
          <w:sz w:val="28"/>
          <w:szCs w:val="28"/>
        </w:rPr>
        <w:t xml:space="preserve">года </w:t>
      </w:r>
      <w:r w:rsidRPr="00840D7C">
        <w:rPr>
          <w:rFonts w:ascii="Times New Roman" w:hAnsi="Times New Roman" w:cs="Times New Roman"/>
          <w:sz w:val="28"/>
          <w:szCs w:val="28"/>
        </w:rPr>
        <w:t xml:space="preserve">№ 273-ФЗ «О противодействии коррупции», Федеральным </w:t>
      </w:r>
      <w:hyperlink r:id="rId14" w:history="1">
        <w:r w:rsidRPr="00840D7C">
          <w:rPr>
            <w:rFonts w:ascii="Times New Roman" w:hAnsi="Times New Roman" w:cs="Times New Roman"/>
            <w:sz w:val="28"/>
            <w:szCs w:val="28"/>
          </w:rPr>
          <w:t>законом</w:t>
        </w:r>
      </w:hyperlink>
      <w:r w:rsidR="001B36DF">
        <w:rPr>
          <w:rFonts w:ascii="Times New Roman" w:hAnsi="Times New Roman" w:cs="Times New Roman"/>
          <w:sz w:val="28"/>
          <w:szCs w:val="28"/>
        </w:rPr>
        <w:t xml:space="preserve"> от 03 декабря </w:t>
      </w:r>
      <w:r w:rsidR="00F90B7D">
        <w:rPr>
          <w:rFonts w:ascii="Times New Roman" w:hAnsi="Times New Roman" w:cs="Times New Roman"/>
          <w:sz w:val="28"/>
          <w:szCs w:val="28"/>
        </w:rPr>
        <w:t>2012</w:t>
      </w:r>
      <w:r w:rsidR="001B36DF">
        <w:rPr>
          <w:rFonts w:ascii="Times New Roman" w:hAnsi="Times New Roman" w:cs="Times New Roman"/>
          <w:sz w:val="28"/>
          <w:szCs w:val="28"/>
        </w:rPr>
        <w:t xml:space="preserve"> года </w:t>
      </w:r>
      <w:r w:rsidRPr="00840D7C">
        <w:rPr>
          <w:rFonts w:ascii="Times New Roman" w:hAnsi="Times New Roman" w:cs="Times New Roman"/>
          <w:sz w:val="28"/>
          <w:szCs w:val="28"/>
        </w:rPr>
        <w:t xml:space="preserve">№ 230-ФЗ «О контроле за соответствием расходов лиц, замещающих государственные должности, и иных лиц их доходам», Федеральным </w:t>
      </w:r>
      <w:hyperlink r:id="rId15" w:history="1">
        <w:r w:rsidRPr="00840D7C">
          <w:rPr>
            <w:rFonts w:ascii="Times New Roman" w:hAnsi="Times New Roman" w:cs="Times New Roman"/>
            <w:sz w:val="28"/>
            <w:szCs w:val="28"/>
          </w:rPr>
          <w:t>законом</w:t>
        </w:r>
      </w:hyperlink>
      <w:r w:rsidR="001B36DF">
        <w:rPr>
          <w:rFonts w:ascii="Times New Roman" w:hAnsi="Times New Roman" w:cs="Times New Roman"/>
          <w:sz w:val="28"/>
          <w:szCs w:val="28"/>
        </w:rPr>
        <w:t xml:space="preserve"> от 07 мая </w:t>
      </w:r>
      <w:r w:rsidRPr="00840D7C">
        <w:rPr>
          <w:rFonts w:ascii="Times New Roman" w:hAnsi="Times New Roman" w:cs="Times New Roman"/>
          <w:sz w:val="28"/>
          <w:szCs w:val="28"/>
        </w:rPr>
        <w:t>2013</w:t>
      </w:r>
      <w:r w:rsidR="001B36DF">
        <w:rPr>
          <w:rFonts w:ascii="Times New Roman" w:hAnsi="Times New Roman" w:cs="Times New Roman"/>
          <w:sz w:val="28"/>
          <w:szCs w:val="28"/>
        </w:rPr>
        <w:t xml:space="preserve"> года </w:t>
      </w:r>
      <w:r w:rsidRPr="00840D7C">
        <w:rPr>
          <w:rFonts w:ascii="Times New Roman" w:hAnsi="Times New Roman" w:cs="Times New Roman"/>
          <w:sz w:val="28"/>
          <w:szCs w:val="28"/>
        </w:rPr>
        <w:t>№ 79-ФЗ «О запрете отдельным категориям лиц открывать и иметь счета (вклады), хранить наличные</w:t>
      </w:r>
      <w:proofErr w:type="gramEnd"/>
      <w:r w:rsidRPr="00840D7C">
        <w:rPr>
          <w:rFonts w:ascii="Times New Roman" w:hAnsi="Times New Roman" w:cs="Times New Roman"/>
          <w:sz w:val="28"/>
          <w:szCs w:val="28"/>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907145">
        <w:rPr>
          <w:rFonts w:ascii="Times New Roman" w:hAnsi="Times New Roman" w:cs="Times New Roman"/>
          <w:sz w:val="28"/>
          <w:szCs w:val="28"/>
        </w:rPr>
        <w:t>»</w:t>
      </w:r>
      <w:r w:rsidR="007D1FC5" w:rsidRPr="00907145">
        <w:rPr>
          <w:rFonts w:ascii="Times New Roman" w:hAnsi="Times New Roman" w:cs="Times New Roman"/>
          <w:sz w:val="28"/>
          <w:szCs w:val="28"/>
        </w:rPr>
        <w:t>, если иное не предусмотрено Федеральным законом от 06 октября 2003 года № 131-ФЗ «Об общих принципах организации местного самоуправления в Российской Федерации»</w:t>
      </w:r>
      <w:r w:rsidRPr="00907145">
        <w:rPr>
          <w:rFonts w:ascii="Times New Roman" w:hAnsi="Times New Roman" w:cs="Times New Roman"/>
          <w:sz w:val="28"/>
          <w:szCs w:val="28"/>
        </w:rPr>
        <w:t>;</w:t>
      </w:r>
    </w:p>
    <w:p w:rsidR="00DB60AE" w:rsidRPr="00840D7C" w:rsidRDefault="00DB60AE" w:rsidP="00DB60AE">
      <w:pPr>
        <w:suppressAutoHyphens w:val="0"/>
        <w:autoSpaceDE w:val="0"/>
        <w:autoSpaceDN w:val="0"/>
        <w:adjustRightInd w:val="0"/>
        <w:spacing w:line="240" w:lineRule="auto"/>
        <w:ind w:firstLine="851"/>
        <w:jc w:val="both"/>
        <w:rPr>
          <w:sz w:val="28"/>
          <w:szCs w:val="28"/>
        </w:rPr>
      </w:pPr>
      <w:r w:rsidRPr="00840D7C">
        <w:rPr>
          <w:sz w:val="28"/>
          <w:szCs w:val="28"/>
        </w:rPr>
        <w:t>12) несоблюдения ограничений</w:t>
      </w:r>
      <w:r w:rsidRPr="00840D7C">
        <w:rPr>
          <w:rFonts w:eastAsia="Calibri"/>
          <w:kern w:val="0"/>
          <w:sz w:val="28"/>
          <w:szCs w:val="28"/>
          <w:lang w:eastAsia="ru-RU"/>
        </w:rPr>
        <w:t xml:space="preserve">, установленных </w:t>
      </w:r>
      <w:r w:rsidR="001B36DF">
        <w:rPr>
          <w:sz w:val="28"/>
          <w:szCs w:val="28"/>
        </w:rPr>
        <w:t xml:space="preserve">Федеральным законом от 06 октября </w:t>
      </w:r>
      <w:r w:rsidRPr="00840D7C">
        <w:rPr>
          <w:sz w:val="28"/>
          <w:szCs w:val="28"/>
        </w:rPr>
        <w:t xml:space="preserve">2003 </w:t>
      </w:r>
      <w:r w:rsidR="001B36DF">
        <w:rPr>
          <w:sz w:val="28"/>
          <w:szCs w:val="28"/>
        </w:rPr>
        <w:t xml:space="preserve">года </w:t>
      </w:r>
      <w:r w:rsidRPr="00840D7C">
        <w:rPr>
          <w:sz w:val="28"/>
          <w:szCs w:val="28"/>
        </w:rPr>
        <w:t>№ 131-ФЗ «Об общих принципах организации местного самоуправления в Российской Федерации»;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w:t>
      </w:r>
      <w:r>
        <w:rPr>
          <w:sz w:val="28"/>
          <w:szCs w:val="28"/>
        </w:rPr>
        <w:t>3</w:t>
      </w:r>
      <w:r w:rsidRPr="007F2C6C">
        <w:rPr>
          <w:sz w:val="28"/>
          <w:szCs w:val="28"/>
        </w:rPr>
        <w:t>) в иных случаях, установленных Фед</w:t>
      </w:r>
      <w:r w:rsidR="001B36DF">
        <w:rPr>
          <w:sz w:val="28"/>
          <w:szCs w:val="28"/>
        </w:rPr>
        <w:t xml:space="preserve">еральным законом от 06 октября </w:t>
      </w:r>
      <w:r w:rsidRPr="007F2C6C">
        <w:rPr>
          <w:sz w:val="28"/>
          <w:szCs w:val="28"/>
        </w:rPr>
        <w:t xml:space="preserve">2003 </w:t>
      </w:r>
      <w:r w:rsidR="001B36DF">
        <w:rPr>
          <w:sz w:val="28"/>
          <w:szCs w:val="28"/>
        </w:rPr>
        <w:t xml:space="preserve">года </w:t>
      </w:r>
      <w:r w:rsidRPr="007F2C6C">
        <w:rPr>
          <w:sz w:val="28"/>
          <w:szCs w:val="28"/>
        </w:rPr>
        <w:t>№ 131-ФЗ «Об общих принципах организации местного самоуправления в Российской Федерации» и иными федеральными законами.</w:t>
      </w:r>
    </w:p>
    <w:p w:rsidR="00DB60AE" w:rsidRPr="00B07D48" w:rsidRDefault="00DB60AE" w:rsidP="00DB60AE">
      <w:pPr>
        <w:ind w:firstLine="851"/>
        <w:jc w:val="both"/>
        <w:rPr>
          <w:sz w:val="28"/>
          <w:szCs w:val="28"/>
        </w:rPr>
      </w:pPr>
      <w:r w:rsidRPr="00B07D48">
        <w:rPr>
          <w:sz w:val="28"/>
          <w:szCs w:val="28"/>
        </w:rPr>
        <w:t xml:space="preserve">В случае, предусмотренном пунктом 2 части 6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DB60AE" w:rsidRPr="00B07D48" w:rsidRDefault="00DB60AE" w:rsidP="00DB60AE">
      <w:pPr>
        <w:tabs>
          <w:tab w:val="left" w:pos="142"/>
        </w:tabs>
        <w:ind w:firstLine="851"/>
        <w:jc w:val="both"/>
        <w:rPr>
          <w:sz w:val="28"/>
          <w:szCs w:val="28"/>
        </w:rPr>
      </w:pPr>
      <w:r w:rsidRPr="00B07D48">
        <w:rPr>
          <w:sz w:val="28"/>
          <w:szCs w:val="28"/>
        </w:rPr>
        <w:t>В случаях, предусмотренных пунктами 1, 3-7, 10</w:t>
      </w:r>
      <w:r>
        <w:rPr>
          <w:sz w:val="28"/>
          <w:szCs w:val="28"/>
        </w:rPr>
        <w:t>-12</w:t>
      </w:r>
      <w:r w:rsidRPr="00B07D48">
        <w:rPr>
          <w:sz w:val="28"/>
          <w:szCs w:val="28"/>
        </w:rPr>
        <w:t xml:space="preserve"> части 6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DB60AE" w:rsidRPr="00B07D48" w:rsidRDefault="00DB60AE" w:rsidP="00DB60AE">
      <w:pPr>
        <w:ind w:firstLine="851"/>
        <w:jc w:val="both"/>
        <w:rPr>
          <w:sz w:val="28"/>
          <w:szCs w:val="28"/>
        </w:rPr>
      </w:pPr>
      <w:r w:rsidRPr="00B07D48">
        <w:rPr>
          <w:sz w:val="28"/>
          <w:szCs w:val="28"/>
        </w:rPr>
        <w:t>В случае, предусмотренном пунктом 8 части 6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DB60AE" w:rsidRPr="00B07D48" w:rsidRDefault="00DB60AE" w:rsidP="00DB60AE">
      <w:pPr>
        <w:ind w:firstLine="851"/>
        <w:jc w:val="both"/>
        <w:rPr>
          <w:sz w:val="28"/>
          <w:szCs w:val="28"/>
        </w:rPr>
      </w:pPr>
      <w:r w:rsidRPr="00B07D48">
        <w:rPr>
          <w:sz w:val="28"/>
          <w:szCs w:val="28"/>
        </w:rPr>
        <w:t>В случае, предусмотренном пунктом 9 части 6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DB60AE" w:rsidRDefault="00DB60AE" w:rsidP="00DB60AE">
      <w:pPr>
        <w:suppressAutoHyphens w:val="0"/>
        <w:autoSpaceDE w:val="0"/>
        <w:autoSpaceDN w:val="0"/>
        <w:adjustRightInd w:val="0"/>
        <w:ind w:firstLine="851"/>
        <w:jc w:val="both"/>
        <w:rPr>
          <w:rFonts w:eastAsia="Calibri"/>
          <w:kern w:val="0"/>
          <w:sz w:val="28"/>
          <w:szCs w:val="28"/>
        </w:rPr>
      </w:pPr>
      <w:r w:rsidRPr="00B07D48">
        <w:rPr>
          <w:rFonts w:eastAsia="Calibri"/>
          <w:kern w:val="0"/>
          <w:sz w:val="28"/>
          <w:szCs w:val="28"/>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95068B" w:rsidRPr="00D52B8B" w:rsidRDefault="0095068B" w:rsidP="00DB60AE">
      <w:pPr>
        <w:suppressAutoHyphens w:val="0"/>
        <w:autoSpaceDE w:val="0"/>
        <w:autoSpaceDN w:val="0"/>
        <w:adjustRightInd w:val="0"/>
        <w:ind w:firstLine="851"/>
        <w:jc w:val="both"/>
        <w:rPr>
          <w:bCs/>
          <w:iCs/>
          <w:sz w:val="28"/>
          <w:szCs w:val="28"/>
        </w:rPr>
      </w:pPr>
      <w:r w:rsidRPr="00D52B8B">
        <w:rPr>
          <w:bCs/>
          <w:iCs/>
          <w:sz w:val="28"/>
          <w:szCs w:val="28"/>
        </w:rPr>
        <w:lastRenderedPageBreak/>
        <w:t xml:space="preserve">В случае обращения </w:t>
      </w:r>
      <w:r w:rsidRPr="00D52B8B">
        <w:rPr>
          <w:sz w:val="28"/>
          <w:szCs w:val="28"/>
        </w:rPr>
        <w:t>главы администрации (губернатора) Краснодарского края</w:t>
      </w:r>
      <w:r w:rsidRPr="00D52B8B">
        <w:rPr>
          <w:bCs/>
          <w:iCs/>
          <w:sz w:val="28"/>
          <w:szCs w:val="28"/>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DB60AE" w:rsidRDefault="00D52B8B" w:rsidP="00DB60AE">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7</w:t>
      </w:r>
      <w:r w:rsidR="00DB60AE" w:rsidRPr="007F2C6C">
        <w:rPr>
          <w:rFonts w:ascii="Times New Roman" w:hAnsi="Times New Roman" w:cs="Times New Roman"/>
          <w:sz w:val="28"/>
          <w:szCs w:val="28"/>
        </w:rPr>
        <w:t>. 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DB60AE" w:rsidRDefault="00D52B8B" w:rsidP="00DB60AE">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8</w:t>
      </w:r>
      <w:r w:rsidR="00DB60AE" w:rsidRPr="007F2C6C">
        <w:rPr>
          <w:rFonts w:ascii="Times New Roman" w:hAnsi="Times New Roman" w:cs="Times New Roman"/>
          <w:sz w:val="28"/>
          <w:szCs w:val="28"/>
        </w:rPr>
        <w:t>. Депутат Совета должен соблюдать ограничения и запреты и исполнять обязанности, которые установле</w:t>
      </w:r>
      <w:r w:rsidR="001B36DF">
        <w:rPr>
          <w:rFonts w:ascii="Times New Roman" w:hAnsi="Times New Roman" w:cs="Times New Roman"/>
          <w:sz w:val="28"/>
          <w:szCs w:val="28"/>
        </w:rPr>
        <w:t xml:space="preserve">ны Федеральным законом от 25 декабря </w:t>
      </w:r>
      <w:r w:rsidR="00DB60AE" w:rsidRPr="007F2C6C">
        <w:rPr>
          <w:rFonts w:ascii="Times New Roman" w:hAnsi="Times New Roman" w:cs="Times New Roman"/>
          <w:sz w:val="28"/>
          <w:szCs w:val="28"/>
        </w:rPr>
        <w:t>2008</w:t>
      </w:r>
      <w:r w:rsidR="001B36DF">
        <w:rPr>
          <w:rFonts w:ascii="Times New Roman" w:hAnsi="Times New Roman" w:cs="Times New Roman"/>
          <w:sz w:val="28"/>
          <w:szCs w:val="28"/>
        </w:rPr>
        <w:t xml:space="preserve"> года</w:t>
      </w:r>
      <w:r w:rsidR="00DB60AE" w:rsidRPr="007F2C6C">
        <w:rPr>
          <w:rFonts w:ascii="Times New Roman" w:hAnsi="Times New Roman" w:cs="Times New Roman"/>
          <w:sz w:val="28"/>
          <w:szCs w:val="28"/>
        </w:rPr>
        <w:t xml:space="preserve"> № 273-ФЗ «О противодействии коррупции» и другими федеральными законами.</w:t>
      </w:r>
    </w:p>
    <w:p w:rsidR="00DB60AE" w:rsidRPr="007F2C6C" w:rsidRDefault="00DB60AE" w:rsidP="00DB60AE">
      <w:pPr>
        <w:widowControl w:val="0"/>
        <w:suppressAutoHyphens w:val="0"/>
        <w:spacing w:line="240" w:lineRule="auto"/>
        <w:ind w:firstLine="851"/>
        <w:jc w:val="both"/>
        <w:rPr>
          <w:b/>
          <w:sz w:val="28"/>
          <w:szCs w:val="28"/>
        </w:rPr>
      </w:pPr>
    </w:p>
    <w:p w:rsidR="00DB60AE" w:rsidRPr="007F2C6C" w:rsidRDefault="000566A2" w:rsidP="00DB60AE">
      <w:pPr>
        <w:widowControl w:val="0"/>
        <w:suppressAutoHyphens w:val="0"/>
        <w:spacing w:line="240" w:lineRule="auto"/>
        <w:ind w:firstLine="851"/>
        <w:jc w:val="both"/>
        <w:rPr>
          <w:b/>
          <w:sz w:val="28"/>
          <w:szCs w:val="28"/>
        </w:rPr>
      </w:pPr>
      <w:r>
        <w:rPr>
          <w:b/>
          <w:sz w:val="28"/>
          <w:szCs w:val="28"/>
        </w:rPr>
        <w:t>Статья 28</w:t>
      </w:r>
      <w:r w:rsidR="00DB60AE" w:rsidRPr="007F2C6C">
        <w:rPr>
          <w:b/>
          <w:sz w:val="28"/>
          <w:szCs w:val="28"/>
        </w:rPr>
        <w:t>.</w:t>
      </w:r>
      <w:r w:rsidR="00DB60AE" w:rsidRPr="007F2C6C">
        <w:rPr>
          <w:sz w:val="28"/>
          <w:szCs w:val="28"/>
        </w:rPr>
        <w:t xml:space="preserve"> </w:t>
      </w:r>
      <w:r w:rsidR="00DB60AE" w:rsidRPr="007F2C6C">
        <w:rPr>
          <w:b/>
          <w:sz w:val="28"/>
          <w:szCs w:val="28"/>
        </w:rPr>
        <w:t xml:space="preserve">Компетенция Совета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В исключительной компетенции Совета находятся: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принятие устава поселения, внесение в него изменений и дополнений;</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утверждение местного бюджета и отчета о его исполнении;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3C5CAF" w:rsidRPr="00D52B8B" w:rsidRDefault="003C5CAF" w:rsidP="00DB60AE">
      <w:pPr>
        <w:pStyle w:val="ConsNormal"/>
        <w:suppressAutoHyphens w:val="0"/>
        <w:spacing w:after="0" w:line="240" w:lineRule="auto"/>
        <w:ind w:firstLine="851"/>
        <w:jc w:val="both"/>
        <w:rPr>
          <w:rFonts w:ascii="Times New Roman" w:hAnsi="Times New Roman" w:cs="Times New Roman"/>
          <w:sz w:val="28"/>
          <w:szCs w:val="28"/>
        </w:rPr>
      </w:pPr>
      <w:r w:rsidRPr="00D52B8B">
        <w:rPr>
          <w:rFonts w:ascii="Times New Roman" w:hAnsi="Times New Roman" w:cs="Times New Roman"/>
          <w:sz w:val="28"/>
          <w:szCs w:val="28"/>
        </w:rPr>
        <w:t>4) утверждение стратегии социально-экономического развития поселения;</w:t>
      </w:r>
    </w:p>
    <w:p w:rsidR="00DB60AE" w:rsidRPr="007F2C6C" w:rsidRDefault="00DB60AE" w:rsidP="00DB60AE">
      <w:pPr>
        <w:pStyle w:val="a0"/>
        <w:widowControl w:val="0"/>
        <w:suppressAutoHyphens w:val="0"/>
        <w:spacing w:after="0" w:line="240" w:lineRule="auto"/>
        <w:ind w:firstLine="851"/>
        <w:jc w:val="both"/>
        <w:rPr>
          <w:sz w:val="28"/>
          <w:szCs w:val="28"/>
        </w:rPr>
      </w:pPr>
      <w:r w:rsidRPr="007F2C6C">
        <w:rPr>
          <w:sz w:val="28"/>
          <w:szCs w:val="28"/>
        </w:rPr>
        <w:t>5) определение порядка управления и распоряжения имуществом, находящимся в муниципальной собственности;</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определение порядка участия поселения в организациях межмуниципального сотрудничества;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9) </w:t>
      </w:r>
      <w:proofErr w:type="gramStart"/>
      <w:r w:rsidRPr="007F2C6C">
        <w:rPr>
          <w:rFonts w:ascii="Times New Roman" w:hAnsi="Times New Roman" w:cs="Times New Roman"/>
          <w:sz w:val="28"/>
          <w:szCs w:val="28"/>
        </w:rPr>
        <w:t>контроль за</w:t>
      </w:r>
      <w:proofErr w:type="gramEnd"/>
      <w:r w:rsidRPr="007F2C6C">
        <w:rPr>
          <w:rFonts w:ascii="Times New Roman" w:hAnsi="Times New Roman" w:cs="Times New Roman"/>
          <w:sz w:val="28"/>
          <w:szCs w:val="28"/>
        </w:rPr>
        <w:t xml:space="preserve">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DB60AE"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10) принятие решения об удал</w:t>
      </w:r>
      <w:r w:rsidR="003C5CAF">
        <w:rPr>
          <w:rFonts w:ascii="Times New Roman" w:hAnsi="Times New Roman" w:cs="Times New Roman"/>
          <w:sz w:val="28"/>
          <w:szCs w:val="28"/>
        </w:rPr>
        <w:t>ении главы поселения в отставку;</w:t>
      </w:r>
    </w:p>
    <w:p w:rsidR="003C5CAF" w:rsidRPr="00D52B8B" w:rsidRDefault="003C5CAF" w:rsidP="00DB60AE">
      <w:pPr>
        <w:pStyle w:val="ConsNormal"/>
        <w:suppressAutoHyphens w:val="0"/>
        <w:spacing w:after="0" w:line="240" w:lineRule="auto"/>
        <w:ind w:firstLine="851"/>
        <w:jc w:val="both"/>
        <w:rPr>
          <w:rFonts w:ascii="Times New Roman" w:hAnsi="Times New Roman"/>
          <w:sz w:val="28"/>
          <w:szCs w:val="28"/>
        </w:rPr>
      </w:pPr>
      <w:r w:rsidRPr="00D52B8B">
        <w:rPr>
          <w:rFonts w:ascii="Times New Roman" w:hAnsi="Times New Roman"/>
          <w:sz w:val="28"/>
          <w:szCs w:val="28"/>
        </w:rPr>
        <w:t>11) утверждение правил благоустройства территории поселения.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На сессиях Совета решаются следующие вопросы:</w:t>
      </w:r>
    </w:p>
    <w:p w:rsidR="00DB60AE" w:rsidRPr="007F2C6C" w:rsidRDefault="00DB60AE" w:rsidP="00DB60AE">
      <w:pPr>
        <w:pStyle w:val="ConsNormal"/>
        <w:tabs>
          <w:tab w:val="left" w:pos="560"/>
          <w:tab w:val="left" w:pos="8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назначение в соответствии с настоящим уставом публичных слушаний и опросов граждан, определение порядка организации и проведения публичных слушаний, определение порядка назначения и проведения опроса граждан;</w:t>
      </w: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принятие в случаях, предусмотренн</w:t>
      </w:r>
      <w:r w:rsidR="00925A1D">
        <w:rPr>
          <w:rFonts w:ascii="Times New Roman" w:hAnsi="Times New Roman" w:cs="Times New Roman"/>
          <w:sz w:val="28"/>
          <w:szCs w:val="28"/>
        </w:rPr>
        <w:t xml:space="preserve">ых Федеральным законом от 06 октября </w:t>
      </w:r>
      <w:r w:rsidRPr="007F2C6C">
        <w:rPr>
          <w:rFonts w:ascii="Times New Roman" w:hAnsi="Times New Roman" w:cs="Times New Roman"/>
          <w:sz w:val="28"/>
          <w:szCs w:val="28"/>
        </w:rPr>
        <w:t>2003</w:t>
      </w:r>
      <w:r w:rsidR="00925A1D">
        <w:rPr>
          <w:rFonts w:ascii="Times New Roman" w:hAnsi="Times New Roman" w:cs="Times New Roman"/>
          <w:sz w:val="28"/>
          <w:szCs w:val="28"/>
        </w:rPr>
        <w:t xml:space="preserve"> года </w:t>
      </w:r>
      <w:r w:rsidRPr="007F2C6C">
        <w:rPr>
          <w:rFonts w:ascii="Times New Roman" w:hAnsi="Times New Roman" w:cs="Times New Roman"/>
          <w:sz w:val="28"/>
          <w:szCs w:val="28"/>
        </w:rPr>
        <w:t>№ 131-ФЗ «Об общих принципах организации местного самоуправления в Российской Федерации» решений, связанных с изменением границ поселения, а также с преобразованием поселения;</w:t>
      </w:r>
    </w:p>
    <w:p w:rsidR="00DB60AE" w:rsidRPr="007F2C6C" w:rsidRDefault="00DB60AE" w:rsidP="00DB60AE">
      <w:pPr>
        <w:pStyle w:val="ConsNormal"/>
        <w:tabs>
          <w:tab w:val="left" w:pos="142"/>
          <w:tab w:val="left" w:pos="1068"/>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3) определение порядка реализации правотворческой инициативы гражданами поселения, порядка организации и осуществления </w:t>
      </w:r>
      <w:r w:rsidRPr="007F2C6C">
        <w:rPr>
          <w:rFonts w:ascii="Times New Roman" w:hAnsi="Times New Roman" w:cs="Times New Roman"/>
          <w:sz w:val="28"/>
          <w:szCs w:val="28"/>
        </w:rPr>
        <w:lastRenderedPageBreak/>
        <w:t>территориального общественного самоуправления</w:t>
      </w:r>
      <w:r w:rsidRPr="001B36DF">
        <w:rPr>
          <w:rFonts w:ascii="Times New Roman" w:hAnsi="Times New Roman" w:cs="Times New Roman"/>
          <w:sz w:val="28"/>
          <w:szCs w:val="28"/>
        </w:rPr>
        <w:t>, условий</w:t>
      </w:r>
      <w:r w:rsidRPr="007F2C6C">
        <w:rPr>
          <w:rFonts w:ascii="Times New Roman" w:hAnsi="Times New Roman" w:cs="Times New Roman"/>
          <w:sz w:val="28"/>
          <w:szCs w:val="28"/>
        </w:rPr>
        <w:t xml:space="preserve"> и порядка выделения необходимых средств из местного бюджета, порядка назначения и проведения конференций </w:t>
      </w:r>
      <w:r w:rsidRPr="001B36DF">
        <w:rPr>
          <w:rFonts w:ascii="Times New Roman" w:hAnsi="Times New Roman" w:cs="Times New Roman"/>
          <w:sz w:val="28"/>
          <w:szCs w:val="28"/>
        </w:rPr>
        <w:t>граждан</w:t>
      </w:r>
      <w:r w:rsidRPr="007F2C6C">
        <w:rPr>
          <w:rFonts w:ascii="Times New Roman" w:hAnsi="Times New Roman" w:cs="Times New Roman"/>
          <w:sz w:val="28"/>
          <w:szCs w:val="28"/>
        </w:rPr>
        <w:t xml:space="preserve"> (собраний делегатов</w:t>
      </w:r>
      <w:r w:rsidRPr="001B36DF">
        <w:rPr>
          <w:rFonts w:ascii="Times New Roman" w:hAnsi="Times New Roman" w:cs="Times New Roman"/>
          <w:sz w:val="28"/>
          <w:szCs w:val="28"/>
        </w:rPr>
        <w:t>), избрания делегатов</w:t>
      </w:r>
      <w:r>
        <w:rPr>
          <w:rFonts w:ascii="Times New Roman" w:hAnsi="Times New Roman" w:cs="Times New Roman"/>
          <w:b/>
          <w:sz w:val="28"/>
          <w:szCs w:val="28"/>
        </w:rPr>
        <w:t>,</w:t>
      </w:r>
      <w:r w:rsidRPr="007F2C6C">
        <w:rPr>
          <w:rFonts w:ascii="Times New Roman" w:hAnsi="Times New Roman" w:cs="Times New Roman"/>
          <w:sz w:val="28"/>
          <w:szCs w:val="28"/>
        </w:rPr>
        <w:t xml:space="preserve"> собраний граждан; </w:t>
      </w:r>
    </w:p>
    <w:p w:rsidR="00DB60AE" w:rsidRPr="007F2C6C" w:rsidRDefault="00DB60AE" w:rsidP="00DB60AE">
      <w:pPr>
        <w:pStyle w:val="ConsNormal"/>
        <w:tabs>
          <w:tab w:val="left" w:pos="560"/>
          <w:tab w:val="left" w:pos="840"/>
          <w:tab w:val="left" w:pos="1068"/>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принятие решения о назначении местного референдума;</w:t>
      </w:r>
    </w:p>
    <w:p w:rsidR="00DB60AE" w:rsidRPr="007F2C6C" w:rsidRDefault="00DB60AE" w:rsidP="00DB60AE">
      <w:pPr>
        <w:pStyle w:val="ConsNormal"/>
        <w:tabs>
          <w:tab w:val="left" w:pos="560"/>
          <w:tab w:val="left" w:pos="840"/>
          <w:tab w:val="left" w:pos="1068"/>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rsidR="00DB60AE" w:rsidRPr="007F2C6C" w:rsidRDefault="00DB60AE" w:rsidP="00DB60AE">
      <w:pPr>
        <w:pStyle w:val="ConsNormal"/>
        <w:tabs>
          <w:tab w:val="left" w:pos="560"/>
          <w:tab w:val="left" w:pos="840"/>
        </w:tabs>
        <w:suppressAutoHyphens w:val="0"/>
        <w:spacing w:after="0" w:line="240" w:lineRule="auto"/>
        <w:ind w:firstLine="851"/>
        <w:jc w:val="both"/>
        <w:rPr>
          <w:rFonts w:ascii="Times New Roman" w:hAnsi="Times New Roman" w:cs="Times New Roman"/>
          <w:sz w:val="28"/>
          <w:szCs w:val="28"/>
        </w:rPr>
      </w:pPr>
      <w:r w:rsidRPr="000566A2">
        <w:rPr>
          <w:rFonts w:ascii="Times New Roman" w:hAnsi="Times New Roman" w:cs="Times New Roman"/>
          <w:sz w:val="28"/>
          <w:szCs w:val="28"/>
        </w:rPr>
        <w:t>6) принятие решения о самороспуске Совета и досрочном прекращении полномочий депутатов Совета в случаях, предусмотренных частью 6 статьи  2</w:t>
      </w:r>
      <w:r w:rsidR="000566A2" w:rsidRPr="000566A2">
        <w:rPr>
          <w:rFonts w:ascii="Times New Roman" w:hAnsi="Times New Roman" w:cs="Times New Roman"/>
          <w:sz w:val="28"/>
          <w:szCs w:val="28"/>
        </w:rPr>
        <w:t>7</w:t>
      </w:r>
      <w:r w:rsidRPr="000566A2">
        <w:rPr>
          <w:rFonts w:ascii="Times New Roman" w:hAnsi="Times New Roman" w:cs="Times New Roman"/>
          <w:b/>
          <w:sz w:val="28"/>
          <w:szCs w:val="28"/>
        </w:rPr>
        <w:t xml:space="preserve"> </w:t>
      </w:r>
      <w:r w:rsidRPr="000566A2">
        <w:rPr>
          <w:rFonts w:ascii="Times New Roman" w:hAnsi="Times New Roman" w:cs="Times New Roman"/>
          <w:sz w:val="28"/>
          <w:szCs w:val="28"/>
        </w:rPr>
        <w:t>настоящего устава, оформление прекращения полномочий выборных должностных лиц;</w:t>
      </w:r>
    </w:p>
    <w:p w:rsidR="00DB60AE" w:rsidRPr="007F2C6C" w:rsidRDefault="00DB60AE" w:rsidP="00DB60AE">
      <w:pPr>
        <w:pStyle w:val="ConsNormal"/>
        <w:tabs>
          <w:tab w:val="left" w:pos="560"/>
          <w:tab w:val="left" w:pos="8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принятие регламента Совета;</w:t>
      </w:r>
    </w:p>
    <w:p w:rsidR="00DB60AE" w:rsidRPr="007F2C6C" w:rsidRDefault="00DB60AE" w:rsidP="00DB60AE">
      <w:pPr>
        <w:pStyle w:val="ConsNormal"/>
        <w:tabs>
          <w:tab w:val="left" w:pos="560"/>
          <w:tab w:val="left" w:pos="8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образование,</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утверждение и изменение состава депутатских комиссий (комитетов) Совета;</w:t>
      </w:r>
    </w:p>
    <w:p w:rsidR="00DB60AE" w:rsidRPr="007F2C6C" w:rsidRDefault="00DB60AE" w:rsidP="00DB60AE">
      <w:pPr>
        <w:pStyle w:val="ConsNormal"/>
        <w:tabs>
          <w:tab w:val="left" w:pos="560"/>
          <w:tab w:val="left" w:pos="8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Pr="007F2C6C">
        <w:rPr>
          <w:rFonts w:ascii="Times New Roman" w:hAnsi="Times New Roman" w:cs="Times New Roman"/>
          <w:sz w:val="28"/>
          <w:szCs w:val="28"/>
        </w:rPr>
        <w:t>) установление налоговых льгот по налогам в соответствии с законодательством;</w:t>
      </w:r>
    </w:p>
    <w:p w:rsidR="00DB60AE" w:rsidRPr="00B07D48" w:rsidRDefault="00DB60AE" w:rsidP="00DB60AE">
      <w:pPr>
        <w:tabs>
          <w:tab w:val="left" w:pos="142"/>
          <w:tab w:val="left" w:pos="560"/>
          <w:tab w:val="left" w:pos="840"/>
        </w:tabs>
        <w:ind w:firstLine="851"/>
        <w:jc w:val="both"/>
        <w:rPr>
          <w:rFonts w:eastAsia="Times New Roman"/>
          <w:sz w:val="28"/>
        </w:rPr>
      </w:pPr>
      <w:r w:rsidRPr="00B07D48">
        <w:rPr>
          <w:rFonts w:eastAsia="Times New Roman"/>
          <w:sz w:val="28"/>
        </w:rPr>
        <w:t>1</w:t>
      </w:r>
      <w:r>
        <w:rPr>
          <w:rFonts w:eastAsia="Times New Roman"/>
          <w:sz w:val="28"/>
        </w:rPr>
        <w:t>0</w:t>
      </w:r>
      <w:r w:rsidRPr="00B07D48">
        <w:rPr>
          <w:rFonts w:eastAsia="Times New Roman"/>
          <w:sz w:val="28"/>
        </w:rPr>
        <w:t xml:space="preserve">) </w:t>
      </w:r>
      <w:r w:rsidRPr="00B07D48">
        <w:rPr>
          <w:sz w:val="28"/>
        </w:rPr>
        <w:t xml:space="preserve">определение порядка установления льгот для детей дошкольного возраста, </w:t>
      </w:r>
      <w:r w:rsidRPr="00B07D48">
        <w:rPr>
          <w:kern w:val="0"/>
          <w:sz w:val="28"/>
          <w:szCs w:val="28"/>
          <w:lang w:eastAsia="ru-RU"/>
        </w:rPr>
        <w:t>обучающихся,</w:t>
      </w:r>
      <w:r w:rsidRPr="00B07D48">
        <w:rPr>
          <w:sz w:val="28"/>
          <w:szCs w:val="28"/>
        </w:rPr>
        <w:t xml:space="preserve"> </w:t>
      </w:r>
      <w:r w:rsidRPr="00B07D48">
        <w:rPr>
          <w:sz w:val="28"/>
        </w:rPr>
        <w:t>инвалидов, военнослужащих, проходящих военную службу по призыву, при организации платных мероприятий организациями культуры;</w:t>
      </w:r>
    </w:p>
    <w:p w:rsidR="00DB60AE" w:rsidRPr="00B07D48" w:rsidRDefault="00DB60AE" w:rsidP="00DB60AE">
      <w:pPr>
        <w:widowControl w:val="0"/>
        <w:tabs>
          <w:tab w:val="left" w:pos="560"/>
          <w:tab w:val="left" w:pos="840"/>
        </w:tabs>
        <w:suppressAutoHyphens w:val="0"/>
        <w:spacing w:line="240" w:lineRule="auto"/>
        <w:ind w:firstLine="851"/>
        <w:jc w:val="both"/>
        <w:rPr>
          <w:sz w:val="28"/>
          <w:szCs w:val="28"/>
        </w:rPr>
      </w:pPr>
      <w:r w:rsidRPr="00B07D48">
        <w:rPr>
          <w:sz w:val="28"/>
          <w:szCs w:val="28"/>
        </w:rPr>
        <w:t>1</w:t>
      </w:r>
      <w:r>
        <w:rPr>
          <w:sz w:val="28"/>
          <w:szCs w:val="28"/>
        </w:rPr>
        <w:t>1</w:t>
      </w:r>
      <w:r w:rsidRPr="00B07D48">
        <w:rPr>
          <w:sz w:val="28"/>
          <w:szCs w:val="28"/>
        </w:rPr>
        <w:t>) рассмотрение депутатских запросов и принятие по ним решений;</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sidRPr="007F2C6C">
        <w:rPr>
          <w:sz w:val="28"/>
          <w:szCs w:val="28"/>
        </w:rPr>
        <w:t>1</w:t>
      </w:r>
      <w:r>
        <w:rPr>
          <w:sz w:val="28"/>
          <w:szCs w:val="28"/>
        </w:rPr>
        <w:t>2</w:t>
      </w:r>
      <w:r w:rsidRPr="007F2C6C">
        <w:rPr>
          <w:sz w:val="28"/>
          <w:szCs w:val="28"/>
        </w:rPr>
        <w:t>) утверждение схемы избирательных округов по выборам депутатов Совета;</w:t>
      </w:r>
    </w:p>
    <w:p w:rsidR="00DB60AE" w:rsidRPr="007F2C6C" w:rsidRDefault="00DB60AE" w:rsidP="00DB60AE">
      <w:pPr>
        <w:pStyle w:val="210"/>
        <w:widowControl w:val="0"/>
        <w:tabs>
          <w:tab w:val="left" w:pos="-2240"/>
          <w:tab w:val="left" w:pos="-1680"/>
        </w:tabs>
        <w:suppressAutoHyphens w:val="0"/>
        <w:spacing w:line="240" w:lineRule="auto"/>
        <w:ind w:firstLine="851"/>
        <w:jc w:val="both"/>
        <w:rPr>
          <w:sz w:val="28"/>
          <w:szCs w:val="28"/>
        </w:rPr>
      </w:pPr>
      <w:r w:rsidRPr="007F2C6C">
        <w:rPr>
          <w:sz w:val="28"/>
          <w:szCs w:val="28"/>
        </w:rPr>
        <w:t>1</w:t>
      </w:r>
      <w:r>
        <w:rPr>
          <w:sz w:val="28"/>
          <w:szCs w:val="28"/>
        </w:rPr>
        <w:t>3</w:t>
      </w:r>
      <w:r w:rsidRPr="007F2C6C">
        <w:rPr>
          <w:sz w:val="28"/>
          <w:szCs w:val="28"/>
        </w:rPr>
        <w:t>) принятие решения о назначении выборов депутатов Совета и главы поселения;</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sidRPr="007F2C6C">
        <w:rPr>
          <w:sz w:val="28"/>
          <w:szCs w:val="28"/>
        </w:rPr>
        <w:t>1</w:t>
      </w:r>
      <w:r>
        <w:rPr>
          <w:sz w:val="28"/>
          <w:szCs w:val="28"/>
        </w:rPr>
        <w:t>4</w:t>
      </w:r>
      <w:r w:rsidRPr="007F2C6C">
        <w:rPr>
          <w:sz w:val="28"/>
          <w:szCs w:val="28"/>
        </w:rPr>
        <w:t>) принятие решения о создании муниципальной пожарной охраны, определение цели, задач</w:t>
      </w:r>
      <w:r w:rsidRPr="00925A1D">
        <w:rPr>
          <w:b/>
          <w:sz w:val="28"/>
          <w:szCs w:val="28"/>
        </w:rPr>
        <w:t>,</w:t>
      </w:r>
      <w:r w:rsidRPr="007F2C6C">
        <w:rPr>
          <w:sz w:val="28"/>
          <w:szCs w:val="28"/>
        </w:rPr>
        <w:t xml:space="preserve"> </w:t>
      </w:r>
      <w:r w:rsidRPr="00925A1D">
        <w:rPr>
          <w:sz w:val="28"/>
          <w:szCs w:val="28"/>
        </w:rPr>
        <w:t>порядка</w:t>
      </w:r>
      <w:r w:rsidRPr="00925A1D">
        <w:rPr>
          <w:b/>
          <w:sz w:val="28"/>
          <w:szCs w:val="28"/>
        </w:rPr>
        <w:t xml:space="preserve"> </w:t>
      </w:r>
      <w:r w:rsidRPr="00925A1D">
        <w:rPr>
          <w:sz w:val="28"/>
          <w:szCs w:val="28"/>
        </w:rPr>
        <w:t>создания и</w:t>
      </w:r>
      <w:r w:rsidRPr="007F2C6C">
        <w:rPr>
          <w:sz w:val="28"/>
          <w:szCs w:val="28"/>
        </w:rPr>
        <w:t xml:space="preserve"> организации деятельности муниципальной пожарной охраны на территории поселения, порядка ее взаимоотношений с другими видами пожарной охраны;</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sidRPr="007F2C6C">
        <w:rPr>
          <w:sz w:val="28"/>
          <w:szCs w:val="28"/>
        </w:rPr>
        <w:t>1</w:t>
      </w:r>
      <w:r>
        <w:rPr>
          <w:sz w:val="28"/>
          <w:szCs w:val="28"/>
        </w:rPr>
        <w:t>5</w:t>
      </w:r>
      <w:r w:rsidRPr="007F2C6C">
        <w:rPr>
          <w:sz w:val="28"/>
          <w:szCs w:val="28"/>
        </w:rPr>
        <w:t xml:space="preserve">)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w:t>
      </w:r>
      <w:r w:rsidRPr="00B07D48">
        <w:rPr>
          <w:sz w:val="28"/>
          <w:szCs w:val="28"/>
        </w:rPr>
        <w:t>поселения</w:t>
      </w:r>
      <w:r w:rsidRPr="007F2C6C">
        <w:rPr>
          <w:sz w:val="28"/>
          <w:szCs w:val="28"/>
        </w:rPr>
        <w:t>;</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Pr>
          <w:sz w:val="28"/>
          <w:szCs w:val="28"/>
        </w:rPr>
        <w:t>16</w:t>
      </w:r>
      <w:r w:rsidRPr="007F2C6C">
        <w:rPr>
          <w:sz w:val="28"/>
          <w:szCs w:val="28"/>
        </w:rPr>
        <w:t>) установление по предложению населения</w:t>
      </w:r>
      <w:r w:rsidRPr="00925A1D">
        <w:rPr>
          <w:b/>
          <w:sz w:val="28"/>
          <w:szCs w:val="28"/>
        </w:rPr>
        <w:t>,</w:t>
      </w:r>
      <w:r w:rsidRPr="00925A1D">
        <w:rPr>
          <w:rFonts w:eastAsia="Calibri"/>
          <w:b/>
          <w:kern w:val="0"/>
          <w:sz w:val="28"/>
          <w:szCs w:val="28"/>
          <w:lang w:eastAsia="ru-RU"/>
        </w:rPr>
        <w:t xml:space="preserve"> </w:t>
      </w:r>
      <w:r w:rsidRPr="00925A1D">
        <w:rPr>
          <w:rFonts w:eastAsia="Calibri"/>
          <w:kern w:val="0"/>
          <w:sz w:val="28"/>
          <w:szCs w:val="28"/>
          <w:lang w:eastAsia="ru-RU"/>
        </w:rPr>
        <w:t>проживающего на данной территории</w:t>
      </w:r>
      <w:r w:rsidRPr="00925A1D">
        <w:rPr>
          <w:rFonts w:eastAsia="Calibri"/>
          <w:b/>
          <w:kern w:val="0"/>
          <w:sz w:val="28"/>
          <w:szCs w:val="28"/>
          <w:lang w:eastAsia="ru-RU"/>
        </w:rPr>
        <w:t>,</w:t>
      </w:r>
      <w:r w:rsidRPr="007F2C6C">
        <w:rPr>
          <w:sz w:val="28"/>
          <w:szCs w:val="28"/>
        </w:rPr>
        <w:t xml:space="preserve"> границ территории, на которой осуществляется территориальное общественное самоуправление;</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Pr>
          <w:sz w:val="28"/>
          <w:szCs w:val="28"/>
        </w:rPr>
        <w:t>17</w:t>
      </w:r>
      <w:r w:rsidRPr="007F2C6C">
        <w:rPr>
          <w:sz w:val="28"/>
          <w:szCs w:val="28"/>
        </w:rPr>
        <w:t>) принятие решений по переносу мест погребения в случаях, установленных законодательством;</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Pr>
          <w:sz w:val="28"/>
          <w:szCs w:val="28"/>
        </w:rPr>
        <w:t>18</w:t>
      </w:r>
      <w:r w:rsidRPr="007F2C6C">
        <w:rPr>
          <w:sz w:val="28"/>
          <w:szCs w:val="28"/>
        </w:rPr>
        <w:t>) определение порядка деятельности</w:t>
      </w:r>
      <w:r w:rsidRPr="007F2C6C">
        <w:rPr>
          <w:b/>
          <w:sz w:val="28"/>
          <w:szCs w:val="28"/>
        </w:rPr>
        <w:t xml:space="preserve"> </w:t>
      </w:r>
      <w:r w:rsidRPr="007F2C6C">
        <w:rPr>
          <w:sz w:val="28"/>
          <w:szCs w:val="28"/>
        </w:rPr>
        <w:t>специализированных служб</w:t>
      </w:r>
      <w:r w:rsidRPr="007F2C6C">
        <w:rPr>
          <w:b/>
          <w:sz w:val="28"/>
          <w:szCs w:val="28"/>
        </w:rPr>
        <w:t xml:space="preserve"> </w:t>
      </w:r>
      <w:r w:rsidRPr="007F2C6C">
        <w:rPr>
          <w:sz w:val="28"/>
          <w:szCs w:val="28"/>
        </w:rPr>
        <w:t>по вопросам похоронного дела;</w:t>
      </w:r>
    </w:p>
    <w:p w:rsidR="00DB60AE" w:rsidRPr="007F2C6C" w:rsidRDefault="00DB60AE" w:rsidP="00DB60AE">
      <w:pPr>
        <w:pStyle w:val="210"/>
        <w:widowControl w:val="0"/>
        <w:tabs>
          <w:tab w:val="left" w:pos="560"/>
          <w:tab w:val="left" w:pos="840"/>
        </w:tabs>
        <w:suppressAutoHyphens w:val="0"/>
        <w:spacing w:line="240" w:lineRule="auto"/>
        <w:ind w:firstLine="851"/>
        <w:jc w:val="both"/>
        <w:rPr>
          <w:sz w:val="28"/>
          <w:szCs w:val="28"/>
        </w:rPr>
      </w:pPr>
      <w:r>
        <w:rPr>
          <w:sz w:val="28"/>
          <w:szCs w:val="28"/>
        </w:rPr>
        <w:t>19</w:t>
      </w:r>
      <w:r w:rsidRPr="007F2C6C">
        <w:rPr>
          <w:sz w:val="28"/>
          <w:szCs w:val="28"/>
        </w:rPr>
        <w:t>)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10</w:t>
      </w:r>
      <w:r w:rsidRPr="007F2C6C">
        <w:rPr>
          <w:b/>
          <w:sz w:val="28"/>
          <w:szCs w:val="28"/>
        </w:rPr>
        <w:t xml:space="preserve"> </w:t>
      </w:r>
      <w:r w:rsidRPr="007F2C6C">
        <w:rPr>
          <w:sz w:val="28"/>
          <w:szCs w:val="28"/>
        </w:rPr>
        <w:t>настоящего устава;</w:t>
      </w:r>
    </w:p>
    <w:p w:rsidR="00DB60AE" w:rsidRPr="007F2C6C" w:rsidRDefault="00DB60AE" w:rsidP="00DB60AE">
      <w:pPr>
        <w:pStyle w:val="210"/>
        <w:widowControl w:val="0"/>
        <w:tabs>
          <w:tab w:val="left" w:pos="-2240"/>
        </w:tabs>
        <w:suppressAutoHyphens w:val="0"/>
        <w:spacing w:line="240" w:lineRule="auto"/>
        <w:ind w:firstLine="851"/>
        <w:jc w:val="both"/>
        <w:rPr>
          <w:sz w:val="28"/>
          <w:szCs w:val="28"/>
        </w:rPr>
      </w:pPr>
      <w:r w:rsidRPr="007F2C6C">
        <w:rPr>
          <w:sz w:val="28"/>
          <w:szCs w:val="28"/>
        </w:rPr>
        <w:t>2</w:t>
      </w:r>
      <w:r>
        <w:rPr>
          <w:sz w:val="28"/>
          <w:szCs w:val="28"/>
        </w:rPr>
        <w:t>0</w:t>
      </w:r>
      <w:r w:rsidRPr="007F2C6C">
        <w:rPr>
          <w:sz w:val="28"/>
          <w:szCs w:val="28"/>
        </w:rPr>
        <w:t>) утверждение положения о бюджетном процессе в поселении;</w:t>
      </w:r>
    </w:p>
    <w:p w:rsidR="00DB60AE" w:rsidRPr="00171DD8" w:rsidRDefault="00DB60AE" w:rsidP="00DB60AE">
      <w:pPr>
        <w:pStyle w:val="210"/>
        <w:widowControl w:val="0"/>
        <w:tabs>
          <w:tab w:val="left" w:pos="-2240"/>
        </w:tabs>
        <w:suppressAutoHyphens w:val="0"/>
        <w:spacing w:line="240" w:lineRule="auto"/>
        <w:ind w:firstLine="851"/>
        <w:jc w:val="both"/>
        <w:rPr>
          <w:sz w:val="28"/>
          <w:szCs w:val="28"/>
        </w:rPr>
      </w:pPr>
      <w:r w:rsidRPr="00171DD8">
        <w:rPr>
          <w:sz w:val="28"/>
          <w:szCs w:val="28"/>
        </w:rPr>
        <w:t>2</w:t>
      </w:r>
      <w:r>
        <w:rPr>
          <w:sz w:val="28"/>
          <w:szCs w:val="28"/>
        </w:rPr>
        <w:t>1</w:t>
      </w:r>
      <w:r w:rsidRPr="00171DD8">
        <w:rPr>
          <w:sz w:val="28"/>
          <w:szCs w:val="28"/>
        </w:rPr>
        <w:t xml:space="preserve">) установление ставок платы за единицу объема лесных ресурсов и </w:t>
      </w:r>
      <w:r w:rsidRPr="00171DD8">
        <w:rPr>
          <w:sz w:val="28"/>
          <w:szCs w:val="28"/>
        </w:rPr>
        <w:lastRenderedPageBreak/>
        <w:t>ставок платы за единицу площади лесного участка, находящегося в муниципальной собственности, в целях его аренды;</w:t>
      </w:r>
    </w:p>
    <w:p w:rsidR="00DB60AE" w:rsidRPr="00171DD8" w:rsidRDefault="00DB60AE" w:rsidP="00DB60AE">
      <w:pPr>
        <w:pStyle w:val="1c"/>
        <w:widowControl w:val="0"/>
        <w:suppressAutoHyphens w:val="0"/>
        <w:spacing w:line="240" w:lineRule="auto"/>
        <w:ind w:firstLine="851"/>
        <w:jc w:val="both"/>
        <w:rPr>
          <w:sz w:val="28"/>
          <w:szCs w:val="28"/>
        </w:rPr>
      </w:pPr>
      <w:r w:rsidRPr="00171DD8">
        <w:rPr>
          <w:sz w:val="28"/>
          <w:szCs w:val="28"/>
        </w:rPr>
        <w:t>2</w:t>
      </w:r>
      <w:r>
        <w:rPr>
          <w:sz w:val="28"/>
          <w:szCs w:val="28"/>
        </w:rPr>
        <w:t>2</w:t>
      </w:r>
      <w:r w:rsidRPr="00171DD8">
        <w:rPr>
          <w:sz w:val="28"/>
          <w:szCs w:val="28"/>
        </w:rPr>
        <w:t>) установление ставок платы за единицу объема древесины;</w:t>
      </w:r>
    </w:p>
    <w:p w:rsidR="00DB60AE" w:rsidRDefault="00DB60AE" w:rsidP="00DB60AE">
      <w:pPr>
        <w:pStyle w:val="1c"/>
        <w:widowControl w:val="0"/>
        <w:suppressAutoHyphens w:val="0"/>
        <w:spacing w:line="240" w:lineRule="auto"/>
        <w:ind w:firstLine="851"/>
        <w:jc w:val="both"/>
        <w:rPr>
          <w:sz w:val="28"/>
          <w:szCs w:val="28"/>
        </w:rPr>
      </w:pPr>
      <w:r w:rsidRPr="00171DD8">
        <w:rPr>
          <w:sz w:val="28"/>
          <w:szCs w:val="28"/>
        </w:rPr>
        <w:t>2</w:t>
      </w:r>
      <w:r>
        <w:rPr>
          <w:sz w:val="28"/>
          <w:szCs w:val="28"/>
        </w:rPr>
        <w:t>3</w:t>
      </w:r>
      <w:r w:rsidRPr="00171DD8">
        <w:rPr>
          <w:sz w:val="28"/>
          <w:szCs w:val="28"/>
        </w:rPr>
        <w:t>) утверждение лесохозяйственных регламентов;</w:t>
      </w:r>
    </w:p>
    <w:p w:rsidR="00DB60AE" w:rsidRPr="007F2C6C" w:rsidRDefault="00DB60AE" w:rsidP="00DB60AE">
      <w:pPr>
        <w:pStyle w:val="210"/>
        <w:widowControl w:val="0"/>
        <w:tabs>
          <w:tab w:val="left" w:pos="-2240"/>
        </w:tabs>
        <w:suppressAutoHyphens w:val="0"/>
        <w:spacing w:line="240" w:lineRule="auto"/>
        <w:ind w:firstLine="851"/>
        <w:jc w:val="both"/>
        <w:rPr>
          <w:sz w:val="28"/>
          <w:szCs w:val="28"/>
        </w:rPr>
      </w:pPr>
      <w:r w:rsidRPr="00B148E5">
        <w:rPr>
          <w:sz w:val="28"/>
          <w:szCs w:val="28"/>
        </w:rPr>
        <w:t>2</w:t>
      </w:r>
      <w:r w:rsidR="003C5CAF">
        <w:rPr>
          <w:sz w:val="28"/>
          <w:szCs w:val="28"/>
        </w:rPr>
        <w:t>4</w:t>
      </w:r>
      <w:r w:rsidRPr="00B148E5">
        <w:rPr>
          <w:sz w:val="28"/>
          <w:szCs w:val="28"/>
        </w:rPr>
        <w:t>)</w:t>
      </w:r>
      <w:r w:rsidRPr="00834ABF">
        <w:rPr>
          <w:sz w:val="28"/>
          <w:szCs w:val="28"/>
        </w:rPr>
        <w:t xml:space="preserve"> иные полномочия, отнесенные к ведению Совета законодательством и настоящим</w:t>
      </w:r>
      <w:r w:rsidRPr="007F2C6C">
        <w:rPr>
          <w:sz w:val="28"/>
          <w:szCs w:val="28"/>
        </w:rPr>
        <w:t xml:space="preserve"> уставом.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Совет заслушивает ежегодные отчеты главы поселения о результатах его деятельности, деятельности администрации поселения, в том числе о решении вопросов, поставленных Советом.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0566A2" w:rsidP="00DB60AE">
      <w:pPr>
        <w:pStyle w:val="ConsNormal"/>
        <w:suppressAutoHyphens w:val="0"/>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Статья 29</w:t>
      </w:r>
      <w:r w:rsidR="00DB60AE" w:rsidRPr="007F2C6C">
        <w:rPr>
          <w:rFonts w:ascii="Times New Roman" w:hAnsi="Times New Roman" w:cs="Times New Roman"/>
          <w:b/>
          <w:sz w:val="28"/>
          <w:szCs w:val="28"/>
        </w:rPr>
        <w:t xml:space="preserve">. Полномочия председателя Совета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Председатель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организует работу Совета, комиссий (комитетов)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представляет Совет в отношениях с населением;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осуществляет руководство подготовкой сессий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формирует и подписывает повестку дня сессий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координирует деятельность комиссий (комитетов)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12) рассматривает обращения, поступившие в Совет, ведет прием граждан;</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13) подписывает протоколы сессий Совета и решения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0566A2" w:rsidP="00DB60AE">
      <w:pPr>
        <w:pStyle w:val="ConsNormal"/>
        <w:suppressAutoHyphens w:val="0"/>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Статья 30</w:t>
      </w:r>
      <w:r w:rsidR="00DB60AE" w:rsidRPr="007F2C6C">
        <w:rPr>
          <w:rFonts w:ascii="Times New Roman" w:hAnsi="Times New Roman" w:cs="Times New Roman"/>
          <w:b/>
          <w:sz w:val="28"/>
          <w:szCs w:val="28"/>
        </w:rPr>
        <w:t xml:space="preserve">. Организация работы Совета </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 xml:space="preserve">Председатель Совета, депутаты Совета осуществляют свои </w:t>
      </w:r>
      <w:r w:rsidRPr="007F2C6C">
        <w:rPr>
          <w:sz w:val="28"/>
          <w:szCs w:val="28"/>
        </w:rPr>
        <w:lastRenderedPageBreak/>
        <w:t xml:space="preserve">полномочия на непостоянной основе. </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Сессии созываются председателем Совета по мере необходимости, но не реже одного раза в три месяца.</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О дне созыва сессии Совета в обязательном порядке информируется глава поселения. Глава поселения вправе предлагать вопросы для внесения в повестку дня сессий Совета и присутствовать на всех сессиях Совета,</w:t>
      </w:r>
      <w:r w:rsidRPr="007F2C6C">
        <w:rPr>
          <w:b/>
          <w:sz w:val="28"/>
          <w:szCs w:val="28"/>
        </w:rPr>
        <w:t xml:space="preserve"> </w:t>
      </w:r>
      <w:r w:rsidRPr="007F2C6C">
        <w:rPr>
          <w:sz w:val="28"/>
          <w:szCs w:val="28"/>
        </w:rPr>
        <w:t>выступать по вопросам повестки дня.</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 xml:space="preserve">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w:t>
      </w:r>
      <w:proofErr w:type="gramStart"/>
      <w:r w:rsidRPr="007F2C6C">
        <w:rPr>
          <w:sz w:val="28"/>
          <w:szCs w:val="28"/>
        </w:rPr>
        <w:t>позднее</w:t>
      </w:r>
      <w:proofErr w:type="gramEnd"/>
      <w:r w:rsidRPr="007F2C6C">
        <w:rPr>
          <w:sz w:val="28"/>
          <w:szCs w:val="28"/>
        </w:rPr>
        <w:t xml:space="preserve"> чем за 7 дней до дня проведения сессии.</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При получении заявления от не менее одной трети депутатов Совета или по письменному требованию главы поселения, председатель Совета обязан созвать внеочередную сессию Совета не позднее чем через 7 дней со дня получения заявления (требования).</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 xml:space="preserve">Время созыва, место проведения внеочередной сессии Совета, вопросы, вносимые на рассмотрение сессии, доводятся до сведения депутатов Совета не </w:t>
      </w:r>
      <w:proofErr w:type="gramStart"/>
      <w:r w:rsidRPr="007F2C6C">
        <w:rPr>
          <w:sz w:val="28"/>
          <w:szCs w:val="28"/>
        </w:rPr>
        <w:t>позднее</w:t>
      </w:r>
      <w:proofErr w:type="gramEnd"/>
      <w:r w:rsidRPr="007F2C6C">
        <w:rPr>
          <w:sz w:val="28"/>
          <w:szCs w:val="28"/>
        </w:rPr>
        <w:t xml:space="preserve"> чем за 3 дня до дня проведения сессии.</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Чрезвычайные сессии Совета созываются главой</w:t>
      </w:r>
      <w:r w:rsidRPr="007F2C6C">
        <w:rPr>
          <w:b/>
          <w:i/>
          <w:sz w:val="28"/>
          <w:szCs w:val="28"/>
        </w:rPr>
        <w:t xml:space="preserve"> </w:t>
      </w:r>
      <w:r w:rsidRPr="007F2C6C">
        <w:rPr>
          <w:sz w:val="28"/>
          <w:szCs w:val="28"/>
        </w:rPr>
        <w:t>поселения, председателем Совета немедленно без предварительной подготовки документов в случаях:</w:t>
      </w:r>
    </w:p>
    <w:p w:rsidR="00DB60AE" w:rsidRPr="007F2C6C" w:rsidRDefault="00DB60AE" w:rsidP="00DB60AE">
      <w:pPr>
        <w:pStyle w:val="a0"/>
        <w:widowControl w:val="0"/>
        <w:tabs>
          <w:tab w:val="left" w:pos="-142"/>
          <w:tab w:val="left" w:pos="840"/>
        </w:tabs>
        <w:suppressAutoHyphens w:val="0"/>
        <w:spacing w:after="0" w:line="240" w:lineRule="auto"/>
        <w:ind w:firstLine="851"/>
        <w:jc w:val="both"/>
        <w:rPr>
          <w:sz w:val="28"/>
          <w:szCs w:val="28"/>
        </w:rPr>
      </w:pPr>
      <w:r w:rsidRPr="007F2C6C">
        <w:rPr>
          <w:sz w:val="28"/>
          <w:szCs w:val="28"/>
        </w:rPr>
        <w:t>- введения на территории Краснодарского края или муниципального образования режима чрезвычайного положения;</w:t>
      </w:r>
    </w:p>
    <w:p w:rsidR="00DB60AE" w:rsidRPr="007F2C6C" w:rsidRDefault="00DB60AE" w:rsidP="00DB60AE">
      <w:pPr>
        <w:pStyle w:val="a0"/>
        <w:widowControl w:val="0"/>
        <w:tabs>
          <w:tab w:val="left" w:pos="-142"/>
          <w:tab w:val="left" w:pos="840"/>
        </w:tabs>
        <w:suppressAutoHyphens w:val="0"/>
        <w:spacing w:after="0" w:line="240" w:lineRule="auto"/>
        <w:ind w:firstLine="851"/>
        <w:jc w:val="both"/>
        <w:rPr>
          <w:sz w:val="28"/>
          <w:szCs w:val="28"/>
        </w:rPr>
      </w:pPr>
      <w:r w:rsidRPr="007F2C6C">
        <w:rPr>
          <w:sz w:val="28"/>
          <w:szCs w:val="28"/>
        </w:rPr>
        <w:t>- массовых нарушений общественного порядка на территории поселения;</w:t>
      </w:r>
    </w:p>
    <w:p w:rsidR="00DB60AE" w:rsidRPr="007F2C6C" w:rsidRDefault="00DB60AE" w:rsidP="00DB60AE">
      <w:pPr>
        <w:pStyle w:val="a0"/>
        <w:widowControl w:val="0"/>
        <w:tabs>
          <w:tab w:val="left" w:pos="-142"/>
          <w:tab w:val="left" w:pos="840"/>
        </w:tabs>
        <w:suppressAutoHyphens w:val="0"/>
        <w:spacing w:after="0" w:line="240" w:lineRule="auto"/>
        <w:ind w:firstLine="851"/>
        <w:jc w:val="both"/>
        <w:rPr>
          <w:sz w:val="28"/>
          <w:szCs w:val="28"/>
        </w:rPr>
      </w:pPr>
      <w:r w:rsidRPr="007F2C6C">
        <w:rPr>
          <w:sz w:val="28"/>
          <w:szCs w:val="28"/>
        </w:rPr>
        <w:t>- стихийных бедствий и иных чрезвычайных ситуаций, требующих принятия экстренных решений;</w:t>
      </w:r>
    </w:p>
    <w:p w:rsidR="00DB60AE" w:rsidRPr="00D52B8B" w:rsidRDefault="00DB60AE" w:rsidP="00DB60AE">
      <w:pPr>
        <w:pStyle w:val="a0"/>
        <w:widowControl w:val="0"/>
        <w:tabs>
          <w:tab w:val="left" w:pos="-142"/>
          <w:tab w:val="left" w:pos="840"/>
        </w:tabs>
        <w:suppressAutoHyphens w:val="0"/>
        <w:spacing w:after="0" w:line="240" w:lineRule="auto"/>
        <w:ind w:firstLine="851"/>
        <w:jc w:val="both"/>
        <w:rPr>
          <w:sz w:val="28"/>
          <w:szCs w:val="28"/>
        </w:rPr>
      </w:pPr>
      <w:r w:rsidRPr="007F2C6C">
        <w:rPr>
          <w:sz w:val="28"/>
          <w:szCs w:val="28"/>
        </w:rPr>
        <w:t xml:space="preserve">- </w:t>
      </w:r>
      <w:r w:rsidR="004E0FF8" w:rsidRPr="00D52B8B">
        <w:rPr>
          <w:sz w:val="28"/>
          <w:szCs w:val="28"/>
        </w:rPr>
        <w:t>возникновения неотложных ситуаций, требующих незамедлительного принятия решения Советом.</w:t>
      </w:r>
    </w:p>
    <w:p w:rsidR="00DB60AE" w:rsidRPr="007F2C6C" w:rsidRDefault="00DB60AE" w:rsidP="00DB60AE">
      <w:pPr>
        <w:pStyle w:val="a0"/>
        <w:widowControl w:val="0"/>
        <w:tabs>
          <w:tab w:val="left" w:pos="-142"/>
          <w:tab w:val="left" w:pos="840"/>
        </w:tabs>
        <w:suppressAutoHyphens w:val="0"/>
        <w:spacing w:after="0" w:line="240" w:lineRule="auto"/>
        <w:ind w:firstLine="851"/>
        <w:jc w:val="both"/>
        <w:rPr>
          <w:sz w:val="28"/>
          <w:szCs w:val="28"/>
        </w:rPr>
      </w:pPr>
      <w:r w:rsidRPr="007F2C6C">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Совет собирается на свою первую сессию не позднее чем в трехнедельный срок со дня избрания Совета в правомочном составе.</w:t>
      </w:r>
    </w:p>
    <w:p w:rsidR="00E82A7F" w:rsidRPr="00D52B8B" w:rsidRDefault="00E82A7F" w:rsidP="00E82A7F">
      <w:pPr>
        <w:pStyle w:val="a0"/>
        <w:widowControl w:val="0"/>
        <w:numPr>
          <w:ilvl w:val="0"/>
          <w:numId w:val="9"/>
        </w:numPr>
        <w:tabs>
          <w:tab w:val="left" w:pos="-142"/>
        </w:tabs>
        <w:suppressAutoHyphens w:val="0"/>
        <w:spacing w:after="0" w:line="240" w:lineRule="auto"/>
        <w:ind w:left="0" w:firstLine="851"/>
        <w:jc w:val="both"/>
        <w:rPr>
          <w:sz w:val="28"/>
          <w:szCs w:val="28"/>
        </w:rPr>
      </w:pPr>
      <w:r w:rsidRPr="00D52B8B">
        <w:rPr>
          <w:sz w:val="28"/>
          <w:szCs w:val="28"/>
        </w:rPr>
        <w:t>Первую после выборов сессию созывает и готовит действующий председатель Совета.</w:t>
      </w:r>
    </w:p>
    <w:p w:rsidR="00E82A7F" w:rsidRPr="00D52B8B" w:rsidRDefault="00E82A7F" w:rsidP="00E82A7F">
      <w:pPr>
        <w:ind w:firstLine="709"/>
        <w:jc w:val="both"/>
        <w:rPr>
          <w:sz w:val="28"/>
          <w:szCs w:val="28"/>
        </w:rPr>
      </w:pPr>
      <w:r w:rsidRPr="00D52B8B">
        <w:rPr>
          <w:sz w:val="28"/>
          <w:szCs w:val="28"/>
        </w:rPr>
        <w:t>Первую после выборов сессию до избрания председательствующего ведет председатель избирательной комиссии, организующей муниципальные выборы.</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Сессии Совета проводятся открыто. Совет вправе проводить закрытые сессии в случаях, предусмотренных регламентом.</w:t>
      </w:r>
    </w:p>
    <w:p w:rsidR="00DB60AE" w:rsidRPr="007F2C6C" w:rsidRDefault="00DB60AE" w:rsidP="00DB60AE">
      <w:pPr>
        <w:pStyle w:val="ConsNormal"/>
        <w:numPr>
          <w:ilvl w:val="0"/>
          <w:numId w:val="9"/>
        </w:numPr>
        <w:tabs>
          <w:tab w:val="left" w:pos="-142"/>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Председательствует на сессиях – председатель Совета, а в его отсутствие – заместитель председателя Совета или депутат, избранный на сессии.</w:t>
      </w:r>
    </w:p>
    <w:p w:rsidR="00DB60AE" w:rsidRPr="007F2C6C" w:rsidRDefault="00DB60AE" w:rsidP="00DB60AE">
      <w:pPr>
        <w:pStyle w:val="ConsNormal"/>
        <w:numPr>
          <w:ilvl w:val="0"/>
          <w:numId w:val="9"/>
        </w:numPr>
        <w:tabs>
          <w:tab w:val="left" w:pos="-142"/>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Сессия Совета правомочна, если на ней присутствуют не менее половины от числа избранных депутатов Совета.</w:t>
      </w:r>
    </w:p>
    <w:p w:rsidR="00DB60AE" w:rsidRPr="007F2C6C" w:rsidRDefault="00DB60AE" w:rsidP="00DB60AE">
      <w:pPr>
        <w:pStyle w:val="ConsNormal"/>
        <w:numPr>
          <w:ilvl w:val="0"/>
          <w:numId w:val="9"/>
        </w:numPr>
        <w:tabs>
          <w:tab w:val="left" w:pos="-142"/>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Порядок принятия решений Советом определяется настоящим </w:t>
      </w:r>
      <w:r w:rsidRPr="007F2C6C">
        <w:rPr>
          <w:rFonts w:ascii="Times New Roman" w:hAnsi="Times New Roman" w:cs="Times New Roman"/>
          <w:sz w:val="28"/>
          <w:szCs w:val="28"/>
        </w:rPr>
        <w:lastRenderedPageBreak/>
        <w:t>уставом и регламентом Совета.</w:t>
      </w:r>
    </w:p>
    <w:p w:rsidR="00DB60AE" w:rsidRPr="007F2C6C" w:rsidRDefault="00DB60AE" w:rsidP="00DB60AE">
      <w:pPr>
        <w:pStyle w:val="a0"/>
        <w:widowControl w:val="0"/>
        <w:numPr>
          <w:ilvl w:val="0"/>
          <w:numId w:val="9"/>
        </w:numPr>
        <w:tabs>
          <w:tab w:val="left" w:pos="-142"/>
        </w:tabs>
        <w:suppressAutoHyphens w:val="0"/>
        <w:spacing w:after="0" w:line="240" w:lineRule="auto"/>
        <w:ind w:left="0" w:firstLine="851"/>
        <w:jc w:val="both"/>
        <w:rPr>
          <w:sz w:val="28"/>
          <w:szCs w:val="28"/>
        </w:rPr>
      </w:pPr>
      <w:r w:rsidRPr="007F2C6C">
        <w:rPr>
          <w:sz w:val="28"/>
          <w:szCs w:val="28"/>
        </w:rPr>
        <w:t>Все сессии Совета протоколируются. Протокол сессии подписывается председателем Совета и секретарем, избранным из числа депутатов.</w:t>
      </w:r>
    </w:p>
    <w:p w:rsidR="00DB60AE" w:rsidRPr="007F2C6C" w:rsidRDefault="00DB60AE" w:rsidP="00DB60AE">
      <w:pPr>
        <w:pStyle w:val="2"/>
        <w:keepNext w:val="0"/>
        <w:widowControl w:val="0"/>
        <w:tabs>
          <w:tab w:val="clear" w:pos="576"/>
          <w:tab w:val="left" w:pos="-142"/>
          <w:tab w:val="left" w:pos="840"/>
        </w:tabs>
        <w:suppressAutoHyphens w:val="0"/>
        <w:spacing w:before="0" w:after="0" w:line="240" w:lineRule="auto"/>
        <w:ind w:left="0" w:firstLine="851"/>
        <w:jc w:val="both"/>
        <w:rPr>
          <w:rFonts w:ascii="Times New Roman" w:hAnsi="Times New Roman" w:cs="Times New Roman"/>
        </w:rPr>
      </w:pPr>
    </w:p>
    <w:p w:rsidR="00DB60AE" w:rsidRPr="00A91DC2" w:rsidRDefault="000566A2" w:rsidP="00DB60AE">
      <w:pPr>
        <w:pStyle w:val="2"/>
        <w:keepNext w:val="0"/>
        <w:widowControl w:val="0"/>
        <w:tabs>
          <w:tab w:val="clear" w:pos="576"/>
          <w:tab w:val="left" w:pos="-142"/>
          <w:tab w:val="left" w:pos="840"/>
        </w:tabs>
        <w:suppressAutoHyphens w:val="0"/>
        <w:spacing w:before="0" w:after="0" w:line="240" w:lineRule="auto"/>
        <w:ind w:left="0" w:firstLine="851"/>
        <w:jc w:val="both"/>
        <w:rPr>
          <w:rFonts w:ascii="Times New Roman" w:hAnsi="Times New Roman" w:cs="Times New Roman"/>
          <w:i w:val="0"/>
        </w:rPr>
      </w:pPr>
      <w:r>
        <w:rPr>
          <w:rFonts w:ascii="Times New Roman" w:hAnsi="Times New Roman" w:cs="Times New Roman"/>
          <w:i w:val="0"/>
        </w:rPr>
        <w:t>Статья 31</w:t>
      </w:r>
      <w:r w:rsidR="00DB60AE" w:rsidRPr="00A91DC2">
        <w:rPr>
          <w:rFonts w:ascii="Times New Roman" w:hAnsi="Times New Roman" w:cs="Times New Roman"/>
          <w:i w:val="0"/>
        </w:rPr>
        <w:t xml:space="preserve">. Депутатские комиссии (комитеты) Совета </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Все депутаты Совета,</w:t>
      </w:r>
      <w:r w:rsidRPr="007F2C6C">
        <w:rPr>
          <w:b/>
          <w:sz w:val="28"/>
          <w:szCs w:val="28"/>
        </w:rPr>
        <w:t xml:space="preserve"> </w:t>
      </w:r>
      <w:r w:rsidRPr="007F2C6C">
        <w:rPr>
          <w:sz w:val="28"/>
          <w:szCs w:val="28"/>
        </w:rPr>
        <w:t>за исключением председателя Совета, участвуют в работе комиссий (комитетов) Совета.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Структура, порядок формирования, полномочия и организация работы комиссий (комитетов) определяются регламентом Совета.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Задачи и сроки полномочий комиссий (комитетов) определяются Советом при их образовании.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4. Комиссии (комитеты) ответственны перед Советом и ему подотчетны.</w:t>
      </w:r>
    </w:p>
    <w:p w:rsidR="00DB60AE" w:rsidRPr="007F2C6C" w:rsidRDefault="00DB60AE" w:rsidP="00DB60AE">
      <w:pPr>
        <w:pStyle w:val="a0"/>
        <w:widowControl w:val="0"/>
        <w:suppressAutoHyphens w:val="0"/>
        <w:spacing w:after="0" w:line="240" w:lineRule="auto"/>
        <w:ind w:firstLine="851"/>
        <w:jc w:val="both"/>
        <w:rPr>
          <w:sz w:val="28"/>
          <w:szCs w:val="28"/>
        </w:rPr>
      </w:pPr>
    </w:p>
    <w:p w:rsidR="00DB60AE" w:rsidRPr="007F2C6C" w:rsidRDefault="000566A2" w:rsidP="00DB60AE">
      <w:pPr>
        <w:pStyle w:val="a0"/>
        <w:widowControl w:val="0"/>
        <w:suppressAutoHyphens w:val="0"/>
        <w:spacing w:after="0" w:line="240" w:lineRule="auto"/>
        <w:ind w:firstLine="851"/>
        <w:jc w:val="both"/>
        <w:rPr>
          <w:b/>
          <w:sz w:val="28"/>
          <w:szCs w:val="28"/>
        </w:rPr>
      </w:pPr>
      <w:r>
        <w:rPr>
          <w:b/>
          <w:sz w:val="28"/>
          <w:szCs w:val="28"/>
        </w:rPr>
        <w:t>Статья 32</w:t>
      </w:r>
      <w:r w:rsidR="00DB60AE" w:rsidRPr="007F2C6C">
        <w:rPr>
          <w:b/>
          <w:sz w:val="28"/>
          <w:szCs w:val="28"/>
        </w:rPr>
        <w:t xml:space="preserve">. Досрочное прекращение полномочий Совета </w:t>
      </w:r>
    </w:p>
    <w:p w:rsidR="00DB60AE" w:rsidRPr="007F2C6C" w:rsidRDefault="00DB60AE" w:rsidP="00DB60AE">
      <w:pPr>
        <w:widowControl w:val="0"/>
        <w:tabs>
          <w:tab w:val="left" w:pos="1287"/>
        </w:tabs>
        <w:suppressAutoHyphens w:val="0"/>
        <w:spacing w:line="240" w:lineRule="auto"/>
        <w:ind w:firstLine="851"/>
        <w:jc w:val="both"/>
        <w:rPr>
          <w:sz w:val="28"/>
          <w:szCs w:val="28"/>
        </w:rPr>
      </w:pPr>
      <w:r w:rsidRPr="007F2C6C">
        <w:rPr>
          <w:sz w:val="28"/>
          <w:szCs w:val="28"/>
        </w:rPr>
        <w:t xml:space="preserve">1. Полномочия Совета могут быть досрочно прекращены в порядке и по основаниям, предусмотренным статьей </w:t>
      </w:r>
      <w:r w:rsidR="00925A1D">
        <w:rPr>
          <w:sz w:val="28"/>
          <w:szCs w:val="28"/>
        </w:rPr>
        <w:t xml:space="preserve">73 Федерального закона от 06 октября </w:t>
      </w:r>
      <w:r w:rsidRPr="007F2C6C">
        <w:rPr>
          <w:sz w:val="28"/>
          <w:szCs w:val="28"/>
        </w:rPr>
        <w:t xml:space="preserve">2003 </w:t>
      </w:r>
      <w:r w:rsidR="00925A1D">
        <w:rPr>
          <w:sz w:val="28"/>
          <w:szCs w:val="28"/>
        </w:rPr>
        <w:t xml:space="preserve">года </w:t>
      </w:r>
      <w:r w:rsidRPr="00D02DB9">
        <w:rPr>
          <w:sz w:val="28"/>
          <w:szCs w:val="28"/>
        </w:rPr>
        <w:t>№ 131-ФЗ</w:t>
      </w:r>
      <w:r>
        <w:rPr>
          <w:sz w:val="28"/>
          <w:szCs w:val="28"/>
        </w:rPr>
        <w:t xml:space="preserve"> </w:t>
      </w:r>
      <w:r w:rsidRPr="007F2C6C">
        <w:rPr>
          <w:sz w:val="28"/>
          <w:szCs w:val="28"/>
        </w:rPr>
        <w:t>«Об общих принципах организации местного самоуправления в Российской Федерации».</w:t>
      </w:r>
    </w:p>
    <w:p w:rsidR="00DB60AE" w:rsidRPr="007F2C6C" w:rsidRDefault="00DB60AE" w:rsidP="00DB60AE">
      <w:pPr>
        <w:widowControl w:val="0"/>
        <w:tabs>
          <w:tab w:val="left" w:pos="27668"/>
        </w:tabs>
        <w:suppressAutoHyphens w:val="0"/>
        <w:spacing w:line="240" w:lineRule="auto"/>
        <w:ind w:firstLine="851"/>
        <w:jc w:val="both"/>
        <w:rPr>
          <w:sz w:val="28"/>
          <w:szCs w:val="28"/>
        </w:rPr>
      </w:pPr>
      <w:r w:rsidRPr="007F2C6C">
        <w:rPr>
          <w:sz w:val="28"/>
          <w:szCs w:val="28"/>
        </w:rPr>
        <w:t>2. Полномочия Совета также прекращаются в случае:</w:t>
      </w:r>
    </w:p>
    <w:p w:rsidR="00DB60AE" w:rsidRPr="007F2C6C" w:rsidRDefault="00DB60AE" w:rsidP="00DB60AE">
      <w:pPr>
        <w:widowControl w:val="0"/>
        <w:tabs>
          <w:tab w:val="left" w:pos="2"/>
        </w:tabs>
        <w:suppressAutoHyphens w:val="0"/>
        <w:spacing w:line="240" w:lineRule="auto"/>
        <w:ind w:firstLine="851"/>
        <w:jc w:val="both"/>
        <w:rPr>
          <w:sz w:val="28"/>
          <w:szCs w:val="28"/>
        </w:rPr>
      </w:pPr>
      <w:r w:rsidRPr="007F2C6C">
        <w:rPr>
          <w:sz w:val="28"/>
          <w:szCs w:val="28"/>
        </w:rPr>
        <w:t>1) принятия Советом решения о самороспуске;</w:t>
      </w:r>
    </w:p>
    <w:p w:rsidR="00DB60AE" w:rsidRPr="007F2C6C" w:rsidRDefault="00DB60AE" w:rsidP="00DB60AE">
      <w:pPr>
        <w:pStyle w:val="WW-2"/>
        <w:widowControl w:val="0"/>
        <w:tabs>
          <w:tab w:val="left" w:pos="2"/>
        </w:tabs>
        <w:suppressAutoHyphens w:val="0"/>
        <w:spacing w:line="240" w:lineRule="auto"/>
        <w:ind w:firstLine="851"/>
        <w:jc w:val="both"/>
        <w:rPr>
          <w:sz w:val="28"/>
          <w:szCs w:val="28"/>
        </w:rPr>
      </w:pPr>
      <w:r w:rsidRPr="007F2C6C">
        <w:rPr>
          <w:sz w:val="28"/>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DB60AE" w:rsidRPr="007F2C6C" w:rsidRDefault="00DB60AE" w:rsidP="00DB60AE">
      <w:pPr>
        <w:widowControl w:val="0"/>
        <w:suppressAutoHyphens w:val="0"/>
        <w:spacing w:line="240" w:lineRule="auto"/>
        <w:ind w:firstLine="851"/>
        <w:jc w:val="both"/>
        <w:rPr>
          <w:sz w:val="28"/>
          <w:szCs w:val="28"/>
        </w:rPr>
      </w:pPr>
      <w:r w:rsidRPr="0097570F">
        <w:rPr>
          <w:rFonts w:eastAsia="Times New Roman"/>
          <w:sz w:val="28"/>
        </w:rPr>
        <w:t xml:space="preserve">3) </w:t>
      </w:r>
      <w:r>
        <w:rPr>
          <w:rFonts w:eastAsia="Times New Roman"/>
          <w:sz w:val="28"/>
        </w:rPr>
        <w:t>преобразования поселения</w:t>
      </w:r>
      <w:r>
        <w:rPr>
          <w:sz w:val="28"/>
        </w:rPr>
        <w:t xml:space="preserve">, осуществляемого в соответствии с </w:t>
      </w:r>
      <w:r w:rsidRPr="00D02DB9">
        <w:rPr>
          <w:sz w:val="28"/>
          <w:szCs w:val="28"/>
        </w:rPr>
        <w:t>Федеральным законом</w:t>
      </w:r>
      <w:r>
        <w:rPr>
          <w:sz w:val="28"/>
          <w:szCs w:val="28"/>
        </w:rPr>
        <w:t xml:space="preserve"> </w:t>
      </w:r>
      <w:r w:rsidR="00925A1D">
        <w:rPr>
          <w:sz w:val="28"/>
          <w:szCs w:val="28"/>
        </w:rPr>
        <w:t xml:space="preserve">от 06 октября </w:t>
      </w:r>
      <w:r w:rsidRPr="00DD3716">
        <w:rPr>
          <w:sz w:val="28"/>
          <w:szCs w:val="28"/>
        </w:rPr>
        <w:t xml:space="preserve">2003 </w:t>
      </w:r>
      <w:r w:rsidR="00925A1D">
        <w:rPr>
          <w:sz w:val="28"/>
          <w:szCs w:val="28"/>
        </w:rPr>
        <w:t xml:space="preserve">года </w:t>
      </w:r>
      <w:r w:rsidRPr="00DD3716">
        <w:rPr>
          <w:sz w:val="28"/>
          <w:szCs w:val="28"/>
        </w:rPr>
        <w:t>№ 131-ФЗ «Об общих принципах организации местного самоуправления в Российской Федерации»</w:t>
      </w:r>
      <w:r w:rsidRPr="00DD3716">
        <w:rPr>
          <w:sz w:val="28"/>
        </w:rPr>
        <w:t>, а</w:t>
      </w:r>
      <w:r w:rsidRPr="0097570F">
        <w:rPr>
          <w:sz w:val="28"/>
        </w:rPr>
        <w:t xml:space="preserve"> также в случае упразднения поселения;</w:t>
      </w:r>
    </w:p>
    <w:p w:rsidR="00DB60AE" w:rsidRPr="007F2C6C" w:rsidRDefault="00DB60AE" w:rsidP="00DB60AE">
      <w:pPr>
        <w:pStyle w:val="WW-3"/>
        <w:widowControl w:val="0"/>
        <w:suppressAutoHyphens w:val="0"/>
        <w:spacing w:line="240" w:lineRule="auto"/>
        <w:ind w:firstLine="851"/>
        <w:rPr>
          <w:sz w:val="28"/>
          <w:szCs w:val="28"/>
        </w:rPr>
      </w:pPr>
      <w:r w:rsidRPr="007F2C6C">
        <w:rPr>
          <w:sz w:val="28"/>
          <w:szCs w:val="28"/>
        </w:rPr>
        <w:t>4) утраты поселением статуса муниципального образования в связи с его объединением с городским округом;</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5)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D05EB2" w:rsidRDefault="00DB60AE" w:rsidP="00925A1D">
      <w:pPr>
        <w:widowControl w:val="0"/>
        <w:suppressAutoHyphens w:val="0"/>
        <w:spacing w:line="240" w:lineRule="auto"/>
        <w:ind w:firstLine="851"/>
        <w:jc w:val="both"/>
        <w:rPr>
          <w:sz w:val="28"/>
          <w:szCs w:val="28"/>
        </w:rPr>
      </w:pPr>
      <w:r w:rsidRPr="007F2C6C">
        <w:rPr>
          <w:sz w:val="28"/>
          <w:szCs w:val="28"/>
        </w:rPr>
        <w:t>6) нарушения срока издания муниципального правового акта, требуемого для реализации решения, принятого путем волеизъявления граждан</w:t>
      </w:r>
      <w:r w:rsidRPr="00F834E8">
        <w:rPr>
          <w:sz w:val="28"/>
          <w:szCs w:val="28"/>
        </w:rPr>
        <w:t>.</w:t>
      </w:r>
      <w:r w:rsidR="00925A1D" w:rsidRPr="007F2C6C">
        <w:rPr>
          <w:sz w:val="28"/>
          <w:szCs w:val="28"/>
        </w:rPr>
        <w:t xml:space="preserve"> </w:t>
      </w:r>
    </w:p>
    <w:p w:rsidR="00DB60AE" w:rsidRPr="007F2C6C" w:rsidRDefault="00DB60AE" w:rsidP="00925A1D">
      <w:pPr>
        <w:widowControl w:val="0"/>
        <w:suppressAutoHyphens w:val="0"/>
        <w:spacing w:line="240" w:lineRule="auto"/>
        <w:ind w:firstLine="851"/>
        <w:jc w:val="both"/>
        <w:rPr>
          <w:sz w:val="28"/>
          <w:szCs w:val="28"/>
        </w:rPr>
      </w:pPr>
      <w:r w:rsidRPr="00EA5F46">
        <w:rPr>
          <w:sz w:val="28"/>
          <w:szCs w:val="28"/>
        </w:rPr>
        <w:t>3. С инициативой о самороспуске может выступить группа депутатов Совета численностью не менее 1/3 депутатов от числа избранных депутатов, глава поселения, председатель Совета.</w:t>
      </w:r>
      <w:r w:rsidRPr="007F2C6C">
        <w:rPr>
          <w:sz w:val="28"/>
          <w:szCs w:val="28"/>
        </w:rPr>
        <w:t xml:space="preserve"> </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 xml:space="preserve">4. Заявление о самороспуске подлежит рассмотрению </w:t>
      </w:r>
      <w:proofErr w:type="gramStart"/>
      <w:r w:rsidRPr="007F2C6C">
        <w:rPr>
          <w:sz w:val="28"/>
          <w:szCs w:val="28"/>
        </w:rPr>
        <w:t>на</w:t>
      </w:r>
      <w:proofErr w:type="gramEnd"/>
      <w:r w:rsidRPr="007F2C6C">
        <w:rPr>
          <w:sz w:val="28"/>
          <w:szCs w:val="28"/>
        </w:rPr>
        <w:t xml:space="preserve"> </w:t>
      </w:r>
      <w:proofErr w:type="gramStart"/>
      <w:r w:rsidRPr="007F2C6C">
        <w:rPr>
          <w:sz w:val="28"/>
          <w:szCs w:val="28"/>
        </w:rPr>
        <w:t>очередной</w:t>
      </w:r>
      <w:proofErr w:type="gramEnd"/>
      <w:r w:rsidRPr="007F2C6C">
        <w:rPr>
          <w:sz w:val="28"/>
          <w:szCs w:val="28"/>
        </w:rPr>
        <w:t xml:space="preserve"> либо </w:t>
      </w:r>
      <w:r w:rsidRPr="007F2C6C">
        <w:rPr>
          <w:sz w:val="28"/>
          <w:szCs w:val="28"/>
        </w:rPr>
        <w:lastRenderedPageBreak/>
        <w:t>на внеочередной сессии Совета, но не позднее одного месяца со дня его поступления в Совет.</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DB60AE" w:rsidRPr="007F2C6C" w:rsidRDefault="00DB60AE" w:rsidP="00DB60AE">
      <w:pPr>
        <w:pStyle w:val="1b"/>
        <w:widowControl w:val="0"/>
        <w:suppressAutoHyphens w:val="0"/>
        <w:spacing w:line="240" w:lineRule="auto"/>
        <w:ind w:firstLine="851"/>
        <w:jc w:val="both"/>
        <w:rPr>
          <w:sz w:val="28"/>
          <w:szCs w:val="28"/>
        </w:rPr>
      </w:pPr>
      <w:r w:rsidRPr="007F2C6C">
        <w:rPr>
          <w:sz w:val="28"/>
          <w:szCs w:val="28"/>
        </w:rPr>
        <w:t>5.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DB60AE" w:rsidRPr="007F2C6C" w:rsidRDefault="00DB60AE" w:rsidP="00DB60AE">
      <w:pPr>
        <w:widowControl w:val="0"/>
        <w:tabs>
          <w:tab w:val="left" w:pos="-284"/>
        </w:tabs>
        <w:suppressAutoHyphens w:val="0"/>
        <w:spacing w:line="240" w:lineRule="auto"/>
        <w:ind w:firstLine="851"/>
        <w:jc w:val="both"/>
        <w:rPr>
          <w:sz w:val="28"/>
          <w:szCs w:val="28"/>
        </w:rPr>
      </w:pPr>
      <w:r w:rsidRPr="007F2C6C">
        <w:rPr>
          <w:sz w:val="28"/>
          <w:szCs w:val="28"/>
        </w:rPr>
        <w:t>6. Досрочное прекращение полномочий Совета влечет досрочное прекращение полномочий депутатов Совета.</w:t>
      </w:r>
    </w:p>
    <w:p w:rsidR="00DB60AE" w:rsidRPr="007F2C6C" w:rsidRDefault="00DB60AE" w:rsidP="00DB60AE">
      <w:pPr>
        <w:widowControl w:val="0"/>
        <w:tabs>
          <w:tab w:val="left" w:pos="-284"/>
          <w:tab w:val="left" w:pos="1482"/>
        </w:tabs>
        <w:suppressAutoHyphens w:val="0"/>
        <w:spacing w:line="240" w:lineRule="auto"/>
        <w:ind w:firstLine="851"/>
        <w:jc w:val="both"/>
        <w:rPr>
          <w:sz w:val="28"/>
          <w:szCs w:val="28"/>
        </w:rPr>
      </w:pPr>
      <w:r w:rsidRPr="007F2C6C">
        <w:rPr>
          <w:sz w:val="28"/>
          <w:szCs w:val="28"/>
        </w:rPr>
        <w:t>7. В случае досрочного прекращения</w:t>
      </w:r>
      <w:r>
        <w:rPr>
          <w:sz w:val="28"/>
          <w:szCs w:val="28"/>
        </w:rPr>
        <w:t xml:space="preserve"> </w:t>
      </w:r>
      <w:r w:rsidRPr="00D02DB9">
        <w:rPr>
          <w:sz w:val="28"/>
          <w:szCs w:val="28"/>
        </w:rPr>
        <w:t>полномочий Совета или его</w:t>
      </w:r>
      <w:r>
        <w:rPr>
          <w:sz w:val="28"/>
          <w:szCs w:val="28"/>
        </w:rPr>
        <w:t xml:space="preserve"> </w:t>
      </w:r>
      <w:r w:rsidRPr="007F2C6C">
        <w:rPr>
          <w:sz w:val="28"/>
          <w:szCs w:val="28"/>
        </w:rPr>
        <w:t>самороспуска, выборы депутатов Совета</w:t>
      </w:r>
      <w:r w:rsidRPr="007F2C6C">
        <w:rPr>
          <w:b/>
          <w:sz w:val="28"/>
          <w:szCs w:val="28"/>
        </w:rPr>
        <w:t xml:space="preserve"> </w:t>
      </w:r>
      <w:r w:rsidRPr="007F2C6C">
        <w:rPr>
          <w:sz w:val="28"/>
          <w:szCs w:val="28"/>
        </w:rPr>
        <w:t>нового созыва назначаются и проводятся в соответствии с законодательством.</w:t>
      </w:r>
    </w:p>
    <w:p w:rsidR="00DB60AE" w:rsidRPr="007F2C6C" w:rsidRDefault="00DB60AE" w:rsidP="00DB60AE">
      <w:pPr>
        <w:widowControl w:val="0"/>
        <w:suppressAutoHyphens w:val="0"/>
        <w:spacing w:line="240" w:lineRule="auto"/>
        <w:ind w:firstLine="851"/>
        <w:jc w:val="both"/>
        <w:rPr>
          <w:b/>
          <w:sz w:val="28"/>
          <w:szCs w:val="28"/>
        </w:rPr>
      </w:pPr>
    </w:p>
    <w:p w:rsidR="00DB60AE" w:rsidRPr="007F2C6C" w:rsidRDefault="000566A2" w:rsidP="00DB60AE">
      <w:pPr>
        <w:widowControl w:val="0"/>
        <w:suppressAutoHyphens w:val="0"/>
        <w:spacing w:line="240" w:lineRule="auto"/>
        <w:ind w:firstLine="851"/>
        <w:jc w:val="both"/>
        <w:rPr>
          <w:b/>
          <w:sz w:val="28"/>
          <w:szCs w:val="28"/>
        </w:rPr>
      </w:pPr>
      <w:r>
        <w:rPr>
          <w:b/>
          <w:sz w:val="28"/>
          <w:szCs w:val="28"/>
        </w:rPr>
        <w:t>Статья 33</w:t>
      </w:r>
      <w:r w:rsidR="00DB60AE" w:rsidRPr="007F2C6C">
        <w:rPr>
          <w:b/>
          <w:sz w:val="28"/>
          <w:szCs w:val="28"/>
        </w:rPr>
        <w:t>. Глава поселения</w:t>
      </w:r>
    </w:p>
    <w:p w:rsidR="00DB60AE" w:rsidRPr="007F2C6C" w:rsidRDefault="00925A1D" w:rsidP="00DB60AE">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DB60AE" w:rsidRPr="007F2C6C" w:rsidRDefault="00925A1D" w:rsidP="00DB60AE">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Глава поселения возглавляет администрацию поселения. Глава поселения</w:t>
      </w:r>
      <w:r w:rsidR="00DB60AE" w:rsidRPr="007F2C6C">
        <w:rPr>
          <w:rFonts w:ascii="Times New Roman" w:hAnsi="Times New Roman" w:cs="Times New Roman"/>
          <w:color w:val="000000"/>
          <w:sz w:val="28"/>
          <w:szCs w:val="28"/>
        </w:rPr>
        <w:t xml:space="preserve"> исполняет свои полномочия на постоянной основе.</w:t>
      </w:r>
    </w:p>
    <w:p w:rsidR="00DB60AE" w:rsidRPr="007F2C6C" w:rsidRDefault="00925A1D" w:rsidP="00DB60AE">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 xml:space="preserve">Глава поселения </w:t>
      </w:r>
      <w:proofErr w:type="gramStart"/>
      <w:r w:rsidR="00DB60AE" w:rsidRPr="007F2C6C">
        <w:rPr>
          <w:rFonts w:ascii="Times New Roman" w:hAnsi="Times New Roman" w:cs="Times New Roman"/>
          <w:sz w:val="28"/>
          <w:szCs w:val="28"/>
        </w:rPr>
        <w:t>подконтролен</w:t>
      </w:r>
      <w:proofErr w:type="gramEnd"/>
      <w:r w:rsidR="00DB60AE" w:rsidRPr="007F2C6C">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DB60AE" w:rsidRPr="007F2C6C" w:rsidRDefault="00925A1D" w:rsidP="00DB60AE">
      <w:pPr>
        <w:pStyle w:val="ConsNormal"/>
        <w:numPr>
          <w:ilvl w:val="1"/>
          <w:numId w:val="10"/>
        </w:numPr>
        <w:suppressAutoHyphens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 xml:space="preserve">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В случае избрания главы поселения на досрочных выборах срок его полномочий определяется с учетом положений  статьи 13 настоящего устава.</w:t>
      </w:r>
    </w:p>
    <w:p w:rsidR="00DB60AE" w:rsidRPr="007F2C6C" w:rsidRDefault="00925A1D" w:rsidP="00DB60AE">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 xml:space="preserve">Главой поселения может быть избран гражданин Российской Федерации, достигший </w:t>
      </w:r>
      <w:r w:rsidR="00DB60AE" w:rsidRPr="00925A1D">
        <w:rPr>
          <w:rFonts w:ascii="Times New Roman" w:hAnsi="Times New Roman" w:cs="Times New Roman"/>
          <w:sz w:val="28"/>
          <w:szCs w:val="28"/>
        </w:rPr>
        <w:t>на день</w:t>
      </w:r>
      <w:r w:rsidR="00DB60AE">
        <w:rPr>
          <w:rFonts w:ascii="Times New Roman" w:hAnsi="Times New Roman" w:cs="Times New Roman"/>
          <w:sz w:val="28"/>
          <w:szCs w:val="28"/>
        </w:rPr>
        <w:t xml:space="preserve"> </w:t>
      </w:r>
      <w:r w:rsidR="00DB60AE" w:rsidRPr="007F2C6C">
        <w:rPr>
          <w:rFonts w:ascii="Times New Roman" w:hAnsi="Times New Roman" w:cs="Times New Roman"/>
          <w:sz w:val="28"/>
          <w:szCs w:val="28"/>
        </w:rPr>
        <w:t>голосования возраста 21 года.</w:t>
      </w:r>
    </w:p>
    <w:p w:rsidR="00DB60AE" w:rsidRPr="007F2C6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DB60AE" w:rsidRDefault="00925A1D" w:rsidP="00DB60AE">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B60AE" w:rsidRPr="007F2C6C">
        <w:rPr>
          <w:rFonts w:ascii="Times New Roman" w:hAnsi="Times New Roman" w:cs="Times New Roman"/>
          <w:sz w:val="28"/>
          <w:szCs w:val="28"/>
        </w:rPr>
        <w:t>Вступление в должность главы</w:t>
      </w:r>
      <w:r w:rsidR="00DB60AE" w:rsidRPr="007F2C6C">
        <w:rPr>
          <w:rFonts w:ascii="Times New Roman" w:hAnsi="Times New Roman" w:cs="Times New Roman"/>
          <w:color w:val="000000"/>
          <w:sz w:val="28"/>
          <w:szCs w:val="28"/>
        </w:rPr>
        <w:t xml:space="preserve"> </w:t>
      </w:r>
      <w:r w:rsidR="00DB60AE" w:rsidRPr="007F2C6C">
        <w:rPr>
          <w:rFonts w:ascii="Times New Roman" w:hAnsi="Times New Roman" w:cs="Times New Roman"/>
          <w:sz w:val="28"/>
          <w:szCs w:val="28"/>
        </w:rPr>
        <w:t>поселения осуществляется не позднее трех недель со дня избрания в торжественной обстановке на сессии Совета.</w:t>
      </w:r>
    </w:p>
    <w:p w:rsidR="00DB60AE" w:rsidRPr="0011162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11162C">
        <w:rPr>
          <w:rFonts w:ascii="Times New Roman" w:hAnsi="Times New Roman" w:cs="Times New Roman"/>
          <w:sz w:val="28"/>
          <w:szCs w:val="28"/>
        </w:rPr>
        <w:t>В трехмесячный срок после вступления в должность глава поселения представляет населению поселения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w:t>
      </w:r>
      <w:r>
        <w:rPr>
          <w:rFonts w:ascii="Times New Roman" w:hAnsi="Times New Roman" w:cs="Times New Roman"/>
          <w:sz w:val="28"/>
          <w:szCs w:val="28"/>
        </w:rPr>
        <w:t xml:space="preserve"> администрации</w:t>
      </w:r>
      <w:r w:rsidRPr="0011162C">
        <w:rPr>
          <w:rFonts w:ascii="Times New Roman" w:hAnsi="Times New Roman" w:cs="Times New Roman"/>
          <w:sz w:val="28"/>
          <w:szCs w:val="28"/>
        </w:rPr>
        <w:t xml:space="preserve"> поселения.</w:t>
      </w:r>
    </w:p>
    <w:p w:rsidR="00777257" w:rsidRPr="00D52B8B" w:rsidRDefault="00777257" w:rsidP="00777257">
      <w:pPr>
        <w:autoSpaceDE w:val="0"/>
        <w:autoSpaceDN w:val="0"/>
        <w:adjustRightInd w:val="0"/>
        <w:ind w:firstLine="851"/>
        <w:jc w:val="both"/>
        <w:rPr>
          <w:rFonts w:eastAsia="Calibri"/>
          <w:sz w:val="28"/>
          <w:szCs w:val="28"/>
        </w:rPr>
      </w:pPr>
      <w:r w:rsidRPr="00D52B8B">
        <w:rPr>
          <w:rFonts w:eastAsia="Calibri"/>
          <w:sz w:val="28"/>
          <w:szCs w:val="28"/>
        </w:rPr>
        <w:t>7. </w:t>
      </w:r>
      <w:proofErr w:type="gramStart"/>
      <w:r w:rsidRPr="00D52B8B">
        <w:rPr>
          <w:rFonts w:eastAsia="Calibri"/>
          <w:sz w:val="28"/>
          <w:szCs w:val="28"/>
        </w:rPr>
        <w:t xml:space="preserve">Глава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r w:rsidRPr="00D52B8B">
        <w:rPr>
          <w:rFonts w:eastAsia="Calibri"/>
          <w:sz w:val="28"/>
          <w:szCs w:val="28"/>
        </w:rPr>
        <w:lastRenderedPageBreak/>
        <w:t>если иное не предусмотрено федеральными законами.</w:t>
      </w:r>
      <w:proofErr w:type="gramEnd"/>
      <w:r w:rsidRPr="00D52B8B">
        <w:rPr>
          <w:rFonts w:eastAsia="Calibri"/>
          <w:sz w:val="28"/>
          <w:szCs w:val="28"/>
        </w:rPr>
        <w:t xml:space="preserve"> Глава поселения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sidRPr="00D52B8B">
        <w:rPr>
          <w:sz w:val="28"/>
          <w:szCs w:val="28"/>
        </w:rPr>
        <w:t>Федеральным законом от 06 октября 2003 года  № 131-ФЗ «Об общих принципах организации местного самоуправления в Российской Федерации»</w:t>
      </w:r>
      <w:r w:rsidRPr="00D52B8B">
        <w:rPr>
          <w:rFonts w:eastAsia="Calibri"/>
          <w:sz w:val="28"/>
          <w:szCs w:val="28"/>
        </w:rPr>
        <w:t>, иными федеральными законами.</w:t>
      </w:r>
    </w:p>
    <w:p w:rsidR="0096417F" w:rsidRPr="00D52B8B" w:rsidRDefault="00DB60AE" w:rsidP="00D52B8B">
      <w:pPr>
        <w:widowControl w:val="0"/>
        <w:suppressAutoHyphens w:val="0"/>
        <w:spacing w:line="240" w:lineRule="auto"/>
        <w:ind w:firstLine="851"/>
        <w:jc w:val="both"/>
        <w:rPr>
          <w:strike/>
          <w:sz w:val="28"/>
          <w:szCs w:val="28"/>
        </w:rPr>
      </w:pPr>
      <w:r w:rsidRPr="00D52B8B">
        <w:rPr>
          <w:sz w:val="28"/>
          <w:szCs w:val="28"/>
        </w:rPr>
        <w:t xml:space="preserve">8. </w:t>
      </w:r>
      <w:r w:rsidR="0096417F" w:rsidRPr="00D52B8B">
        <w:rPr>
          <w:sz w:val="28"/>
          <w:szCs w:val="28"/>
        </w:rPr>
        <w:t xml:space="preserve"> Глава поселения не вправе:</w:t>
      </w:r>
    </w:p>
    <w:p w:rsidR="0096417F" w:rsidRPr="00D52B8B" w:rsidRDefault="0096417F" w:rsidP="0096417F">
      <w:pPr>
        <w:autoSpaceDE w:val="0"/>
        <w:autoSpaceDN w:val="0"/>
        <w:adjustRightInd w:val="0"/>
        <w:ind w:firstLine="851"/>
        <w:jc w:val="both"/>
        <w:rPr>
          <w:sz w:val="28"/>
          <w:szCs w:val="28"/>
        </w:rPr>
      </w:pPr>
      <w:r w:rsidRPr="00D52B8B">
        <w:rPr>
          <w:sz w:val="28"/>
          <w:szCs w:val="28"/>
        </w:rPr>
        <w:t>1) заниматься предпринимательской деятельностью лично или через доверенных лиц;</w:t>
      </w:r>
    </w:p>
    <w:p w:rsidR="0096417F" w:rsidRPr="00D52B8B" w:rsidRDefault="0096417F" w:rsidP="0096417F">
      <w:pPr>
        <w:autoSpaceDE w:val="0"/>
        <w:autoSpaceDN w:val="0"/>
        <w:adjustRightInd w:val="0"/>
        <w:ind w:firstLine="851"/>
        <w:jc w:val="both"/>
        <w:rPr>
          <w:sz w:val="28"/>
          <w:szCs w:val="28"/>
        </w:rPr>
      </w:pPr>
      <w:r w:rsidRPr="00D52B8B">
        <w:rPr>
          <w:sz w:val="28"/>
          <w:szCs w:val="28"/>
        </w:rPr>
        <w:t>2) участвовать в управлении коммерческой или некоммерческой организацией, за исключением следующих случаев:</w:t>
      </w:r>
    </w:p>
    <w:p w:rsidR="0096417F" w:rsidRPr="00D52B8B" w:rsidRDefault="0096417F" w:rsidP="0096417F">
      <w:pPr>
        <w:autoSpaceDE w:val="0"/>
        <w:autoSpaceDN w:val="0"/>
        <w:adjustRightInd w:val="0"/>
        <w:ind w:firstLine="851"/>
        <w:jc w:val="both"/>
        <w:rPr>
          <w:sz w:val="28"/>
          <w:szCs w:val="28"/>
        </w:rPr>
      </w:pPr>
      <w:proofErr w:type="gramStart"/>
      <w:r w:rsidRPr="00D52B8B">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96417F" w:rsidRPr="00D52B8B" w:rsidRDefault="0096417F" w:rsidP="0096417F">
      <w:pPr>
        <w:autoSpaceDE w:val="0"/>
        <w:autoSpaceDN w:val="0"/>
        <w:adjustRightInd w:val="0"/>
        <w:ind w:firstLine="851"/>
        <w:jc w:val="both"/>
        <w:rPr>
          <w:sz w:val="28"/>
          <w:szCs w:val="28"/>
        </w:rPr>
      </w:pPr>
      <w:proofErr w:type="gramStart"/>
      <w:r w:rsidRPr="00D52B8B">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 установленном порядке главы</w:t>
      </w:r>
      <w:proofErr w:type="gramEnd"/>
      <w:r w:rsidRPr="00D52B8B">
        <w:rPr>
          <w:sz w:val="28"/>
          <w:szCs w:val="28"/>
        </w:rPr>
        <w:t xml:space="preserve"> администрации (губернатора) Краснодарского края;</w:t>
      </w:r>
    </w:p>
    <w:p w:rsidR="0096417F" w:rsidRPr="00D52B8B" w:rsidRDefault="0096417F" w:rsidP="0096417F">
      <w:pPr>
        <w:autoSpaceDE w:val="0"/>
        <w:autoSpaceDN w:val="0"/>
        <w:adjustRightInd w:val="0"/>
        <w:ind w:firstLine="851"/>
        <w:jc w:val="both"/>
        <w:rPr>
          <w:sz w:val="28"/>
          <w:szCs w:val="28"/>
        </w:rPr>
      </w:pPr>
      <w:r w:rsidRPr="00D52B8B">
        <w:rPr>
          <w:sz w:val="28"/>
          <w:szCs w:val="28"/>
        </w:rPr>
        <w:t>в) представление на безвозмездной основе интересов поселения в совете муниципальных образований Краснодарского края, иных объединениях муниципальных образований, а также в их органах управления;</w:t>
      </w:r>
    </w:p>
    <w:p w:rsidR="0096417F" w:rsidRPr="00D52B8B" w:rsidRDefault="0096417F" w:rsidP="0096417F">
      <w:pPr>
        <w:autoSpaceDE w:val="0"/>
        <w:autoSpaceDN w:val="0"/>
        <w:adjustRightInd w:val="0"/>
        <w:ind w:firstLine="851"/>
        <w:jc w:val="both"/>
        <w:rPr>
          <w:sz w:val="28"/>
          <w:szCs w:val="28"/>
        </w:rPr>
      </w:pPr>
      <w:r w:rsidRPr="00D52B8B">
        <w:rPr>
          <w:sz w:val="28"/>
          <w:szCs w:val="28"/>
        </w:rPr>
        <w:t>г) представление на безвозмездной основе интересов поселения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96417F" w:rsidRPr="00D52B8B" w:rsidRDefault="0096417F" w:rsidP="0096417F">
      <w:pPr>
        <w:autoSpaceDE w:val="0"/>
        <w:autoSpaceDN w:val="0"/>
        <w:adjustRightInd w:val="0"/>
        <w:ind w:firstLine="851"/>
        <w:jc w:val="both"/>
        <w:rPr>
          <w:sz w:val="28"/>
          <w:szCs w:val="28"/>
        </w:rPr>
      </w:pPr>
      <w:r w:rsidRPr="00D52B8B">
        <w:rPr>
          <w:sz w:val="28"/>
          <w:szCs w:val="28"/>
        </w:rPr>
        <w:t>д) иные случаи, предусмотренные федеральными законами;</w:t>
      </w:r>
    </w:p>
    <w:p w:rsidR="0096417F" w:rsidRPr="00D52B8B" w:rsidRDefault="0096417F" w:rsidP="0096417F">
      <w:pPr>
        <w:autoSpaceDE w:val="0"/>
        <w:autoSpaceDN w:val="0"/>
        <w:adjustRightInd w:val="0"/>
        <w:ind w:firstLine="851"/>
        <w:jc w:val="both"/>
        <w:rPr>
          <w:sz w:val="28"/>
          <w:szCs w:val="28"/>
        </w:rPr>
      </w:pPr>
      <w:r w:rsidRPr="00D52B8B">
        <w:rPr>
          <w:sz w:val="28"/>
          <w:szCs w:val="28"/>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w:t>
      </w:r>
      <w:r w:rsidRPr="00D52B8B">
        <w:rPr>
          <w:sz w:val="28"/>
          <w:szCs w:val="28"/>
        </w:rPr>
        <w:lastRenderedPageBreak/>
        <w:t>гражданства, если иное не предусмотрено международным договором Российской Федерации или законодательством Российской Федерации;</w:t>
      </w:r>
    </w:p>
    <w:p w:rsidR="0096417F" w:rsidRPr="00D52B8B" w:rsidRDefault="0096417F" w:rsidP="0096417F">
      <w:pPr>
        <w:pStyle w:val="ConsNormal"/>
        <w:tabs>
          <w:tab w:val="left" w:pos="0"/>
        </w:tabs>
        <w:suppressAutoHyphens w:val="0"/>
        <w:spacing w:after="0" w:line="240" w:lineRule="auto"/>
        <w:ind w:firstLine="851"/>
        <w:jc w:val="both"/>
        <w:rPr>
          <w:rFonts w:ascii="Times New Roman" w:hAnsi="Times New Roman"/>
          <w:sz w:val="28"/>
          <w:szCs w:val="28"/>
        </w:rPr>
      </w:pPr>
      <w:r w:rsidRPr="00D52B8B">
        <w:rPr>
          <w:rFonts w:ascii="Times New Roman" w:hAnsi="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B60AE" w:rsidRPr="007F2C6C" w:rsidRDefault="00DB60AE" w:rsidP="007905D1">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9. </w:t>
      </w:r>
      <w:proofErr w:type="gramStart"/>
      <w:r w:rsidRPr="007F2C6C">
        <w:rPr>
          <w:rFonts w:ascii="Times New Roman" w:hAnsi="Times New Roman" w:cs="Times New Roman"/>
          <w:sz w:val="28"/>
          <w:szCs w:val="28"/>
        </w:rPr>
        <w:t>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sidRPr="007F2C6C">
        <w:rPr>
          <w:rFonts w:ascii="Times New Roman" w:hAnsi="Times New Roman" w:cs="Times New Roman"/>
          <w:color w:val="000000"/>
          <w:sz w:val="28"/>
          <w:szCs w:val="28"/>
        </w:rPr>
        <w:t xml:space="preserve"> </w:t>
      </w:r>
      <w:r w:rsidRPr="007F2C6C">
        <w:rPr>
          <w:rFonts w:ascii="Times New Roman" w:hAnsi="Times New Roman" w:cs="Times New Roman"/>
          <w:sz w:val="28"/>
          <w:szCs w:val="28"/>
        </w:rPr>
        <w:t>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DB60AE" w:rsidRPr="007F2C6C" w:rsidRDefault="00DB60AE" w:rsidP="007905D1">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color w:val="000000"/>
          <w:sz w:val="28"/>
          <w:szCs w:val="28"/>
        </w:rPr>
        <w:t xml:space="preserve">10. Глава </w:t>
      </w:r>
      <w:r w:rsidRPr="007F2C6C">
        <w:rPr>
          <w:rFonts w:ascii="Times New Roman" w:hAnsi="Times New Roman" w:cs="Times New Roman"/>
          <w:sz w:val="28"/>
          <w:szCs w:val="28"/>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w:t>
      </w:r>
      <w:r w:rsidRPr="007F2C6C">
        <w:rPr>
          <w:rFonts w:ascii="Times New Roman" w:hAnsi="Times New Roman" w:cs="Times New Roman"/>
          <w:color w:val="000000"/>
          <w:sz w:val="28"/>
          <w:szCs w:val="28"/>
        </w:rPr>
        <w:t xml:space="preserve">главой </w:t>
      </w:r>
      <w:r w:rsidRPr="007F2C6C">
        <w:rPr>
          <w:rFonts w:ascii="Times New Roman" w:hAnsi="Times New Roman" w:cs="Times New Roman"/>
          <w:sz w:val="28"/>
          <w:szCs w:val="28"/>
        </w:rPr>
        <w:t>поселения были допущены публичные оскорбления, клевета или иные нарушения, ответственность за которые предусмотрена федеральным законом.</w:t>
      </w:r>
    </w:p>
    <w:p w:rsidR="00DB60AE" w:rsidRPr="007F2C6C" w:rsidRDefault="00DB60AE" w:rsidP="007905D1">
      <w:pPr>
        <w:suppressAutoHyphens w:val="0"/>
        <w:autoSpaceDE w:val="0"/>
        <w:autoSpaceDN w:val="0"/>
        <w:adjustRightInd w:val="0"/>
        <w:spacing w:line="240" w:lineRule="auto"/>
        <w:ind w:firstLine="851"/>
        <w:jc w:val="both"/>
        <w:rPr>
          <w:sz w:val="28"/>
          <w:szCs w:val="28"/>
        </w:rPr>
      </w:pPr>
      <w:r w:rsidRPr="007F2C6C">
        <w:rPr>
          <w:sz w:val="28"/>
          <w:szCs w:val="28"/>
        </w:rPr>
        <w:t>11. Глава поселения не может участвовать в качестве защитника или представителя (кроме случаев законного представительства) по гражданскому</w:t>
      </w:r>
      <w:r w:rsidRPr="00C172FF">
        <w:rPr>
          <w:rFonts w:eastAsia="Times New Roman"/>
          <w:bCs/>
          <w:kern w:val="0"/>
          <w:sz w:val="28"/>
          <w:szCs w:val="28"/>
          <w:lang w:eastAsia="ru-RU"/>
        </w:rPr>
        <w:t>, административному</w:t>
      </w:r>
      <w:r w:rsidRPr="007F2C6C">
        <w:rPr>
          <w:sz w:val="28"/>
          <w:szCs w:val="28"/>
        </w:rPr>
        <w:t xml:space="preserve"> или уголовному делу либо делу об административном правонарушении.</w:t>
      </w:r>
    </w:p>
    <w:p w:rsidR="007905D1" w:rsidRPr="007905D1" w:rsidRDefault="00DB60AE" w:rsidP="007905D1">
      <w:pPr>
        <w:pStyle w:val="ConsNormal"/>
        <w:suppressAutoHyphens w:val="0"/>
        <w:spacing w:after="0" w:line="240" w:lineRule="auto"/>
        <w:ind w:firstLine="851"/>
        <w:jc w:val="both"/>
        <w:rPr>
          <w:sz w:val="28"/>
          <w:szCs w:val="28"/>
        </w:rPr>
      </w:pPr>
      <w:r w:rsidRPr="007F2C6C">
        <w:rPr>
          <w:rFonts w:ascii="Times New Roman" w:hAnsi="Times New Roman" w:cs="Times New Roman"/>
          <w:sz w:val="28"/>
          <w:szCs w:val="28"/>
        </w:rPr>
        <w:t xml:space="preserve">12. </w:t>
      </w:r>
      <w:proofErr w:type="gramStart"/>
      <w:r w:rsidR="007905D1" w:rsidRPr="007905D1">
        <w:rPr>
          <w:rFonts w:ascii="Times New Roman" w:eastAsiaTheme="minorHAnsi" w:hAnsi="Times New Roman" w:cs="Times New Roman"/>
          <w:bCs/>
          <w:iCs/>
          <w:kern w:val="0"/>
          <w:sz w:val="28"/>
          <w:szCs w:val="28"/>
          <w:lang w:eastAsia="en-US"/>
        </w:rPr>
        <w:t xml:space="preserve">Глава поселения должен соблюдать ограничения, запреты, исполнять обязанности, которые установлены Федеральным </w:t>
      </w:r>
      <w:hyperlink r:id="rId16" w:history="1">
        <w:r w:rsidR="007905D1" w:rsidRPr="007905D1">
          <w:rPr>
            <w:rFonts w:ascii="Times New Roman" w:eastAsiaTheme="minorHAnsi" w:hAnsi="Times New Roman" w:cs="Times New Roman"/>
            <w:bCs/>
            <w:iCs/>
            <w:kern w:val="0"/>
            <w:sz w:val="28"/>
            <w:szCs w:val="28"/>
            <w:lang w:eastAsia="en-US"/>
          </w:rPr>
          <w:t>законом</w:t>
        </w:r>
      </w:hyperlink>
      <w:r w:rsidR="007905D1">
        <w:rPr>
          <w:rFonts w:ascii="Times New Roman" w:eastAsiaTheme="minorHAnsi" w:hAnsi="Times New Roman" w:cs="Times New Roman"/>
          <w:bCs/>
          <w:iCs/>
          <w:kern w:val="0"/>
          <w:sz w:val="28"/>
          <w:szCs w:val="28"/>
          <w:lang w:eastAsia="en-US"/>
        </w:rPr>
        <w:t xml:space="preserve"> от 25 декабря </w:t>
      </w:r>
      <w:r w:rsidR="007905D1" w:rsidRPr="007905D1">
        <w:rPr>
          <w:rFonts w:ascii="Times New Roman" w:eastAsiaTheme="minorHAnsi" w:hAnsi="Times New Roman" w:cs="Times New Roman"/>
          <w:bCs/>
          <w:iCs/>
          <w:kern w:val="0"/>
          <w:sz w:val="28"/>
          <w:szCs w:val="28"/>
          <w:lang w:eastAsia="en-US"/>
        </w:rPr>
        <w:t xml:space="preserve">2008 </w:t>
      </w:r>
      <w:r w:rsidR="007905D1">
        <w:rPr>
          <w:rFonts w:ascii="Times New Roman" w:eastAsiaTheme="minorHAnsi" w:hAnsi="Times New Roman" w:cs="Times New Roman"/>
          <w:bCs/>
          <w:iCs/>
          <w:kern w:val="0"/>
          <w:sz w:val="28"/>
          <w:szCs w:val="28"/>
          <w:lang w:eastAsia="en-US"/>
        </w:rPr>
        <w:t xml:space="preserve">года </w:t>
      </w:r>
      <w:r w:rsidR="007905D1" w:rsidRPr="007905D1">
        <w:rPr>
          <w:rFonts w:ascii="Times New Roman" w:eastAsiaTheme="minorHAnsi" w:hAnsi="Times New Roman" w:cs="Times New Roman"/>
          <w:bCs/>
          <w:iCs/>
          <w:kern w:val="0"/>
          <w:sz w:val="28"/>
          <w:szCs w:val="28"/>
          <w:lang w:eastAsia="en-US"/>
        </w:rPr>
        <w:t xml:space="preserve">№ 273-ФЗ «О противодействии коррупции», Федеральным </w:t>
      </w:r>
      <w:hyperlink r:id="rId17" w:history="1">
        <w:r w:rsidR="007905D1" w:rsidRPr="007905D1">
          <w:rPr>
            <w:rFonts w:ascii="Times New Roman" w:eastAsiaTheme="minorHAnsi" w:hAnsi="Times New Roman" w:cs="Times New Roman"/>
            <w:bCs/>
            <w:iCs/>
            <w:kern w:val="0"/>
            <w:sz w:val="28"/>
            <w:szCs w:val="28"/>
            <w:lang w:eastAsia="en-US"/>
          </w:rPr>
          <w:t>законом</w:t>
        </w:r>
      </w:hyperlink>
      <w:r w:rsidR="007905D1">
        <w:rPr>
          <w:rFonts w:ascii="Times New Roman" w:eastAsiaTheme="minorHAnsi" w:hAnsi="Times New Roman" w:cs="Times New Roman"/>
          <w:bCs/>
          <w:iCs/>
          <w:kern w:val="0"/>
          <w:sz w:val="28"/>
          <w:szCs w:val="28"/>
          <w:lang w:eastAsia="en-US"/>
        </w:rPr>
        <w:t xml:space="preserve"> от 03 декабря </w:t>
      </w:r>
      <w:r w:rsidR="007905D1" w:rsidRPr="007905D1">
        <w:rPr>
          <w:rFonts w:ascii="Times New Roman" w:eastAsiaTheme="minorHAnsi" w:hAnsi="Times New Roman" w:cs="Times New Roman"/>
          <w:bCs/>
          <w:iCs/>
          <w:kern w:val="0"/>
          <w:sz w:val="28"/>
          <w:szCs w:val="28"/>
          <w:lang w:eastAsia="en-US"/>
        </w:rPr>
        <w:t>2012</w:t>
      </w:r>
      <w:r w:rsidR="007905D1">
        <w:rPr>
          <w:rFonts w:ascii="Times New Roman" w:eastAsiaTheme="minorHAnsi" w:hAnsi="Times New Roman" w:cs="Times New Roman"/>
          <w:bCs/>
          <w:iCs/>
          <w:kern w:val="0"/>
          <w:sz w:val="28"/>
          <w:szCs w:val="28"/>
          <w:lang w:eastAsia="en-US"/>
        </w:rPr>
        <w:t xml:space="preserve"> года</w:t>
      </w:r>
      <w:r w:rsidR="007905D1" w:rsidRPr="007905D1">
        <w:rPr>
          <w:rFonts w:ascii="Times New Roman" w:eastAsiaTheme="minorHAnsi" w:hAnsi="Times New Roman" w:cs="Times New Roman"/>
          <w:bCs/>
          <w:iCs/>
          <w:kern w:val="0"/>
          <w:sz w:val="28"/>
          <w:szCs w:val="28"/>
          <w:lang w:eastAsia="en-US"/>
        </w:rPr>
        <w:t xml:space="preserve"> № 230-ФЗ «О контроле за соответствием расходов лиц, замещающих государственные должности, и иных лиц их доходам», Федеральным </w:t>
      </w:r>
      <w:hyperlink r:id="rId18" w:history="1">
        <w:r w:rsidR="007905D1" w:rsidRPr="007905D1">
          <w:rPr>
            <w:rFonts w:ascii="Times New Roman" w:eastAsiaTheme="minorHAnsi" w:hAnsi="Times New Roman" w:cs="Times New Roman"/>
            <w:bCs/>
            <w:iCs/>
            <w:kern w:val="0"/>
            <w:sz w:val="28"/>
            <w:szCs w:val="28"/>
            <w:lang w:eastAsia="en-US"/>
          </w:rPr>
          <w:t>законом</w:t>
        </w:r>
      </w:hyperlink>
      <w:r w:rsidR="007905D1">
        <w:rPr>
          <w:rFonts w:ascii="Times New Roman" w:eastAsiaTheme="minorHAnsi" w:hAnsi="Times New Roman" w:cs="Times New Roman"/>
          <w:bCs/>
          <w:iCs/>
          <w:kern w:val="0"/>
          <w:sz w:val="28"/>
          <w:szCs w:val="28"/>
          <w:lang w:eastAsia="en-US"/>
        </w:rPr>
        <w:t xml:space="preserve"> от 07 мая </w:t>
      </w:r>
      <w:r w:rsidR="007905D1" w:rsidRPr="007905D1">
        <w:rPr>
          <w:rFonts w:ascii="Times New Roman" w:eastAsiaTheme="minorHAnsi" w:hAnsi="Times New Roman" w:cs="Times New Roman"/>
          <w:bCs/>
          <w:iCs/>
          <w:kern w:val="0"/>
          <w:sz w:val="28"/>
          <w:szCs w:val="28"/>
          <w:lang w:eastAsia="en-US"/>
        </w:rPr>
        <w:t>2013</w:t>
      </w:r>
      <w:r w:rsidR="007905D1">
        <w:rPr>
          <w:rFonts w:ascii="Times New Roman" w:eastAsiaTheme="minorHAnsi" w:hAnsi="Times New Roman" w:cs="Times New Roman"/>
          <w:bCs/>
          <w:iCs/>
          <w:kern w:val="0"/>
          <w:sz w:val="28"/>
          <w:szCs w:val="28"/>
          <w:lang w:eastAsia="en-US"/>
        </w:rPr>
        <w:t xml:space="preserve"> года</w:t>
      </w:r>
      <w:r w:rsidR="007905D1" w:rsidRPr="007905D1">
        <w:rPr>
          <w:rFonts w:ascii="Times New Roman" w:eastAsiaTheme="minorHAnsi" w:hAnsi="Times New Roman" w:cs="Times New Roman"/>
          <w:bCs/>
          <w:iCs/>
          <w:kern w:val="0"/>
          <w:sz w:val="28"/>
          <w:szCs w:val="28"/>
          <w:lang w:eastAsia="en-US"/>
        </w:rPr>
        <w:t xml:space="preserve"> № 79-ФЗ «О запрете отдельным категориям лиц открывать и иметь счета</w:t>
      </w:r>
      <w:proofErr w:type="gramEnd"/>
      <w:r w:rsidR="007905D1" w:rsidRPr="007905D1">
        <w:rPr>
          <w:rFonts w:ascii="Times New Roman" w:eastAsiaTheme="minorHAnsi" w:hAnsi="Times New Roman" w:cs="Times New Roman"/>
          <w:bCs/>
          <w:iCs/>
          <w:kern w:val="0"/>
          <w:sz w:val="28"/>
          <w:szCs w:val="28"/>
          <w:lang w:eastAsia="en-US"/>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w:t>
      </w:r>
      <w:r w:rsidR="007905D1">
        <w:rPr>
          <w:rFonts w:ascii="Times New Roman" w:eastAsiaTheme="minorHAnsi" w:hAnsi="Times New Roman" w:cs="Times New Roman"/>
          <w:bCs/>
          <w:iCs/>
          <w:kern w:val="0"/>
          <w:sz w:val="28"/>
          <w:szCs w:val="28"/>
          <w:lang w:eastAsia="en-US"/>
        </w:rPr>
        <w:t>ми финансовыми инструментами».</w:t>
      </w:r>
    </w:p>
    <w:p w:rsidR="00DB60AE" w:rsidRPr="007F2C6C" w:rsidRDefault="00DB60AE" w:rsidP="007905D1">
      <w:pPr>
        <w:pStyle w:val="ConsPlusNormal"/>
        <w:suppressAutoHyphens w:val="0"/>
        <w:spacing w:after="0" w:line="240" w:lineRule="auto"/>
        <w:ind w:firstLine="851"/>
        <w:jc w:val="both"/>
        <w:rPr>
          <w:b/>
          <w:sz w:val="28"/>
          <w:szCs w:val="28"/>
        </w:rPr>
      </w:pPr>
    </w:p>
    <w:p w:rsidR="00DB60AE" w:rsidRPr="007F2C6C" w:rsidRDefault="000566A2" w:rsidP="00DB60AE">
      <w:pPr>
        <w:widowControl w:val="0"/>
        <w:suppressAutoHyphens w:val="0"/>
        <w:spacing w:line="240" w:lineRule="auto"/>
        <w:ind w:firstLine="851"/>
        <w:jc w:val="both"/>
        <w:rPr>
          <w:b/>
          <w:sz w:val="28"/>
          <w:szCs w:val="28"/>
        </w:rPr>
      </w:pPr>
      <w:r>
        <w:rPr>
          <w:b/>
          <w:sz w:val="28"/>
          <w:szCs w:val="28"/>
        </w:rPr>
        <w:t>Статья 34</w:t>
      </w:r>
      <w:r w:rsidR="00DB60AE" w:rsidRPr="007F2C6C">
        <w:rPr>
          <w:b/>
          <w:sz w:val="28"/>
          <w:szCs w:val="28"/>
        </w:rPr>
        <w:t>. Полномочия главы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Глава</w:t>
      </w:r>
      <w:r w:rsidRPr="007F2C6C">
        <w:rPr>
          <w:color w:val="000000"/>
          <w:sz w:val="28"/>
          <w:szCs w:val="28"/>
        </w:rPr>
        <w:t xml:space="preserve"> </w:t>
      </w:r>
      <w:r w:rsidRPr="007F2C6C">
        <w:rPr>
          <w:sz w:val="28"/>
          <w:szCs w:val="28"/>
        </w:rPr>
        <w:t>поселения в пределах своих полномочий:</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2) подписывает и обнародует в порядке, установленном настоящим </w:t>
      </w:r>
      <w:r w:rsidRPr="007F2C6C">
        <w:rPr>
          <w:rFonts w:ascii="Times New Roman" w:hAnsi="Times New Roman" w:cs="Times New Roman"/>
          <w:sz w:val="28"/>
          <w:szCs w:val="28"/>
        </w:rPr>
        <w:lastRenderedPageBreak/>
        <w:t>уставом, нормативные</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правовые акты, принятые Советом;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издает в пределах своих полномочий правовые акты;</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вправе требовать созыва внеочередной сессии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DB60AE" w:rsidRPr="00A91DC2"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2. Глава поселения исполняет следующие полномочия главы </w:t>
      </w:r>
      <w:r w:rsidRPr="00A91DC2">
        <w:rPr>
          <w:rFonts w:ascii="Times New Roman" w:hAnsi="Times New Roman" w:cs="Times New Roman"/>
          <w:sz w:val="28"/>
          <w:szCs w:val="28"/>
        </w:rPr>
        <w:t>администрации:</w:t>
      </w:r>
    </w:p>
    <w:p w:rsidR="00DB60AE" w:rsidRPr="00A91DC2" w:rsidRDefault="00DB60AE" w:rsidP="00DB60AE">
      <w:pPr>
        <w:pStyle w:val="ConsNormal"/>
        <w:tabs>
          <w:tab w:val="left" w:pos="14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Pr="00A91DC2">
        <w:rPr>
          <w:rFonts w:ascii="Times New Roman" w:hAnsi="Times New Roman" w:cs="Times New Roman"/>
          <w:sz w:val="28"/>
          <w:szCs w:val="28"/>
        </w:rPr>
        <w:t>в рамках своих полномочий организует выполнение решений Совета;</w:t>
      </w:r>
    </w:p>
    <w:p w:rsidR="00DB60AE" w:rsidRPr="007F2C6C" w:rsidRDefault="00DB60AE" w:rsidP="00DB60AE">
      <w:pPr>
        <w:pStyle w:val="ConsNormal"/>
        <w:tabs>
          <w:tab w:val="left" w:pos="14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Pr="00A91DC2">
        <w:rPr>
          <w:rFonts w:ascii="Times New Roman" w:hAnsi="Times New Roman" w:cs="Times New Roman"/>
          <w:sz w:val="28"/>
          <w:szCs w:val="28"/>
        </w:rPr>
        <w:t>вносит в Совет проекты муниципальных правовых актов о внесении</w:t>
      </w:r>
      <w:r w:rsidRPr="00A91DC2">
        <w:rPr>
          <w:rFonts w:ascii="Times New Roman" w:hAnsi="Times New Roman" w:cs="Times New Roman"/>
          <w:b/>
          <w:sz w:val="28"/>
          <w:szCs w:val="28"/>
        </w:rPr>
        <w:t xml:space="preserve"> </w:t>
      </w:r>
      <w:r w:rsidRPr="00A91DC2">
        <w:rPr>
          <w:rFonts w:ascii="Times New Roman" w:hAnsi="Times New Roman" w:cs="Times New Roman"/>
          <w:sz w:val="28"/>
          <w:szCs w:val="28"/>
        </w:rPr>
        <w:t>изменений и дополнений в устав поселения, обладает правом</w:t>
      </w:r>
      <w:r w:rsidRPr="007F2C6C">
        <w:rPr>
          <w:rFonts w:ascii="Times New Roman" w:hAnsi="Times New Roman" w:cs="Times New Roman"/>
          <w:sz w:val="28"/>
          <w:szCs w:val="28"/>
        </w:rPr>
        <w:t xml:space="preserve"> внесения в Совет проектов иных муниципальных правовых актов;</w:t>
      </w:r>
    </w:p>
    <w:p w:rsidR="00DB60AE" w:rsidRPr="007F2C6C" w:rsidRDefault="00DB60AE" w:rsidP="00DB60AE">
      <w:pPr>
        <w:pStyle w:val="ConsNormal"/>
        <w:tabs>
          <w:tab w:val="left" w:pos="14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3) 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7F2C6C">
        <w:rPr>
          <w:rFonts w:ascii="Times New Roman" w:hAnsi="Times New Roman" w:cs="Times New Roman"/>
          <w:sz w:val="28"/>
          <w:szCs w:val="28"/>
        </w:rPr>
        <w:t>предусматривающие расходы, покрываемые за счет местного бюджета и дает</w:t>
      </w:r>
      <w:proofErr w:type="gramEnd"/>
      <w:r w:rsidRPr="007F2C6C">
        <w:rPr>
          <w:rFonts w:ascii="Times New Roman" w:hAnsi="Times New Roman" w:cs="Times New Roman"/>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DB60AE" w:rsidRPr="007F2C6C" w:rsidRDefault="00DB60AE" w:rsidP="00DB60AE">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разрабатывает и представляет на утверждение Совета структуру администрации, утверждает положения об отраслевых (функциональных) органах администрации, не наделенных правами юридического лица;</w:t>
      </w:r>
    </w:p>
    <w:p w:rsidR="00DB60AE" w:rsidRPr="007F2C6C" w:rsidRDefault="00DB60AE" w:rsidP="00DB60AE">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представляет на утверждение Совета проекты положений об органах администрации, наделенных правами юридического лица;</w:t>
      </w:r>
    </w:p>
    <w:p w:rsidR="00DB60AE" w:rsidRPr="007F2C6C" w:rsidRDefault="00DB60AE" w:rsidP="00DB60AE">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DB60AE" w:rsidRPr="007F2C6C" w:rsidRDefault="00DB60AE" w:rsidP="00DB60AE">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назначает и освобождает от должности заместителей главы в соответствии с законодательством и настоящим уставом;</w:t>
      </w:r>
    </w:p>
    <w:p w:rsidR="00DB60AE" w:rsidRPr="007F2C6C" w:rsidRDefault="00DB60AE" w:rsidP="00DB60AE">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назначает и освобождает в соответствии с законодательством</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от должности руководителей отраслевых (функциональных) органов администрации;</w:t>
      </w:r>
    </w:p>
    <w:p w:rsidR="00DB60AE" w:rsidRPr="007F2C6C" w:rsidRDefault="00DB60AE" w:rsidP="00DB60AE">
      <w:pPr>
        <w:widowControl w:val="0"/>
        <w:tabs>
          <w:tab w:val="left" w:pos="45"/>
          <w:tab w:val="left" w:pos="465"/>
        </w:tabs>
        <w:suppressAutoHyphens w:val="0"/>
        <w:spacing w:line="240" w:lineRule="auto"/>
        <w:ind w:firstLine="851"/>
        <w:jc w:val="both"/>
        <w:rPr>
          <w:sz w:val="28"/>
          <w:szCs w:val="28"/>
        </w:rPr>
      </w:pPr>
      <w:r>
        <w:rPr>
          <w:sz w:val="28"/>
          <w:szCs w:val="28"/>
        </w:rPr>
        <w:t>9</w:t>
      </w:r>
      <w:r w:rsidRPr="007F2C6C">
        <w:rPr>
          <w:sz w:val="28"/>
          <w:szCs w:val="28"/>
        </w:rPr>
        <w:t>)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0</w:t>
      </w:r>
      <w:r w:rsidRPr="007F2C6C">
        <w:rPr>
          <w:rFonts w:ascii="Times New Roman" w:hAnsi="Times New Roman" w:cs="Times New Roman"/>
          <w:sz w:val="28"/>
          <w:szCs w:val="28"/>
        </w:rPr>
        <w:t>) принимает меры к отмене противоречащих требованиям законодательства распоряжений и приказов</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руководителей отраслевых (функциональных</w:t>
      </w:r>
      <w:r w:rsidRPr="00EA5F46">
        <w:rPr>
          <w:rFonts w:ascii="Times New Roman" w:hAnsi="Times New Roman" w:cs="Times New Roman"/>
          <w:sz w:val="28"/>
          <w:szCs w:val="28"/>
        </w:rPr>
        <w:t xml:space="preserve">) </w:t>
      </w:r>
      <w:r w:rsidRPr="007F2C6C">
        <w:rPr>
          <w:rFonts w:ascii="Times New Roman" w:hAnsi="Times New Roman" w:cs="Times New Roman"/>
          <w:sz w:val="28"/>
          <w:szCs w:val="28"/>
        </w:rPr>
        <w:t>органов администрации;</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1</w:t>
      </w:r>
      <w:r w:rsidRPr="007F2C6C">
        <w:rPr>
          <w:rFonts w:ascii="Times New Roman" w:hAnsi="Times New Roman" w:cs="Times New Roman"/>
          <w:sz w:val="28"/>
          <w:szCs w:val="28"/>
        </w:rPr>
        <w:t>) осуществляет личный прием граждан, рассматривает предложения, заявления и жалобы граждан, принимает по ним решения;</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2</w:t>
      </w:r>
      <w:r w:rsidRPr="007F2C6C">
        <w:rPr>
          <w:rFonts w:ascii="Times New Roman" w:hAnsi="Times New Roman" w:cs="Times New Roman"/>
          <w:sz w:val="28"/>
          <w:szCs w:val="28"/>
        </w:rPr>
        <w:t>) управляет и распоряжается муниципальным имуществом в соответствии с порядком, установленным Советом;</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3</w:t>
      </w:r>
      <w:r w:rsidRPr="007F2C6C">
        <w:rPr>
          <w:rFonts w:ascii="Times New Roman" w:hAnsi="Times New Roman" w:cs="Times New Roman"/>
          <w:sz w:val="28"/>
          <w:szCs w:val="28"/>
        </w:rPr>
        <w:t>) представляет к награждению наградами и к присвоению почетных званий Российской Федерации, Краснодарского края;</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4</w:t>
      </w:r>
      <w:r w:rsidRPr="007F2C6C">
        <w:rPr>
          <w:rFonts w:ascii="Times New Roman" w:hAnsi="Times New Roman" w:cs="Times New Roman"/>
          <w:sz w:val="28"/>
          <w:szCs w:val="28"/>
        </w:rPr>
        <w:t xml:space="preserve">) принимает меры по обеспечению установленного порядка </w:t>
      </w:r>
      <w:r w:rsidRPr="007F2C6C">
        <w:rPr>
          <w:rFonts w:ascii="Times New Roman" w:hAnsi="Times New Roman" w:cs="Times New Roman"/>
          <w:sz w:val="28"/>
          <w:szCs w:val="28"/>
        </w:rPr>
        <w:lastRenderedPageBreak/>
        <w:t>проведения митингов, собраний, шествий и демонстраций, других массовых общественных мероприятий;</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5</w:t>
      </w:r>
      <w:r w:rsidRPr="007F2C6C">
        <w:rPr>
          <w:rFonts w:ascii="Times New Roman" w:hAnsi="Times New Roman" w:cs="Times New Roman"/>
          <w:sz w:val="28"/>
          <w:szCs w:val="28"/>
        </w:rPr>
        <w:t>) регистрирует уставы территориального общественного самоуправления;</w:t>
      </w:r>
    </w:p>
    <w:p w:rsidR="00DB60AE" w:rsidRPr="007F2C6C" w:rsidRDefault="00DB60AE" w:rsidP="00DB60AE">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6</w:t>
      </w:r>
      <w:r w:rsidRPr="007F2C6C">
        <w:rPr>
          <w:rFonts w:ascii="Times New Roman" w:hAnsi="Times New Roman" w:cs="Times New Roman"/>
          <w:sz w:val="28"/>
          <w:szCs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DB60AE" w:rsidRDefault="00DB60AE" w:rsidP="00DB60AE">
      <w:pPr>
        <w:pStyle w:val="ConsNormal"/>
        <w:tabs>
          <w:tab w:val="left" w:pos="45"/>
        </w:tabs>
        <w:suppressAutoHyphens w:val="0"/>
        <w:spacing w:after="0" w:line="240" w:lineRule="auto"/>
        <w:ind w:firstLine="851"/>
        <w:jc w:val="both"/>
        <w:rPr>
          <w:rFonts w:ascii="Times New Roman" w:hAnsi="Times New Roman"/>
          <w:sz w:val="28"/>
          <w:szCs w:val="28"/>
        </w:rPr>
      </w:pPr>
      <w:r w:rsidRPr="00F819A2">
        <w:rPr>
          <w:rFonts w:ascii="Times New Roman" w:hAnsi="Times New Roman" w:cs="Times New Roman"/>
          <w:sz w:val="28"/>
          <w:szCs w:val="28"/>
        </w:rPr>
        <w:t xml:space="preserve">17) </w:t>
      </w:r>
      <w:r w:rsidRPr="00F819A2">
        <w:rPr>
          <w:rFonts w:ascii="Times New Roman" w:hAnsi="Times New Roman"/>
          <w:sz w:val="28"/>
          <w:szCs w:val="28"/>
        </w:rPr>
        <w:t>выдает от имени поселения и от имени администрации доверенности в с</w:t>
      </w:r>
      <w:r>
        <w:rPr>
          <w:rFonts w:ascii="Times New Roman" w:hAnsi="Times New Roman"/>
          <w:sz w:val="28"/>
          <w:szCs w:val="28"/>
        </w:rPr>
        <w:t>оответствии с законодательством</w:t>
      </w:r>
      <w:r w:rsidRPr="00864F04">
        <w:rPr>
          <w:rFonts w:ascii="Times New Roman" w:hAnsi="Times New Roman"/>
          <w:sz w:val="28"/>
          <w:szCs w:val="28"/>
        </w:rPr>
        <w:t>;</w:t>
      </w:r>
    </w:p>
    <w:p w:rsidR="00DB60AE" w:rsidRPr="00864F04" w:rsidRDefault="00DB60AE" w:rsidP="00DB60AE">
      <w:pPr>
        <w:suppressAutoHyphens w:val="0"/>
        <w:autoSpaceDE w:val="0"/>
        <w:autoSpaceDN w:val="0"/>
        <w:adjustRightInd w:val="0"/>
        <w:spacing w:line="240" w:lineRule="auto"/>
        <w:ind w:firstLine="851"/>
        <w:jc w:val="both"/>
        <w:rPr>
          <w:rFonts w:eastAsia="Calibri"/>
          <w:kern w:val="0"/>
          <w:sz w:val="28"/>
          <w:szCs w:val="28"/>
          <w:lang w:eastAsia="ru-RU"/>
        </w:rPr>
      </w:pPr>
      <w:r w:rsidRPr="00864F04">
        <w:rPr>
          <w:rFonts w:eastAsia="Calibri"/>
          <w:kern w:val="0"/>
          <w:sz w:val="28"/>
          <w:szCs w:val="28"/>
          <w:lang w:eastAsia="ru-RU"/>
        </w:rPr>
        <w:t xml:space="preserve">18) принимает решение о реализации проекта </w:t>
      </w:r>
      <w:proofErr w:type="spellStart"/>
      <w:r w:rsidRPr="00864F04">
        <w:rPr>
          <w:rFonts w:eastAsia="Calibri"/>
          <w:kern w:val="0"/>
          <w:sz w:val="28"/>
          <w:szCs w:val="28"/>
          <w:lang w:eastAsia="ru-RU"/>
        </w:rPr>
        <w:t>муниципально-частного</w:t>
      </w:r>
      <w:proofErr w:type="spellEnd"/>
      <w:r w:rsidRPr="00864F04">
        <w:rPr>
          <w:rFonts w:eastAsia="Calibri"/>
          <w:kern w:val="0"/>
          <w:sz w:val="28"/>
          <w:szCs w:val="28"/>
          <w:lang w:eastAsia="ru-RU"/>
        </w:rPr>
        <w:t xml:space="preserve">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DB60AE" w:rsidRPr="00864F04" w:rsidRDefault="00DB60AE" w:rsidP="00DB60AE">
      <w:pPr>
        <w:pStyle w:val="ConsPlusNormal"/>
        <w:spacing w:after="0" w:line="240" w:lineRule="auto"/>
        <w:ind w:firstLine="851"/>
        <w:jc w:val="both"/>
        <w:rPr>
          <w:rFonts w:ascii="Times New Roman" w:eastAsia="Calibri" w:hAnsi="Times New Roman" w:cs="Times New Roman"/>
          <w:kern w:val="0"/>
          <w:sz w:val="28"/>
          <w:szCs w:val="28"/>
          <w:lang w:eastAsia="ru-RU"/>
        </w:rPr>
      </w:pPr>
      <w:r w:rsidRPr="00864F04">
        <w:rPr>
          <w:rFonts w:ascii="Times New Roman" w:eastAsia="Calibri" w:hAnsi="Times New Roman" w:cs="Times New Roman"/>
          <w:kern w:val="0"/>
          <w:sz w:val="28"/>
          <w:szCs w:val="28"/>
        </w:rPr>
        <w:t xml:space="preserve">19) определяет орган местного самоуправления, уполномоченный на осуществление полномочий в сфере </w:t>
      </w:r>
      <w:proofErr w:type="spellStart"/>
      <w:r w:rsidRPr="00864F04">
        <w:rPr>
          <w:rFonts w:ascii="Times New Roman" w:eastAsia="Calibri" w:hAnsi="Times New Roman" w:cs="Times New Roman"/>
          <w:kern w:val="0"/>
          <w:sz w:val="28"/>
          <w:szCs w:val="28"/>
        </w:rPr>
        <w:t>муниципально-частного</w:t>
      </w:r>
      <w:proofErr w:type="spellEnd"/>
      <w:r w:rsidRPr="00864F04">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00864F04">
        <w:rPr>
          <w:rFonts w:ascii="Times New Roman" w:eastAsia="Calibri" w:hAnsi="Times New Roman" w:cs="Times New Roman"/>
          <w:kern w:val="0"/>
          <w:sz w:val="28"/>
          <w:szCs w:val="28"/>
          <w:lang w:eastAsia="ru-RU"/>
        </w:rPr>
        <w:t xml:space="preserve">от 13 июля </w:t>
      </w:r>
      <w:r w:rsidRPr="00864F04">
        <w:rPr>
          <w:rFonts w:ascii="Times New Roman" w:eastAsia="Calibri" w:hAnsi="Times New Roman" w:cs="Times New Roman"/>
          <w:kern w:val="0"/>
          <w:sz w:val="28"/>
          <w:szCs w:val="28"/>
          <w:lang w:eastAsia="ru-RU"/>
        </w:rPr>
        <w:t xml:space="preserve">2015 </w:t>
      </w:r>
      <w:r w:rsidR="00864F04">
        <w:rPr>
          <w:rFonts w:ascii="Times New Roman" w:eastAsia="Calibri" w:hAnsi="Times New Roman" w:cs="Times New Roman"/>
          <w:kern w:val="0"/>
          <w:sz w:val="28"/>
          <w:szCs w:val="28"/>
          <w:lang w:eastAsia="ru-RU"/>
        </w:rPr>
        <w:t xml:space="preserve">года </w:t>
      </w:r>
      <w:r w:rsidR="00EA5F46">
        <w:rPr>
          <w:rFonts w:ascii="Times New Roman" w:eastAsia="Calibri" w:hAnsi="Times New Roman" w:cs="Times New Roman"/>
          <w:kern w:val="0"/>
          <w:sz w:val="28"/>
          <w:szCs w:val="28"/>
          <w:lang w:eastAsia="ru-RU"/>
        </w:rPr>
        <w:t xml:space="preserve">          </w:t>
      </w:r>
      <w:r w:rsidRPr="00EA5F46">
        <w:rPr>
          <w:rFonts w:ascii="Times New Roman" w:eastAsia="Calibri" w:hAnsi="Times New Roman" w:cs="Times New Roman"/>
          <w:kern w:val="0"/>
          <w:sz w:val="28"/>
          <w:szCs w:val="28"/>
          <w:lang w:eastAsia="ru-RU"/>
        </w:rPr>
        <w:t>№ 224-</w:t>
      </w:r>
      <w:r w:rsidRPr="00864F04">
        <w:rPr>
          <w:rFonts w:ascii="Times New Roman" w:eastAsia="Calibri" w:hAnsi="Times New Roman" w:cs="Times New Roman"/>
          <w:kern w:val="0"/>
          <w:sz w:val="28"/>
          <w:szCs w:val="28"/>
          <w:lang w:eastAsia="ru-RU"/>
        </w:rPr>
        <w:t xml:space="preserve">ФЗ «О государственно-частном партнерстве, </w:t>
      </w:r>
      <w:proofErr w:type="spellStart"/>
      <w:r w:rsidRPr="00864F04">
        <w:rPr>
          <w:rFonts w:ascii="Times New Roman" w:eastAsia="Calibri" w:hAnsi="Times New Roman" w:cs="Times New Roman"/>
          <w:kern w:val="0"/>
          <w:sz w:val="28"/>
          <w:szCs w:val="28"/>
          <w:lang w:eastAsia="ru-RU"/>
        </w:rPr>
        <w:t>муниципально-частном</w:t>
      </w:r>
      <w:proofErr w:type="spellEnd"/>
      <w:r w:rsidRPr="00864F04">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акты Российской Федерации».</w:t>
      </w:r>
    </w:p>
    <w:p w:rsidR="00DB60AE" w:rsidRPr="007F2C6C" w:rsidRDefault="00DB60AE" w:rsidP="00DB60AE">
      <w:pPr>
        <w:pStyle w:val="ConsNormal"/>
        <w:tabs>
          <w:tab w:val="left" w:pos="567"/>
          <w:tab w:val="left" w:pos="14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Глава поселения осуществляет иные полномочия в соответствии с законодательством, настоящим уставом.</w:t>
      </w:r>
    </w:p>
    <w:p w:rsidR="00DB60AE" w:rsidRPr="007F2C6C" w:rsidRDefault="00DB60AE" w:rsidP="00DB60AE">
      <w:pPr>
        <w:pStyle w:val="a0"/>
        <w:widowControl w:val="0"/>
        <w:tabs>
          <w:tab w:val="left" w:pos="0"/>
          <w:tab w:val="left" w:pos="142"/>
        </w:tabs>
        <w:suppressAutoHyphens w:val="0"/>
        <w:spacing w:after="0" w:line="240" w:lineRule="auto"/>
        <w:ind w:firstLine="851"/>
        <w:jc w:val="both"/>
        <w:rPr>
          <w:sz w:val="28"/>
          <w:szCs w:val="28"/>
        </w:rPr>
      </w:pPr>
      <w:r w:rsidRPr="007F2C6C">
        <w:rPr>
          <w:sz w:val="28"/>
          <w:szCs w:val="28"/>
        </w:rPr>
        <w:t xml:space="preserve">3. </w:t>
      </w:r>
      <w:proofErr w:type="gramStart"/>
      <w:r w:rsidRPr="007F2C6C">
        <w:rPr>
          <w:sz w:val="28"/>
          <w:szCs w:val="28"/>
        </w:rPr>
        <w:t>В случае временного отсутствия главы</w:t>
      </w:r>
      <w:r w:rsidRPr="007F2C6C">
        <w:rPr>
          <w:color w:val="000000"/>
          <w:sz w:val="28"/>
          <w:szCs w:val="28"/>
        </w:rPr>
        <w:t xml:space="preserve"> </w:t>
      </w:r>
      <w:r w:rsidRPr="007F2C6C">
        <w:rPr>
          <w:sz w:val="28"/>
          <w:szCs w:val="28"/>
        </w:rPr>
        <w:t>поселения</w:t>
      </w:r>
      <w:r w:rsidRPr="00864F04">
        <w:rPr>
          <w:b/>
          <w:sz w:val="28"/>
          <w:szCs w:val="28"/>
        </w:rPr>
        <w:t>,</w:t>
      </w:r>
      <w:r w:rsidRPr="00EE528E">
        <w:rPr>
          <w:sz w:val="28"/>
          <w:szCs w:val="28"/>
        </w:rPr>
        <w:t xml:space="preserve"> </w:t>
      </w:r>
      <w:r w:rsidRPr="007F2C6C">
        <w:rPr>
          <w:sz w:val="28"/>
          <w:szCs w:val="28"/>
        </w:rPr>
        <w:t>досрочного прекращения им своих</w:t>
      </w:r>
      <w:r w:rsidRPr="007F2C6C">
        <w:rPr>
          <w:b/>
          <w:sz w:val="28"/>
          <w:szCs w:val="28"/>
        </w:rPr>
        <w:t xml:space="preserve"> </w:t>
      </w:r>
      <w:r w:rsidRPr="007F2C6C">
        <w:rPr>
          <w:sz w:val="28"/>
          <w:szCs w:val="28"/>
        </w:rPr>
        <w:t xml:space="preserve">полномочий, </w:t>
      </w:r>
      <w:r w:rsidRPr="00864F04">
        <w:rPr>
          <w:rFonts w:eastAsia="Times New Roman"/>
          <w:bCs/>
          <w:kern w:val="0"/>
          <w:sz w:val="28"/>
          <w:szCs w:val="28"/>
          <w:lang w:eastAsia="ru-RU"/>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Pr="00864F04">
        <w:rPr>
          <w:rFonts w:eastAsia="Times New Roman"/>
          <w:b/>
          <w:bCs/>
          <w:kern w:val="0"/>
          <w:sz w:val="28"/>
          <w:szCs w:val="28"/>
          <w:lang w:eastAsia="ru-RU"/>
        </w:rPr>
        <w:t>,</w:t>
      </w:r>
      <w:r w:rsidRPr="00EE528E">
        <w:rPr>
          <w:rFonts w:eastAsia="Times New Roman"/>
          <w:b/>
          <w:bCs/>
          <w:kern w:val="0"/>
          <w:sz w:val="28"/>
          <w:szCs w:val="28"/>
          <w:lang w:eastAsia="ru-RU"/>
        </w:rPr>
        <w:t xml:space="preserve"> </w:t>
      </w:r>
      <w:r w:rsidRPr="007F2C6C">
        <w:rPr>
          <w:sz w:val="28"/>
          <w:szCs w:val="28"/>
        </w:rPr>
        <w:t>его полномочия в полном объеме осуществляет один из его</w:t>
      </w:r>
      <w:r w:rsidRPr="007F2C6C">
        <w:rPr>
          <w:b/>
          <w:sz w:val="28"/>
          <w:szCs w:val="28"/>
        </w:rPr>
        <w:t xml:space="preserve"> </w:t>
      </w:r>
      <w:r w:rsidRPr="007F2C6C">
        <w:rPr>
          <w:sz w:val="28"/>
          <w:szCs w:val="28"/>
        </w:rPr>
        <w:t>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w:t>
      </w:r>
      <w:proofErr w:type="gramEnd"/>
      <w:r w:rsidRPr="007F2C6C">
        <w:rPr>
          <w:b/>
          <w:sz w:val="28"/>
          <w:szCs w:val="28"/>
        </w:rPr>
        <w:t xml:space="preserve"> </w:t>
      </w:r>
      <w:r w:rsidRPr="007F2C6C">
        <w:rPr>
          <w:sz w:val="28"/>
          <w:szCs w:val="28"/>
        </w:rPr>
        <w:t>или должностное лицо местного самоуправления в соответствии со</w:t>
      </w:r>
      <w:r w:rsidRPr="007F2C6C">
        <w:rPr>
          <w:b/>
          <w:sz w:val="28"/>
          <w:szCs w:val="28"/>
        </w:rPr>
        <w:t xml:space="preserve"> </w:t>
      </w:r>
      <w:r w:rsidRPr="007F2C6C">
        <w:rPr>
          <w:sz w:val="28"/>
          <w:szCs w:val="28"/>
        </w:rPr>
        <w:t>специально изданным по данному вопросу правовым актом администрации.</w:t>
      </w:r>
    </w:p>
    <w:p w:rsidR="00DB60AE" w:rsidRPr="007F2C6C" w:rsidRDefault="00DB60AE" w:rsidP="00DB60AE">
      <w:pPr>
        <w:pStyle w:val="a0"/>
        <w:widowControl w:val="0"/>
        <w:tabs>
          <w:tab w:val="left" w:pos="0"/>
          <w:tab w:val="left" w:pos="360"/>
        </w:tabs>
        <w:suppressAutoHyphens w:val="0"/>
        <w:spacing w:after="0" w:line="240" w:lineRule="auto"/>
        <w:ind w:firstLine="851"/>
        <w:jc w:val="both"/>
        <w:rPr>
          <w:sz w:val="28"/>
          <w:szCs w:val="28"/>
        </w:rPr>
      </w:pPr>
      <w:r w:rsidRPr="007F2C6C">
        <w:rPr>
          <w:sz w:val="28"/>
          <w:szCs w:val="28"/>
        </w:rPr>
        <w:t>4. Глава поселения представляет Совету ежегодные отчеты о результатах своей деятельности, деятельности администрации поселения, в том числе о решении вопросов, поставленных Советом.</w:t>
      </w:r>
    </w:p>
    <w:p w:rsidR="004B5D8C" w:rsidRPr="007F2C6C" w:rsidRDefault="004B5D8C" w:rsidP="00641467">
      <w:pPr>
        <w:pStyle w:val="a0"/>
        <w:widowControl w:val="0"/>
        <w:tabs>
          <w:tab w:val="left" w:pos="0"/>
          <w:tab w:val="left" w:pos="360"/>
        </w:tabs>
        <w:suppressAutoHyphens w:val="0"/>
        <w:spacing w:after="0" w:line="240" w:lineRule="auto"/>
        <w:jc w:val="both"/>
        <w:rPr>
          <w:b/>
          <w:sz w:val="28"/>
          <w:szCs w:val="28"/>
        </w:rPr>
      </w:pPr>
    </w:p>
    <w:p w:rsidR="00DB60AE" w:rsidRPr="007F2C6C" w:rsidRDefault="00DB60AE" w:rsidP="00DB60AE">
      <w:pPr>
        <w:pStyle w:val="a0"/>
        <w:widowControl w:val="0"/>
        <w:tabs>
          <w:tab w:val="left" w:pos="0"/>
          <w:tab w:val="left" w:pos="360"/>
        </w:tabs>
        <w:suppressAutoHyphens w:val="0"/>
        <w:spacing w:after="0" w:line="240" w:lineRule="auto"/>
        <w:ind w:firstLine="851"/>
        <w:jc w:val="both"/>
        <w:rPr>
          <w:b/>
          <w:sz w:val="28"/>
          <w:szCs w:val="28"/>
        </w:rPr>
      </w:pPr>
      <w:r w:rsidRPr="007F2C6C">
        <w:rPr>
          <w:b/>
          <w:sz w:val="28"/>
          <w:szCs w:val="28"/>
        </w:rPr>
        <w:t>Стать</w:t>
      </w:r>
      <w:r w:rsidR="000566A2">
        <w:rPr>
          <w:b/>
          <w:sz w:val="28"/>
          <w:szCs w:val="28"/>
        </w:rPr>
        <w:t>я 35</w:t>
      </w:r>
      <w:r w:rsidRPr="007F2C6C">
        <w:rPr>
          <w:b/>
          <w:sz w:val="28"/>
          <w:szCs w:val="28"/>
        </w:rPr>
        <w:t>. Досрочное прекращение полномочий главы</w:t>
      </w:r>
      <w:r w:rsidRPr="007F2C6C">
        <w:rPr>
          <w:color w:val="000000"/>
          <w:sz w:val="28"/>
          <w:szCs w:val="28"/>
        </w:rPr>
        <w:t xml:space="preserve"> </w:t>
      </w:r>
      <w:r w:rsidRPr="007F2C6C">
        <w:rPr>
          <w:b/>
          <w:sz w:val="28"/>
          <w:szCs w:val="28"/>
        </w:rPr>
        <w:t>поселения</w:t>
      </w:r>
    </w:p>
    <w:p w:rsidR="00DB60AE" w:rsidRPr="007F2C6C" w:rsidRDefault="00DB60AE" w:rsidP="00DB60AE">
      <w:pPr>
        <w:pStyle w:val="a0"/>
        <w:widowControl w:val="0"/>
        <w:tabs>
          <w:tab w:val="left" w:pos="165"/>
        </w:tabs>
        <w:suppressAutoHyphens w:val="0"/>
        <w:spacing w:after="0" w:line="240" w:lineRule="auto"/>
        <w:ind w:firstLine="851"/>
        <w:jc w:val="both"/>
        <w:rPr>
          <w:sz w:val="28"/>
          <w:szCs w:val="28"/>
        </w:rPr>
      </w:pPr>
      <w:r w:rsidRPr="007F2C6C">
        <w:rPr>
          <w:sz w:val="28"/>
          <w:szCs w:val="28"/>
        </w:rPr>
        <w:t>1. Полномочия главы поселения прекращаются досрочно в случаях:</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t>смерти;</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t>отставки по собственному желанию;</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sz w:val="28"/>
          <w:szCs w:val="28"/>
        </w:rPr>
      </w:pPr>
      <w:r w:rsidRPr="007F2C6C">
        <w:rPr>
          <w:sz w:val="28"/>
          <w:szCs w:val="28"/>
        </w:rPr>
        <w:t>удаления в отставку в соответствии со статьей 74.1</w:t>
      </w:r>
      <w:r w:rsidRPr="007F2C6C">
        <w:rPr>
          <w:sz w:val="28"/>
          <w:szCs w:val="28"/>
          <w:vertAlign w:val="superscript"/>
        </w:rPr>
        <w:t xml:space="preserve"> </w:t>
      </w:r>
      <w:r w:rsidR="005A52C6">
        <w:rPr>
          <w:sz w:val="28"/>
          <w:szCs w:val="28"/>
        </w:rPr>
        <w:t xml:space="preserve">Федерального закона от 06 октября </w:t>
      </w:r>
      <w:r w:rsidRPr="007F2C6C">
        <w:rPr>
          <w:sz w:val="28"/>
          <w:szCs w:val="28"/>
        </w:rPr>
        <w:t>2003</w:t>
      </w:r>
      <w:r w:rsidR="005A52C6">
        <w:rPr>
          <w:sz w:val="28"/>
          <w:szCs w:val="28"/>
        </w:rPr>
        <w:t xml:space="preserve"> года</w:t>
      </w:r>
      <w:r w:rsidRPr="007F2C6C">
        <w:rPr>
          <w:sz w:val="28"/>
          <w:szCs w:val="28"/>
          <w:vertAlign w:val="superscript"/>
        </w:rPr>
        <w:t xml:space="preserve"> </w:t>
      </w:r>
      <w:r w:rsidRPr="007F2C6C">
        <w:rPr>
          <w:sz w:val="28"/>
          <w:szCs w:val="28"/>
        </w:rPr>
        <w:t>№ 131-ФЗ «Об общих принципах организации местного самоуправления в Российской Федерации»;</w:t>
      </w:r>
    </w:p>
    <w:p w:rsidR="00DB60AE" w:rsidRPr="00864F04"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Pr>
          <w:color w:val="000000"/>
          <w:sz w:val="28"/>
          <w:szCs w:val="28"/>
        </w:rPr>
        <w:t xml:space="preserve">отрешения от должности в соответствии </w:t>
      </w:r>
      <w:r w:rsidRPr="00864F04">
        <w:rPr>
          <w:color w:val="000000"/>
          <w:sz w:val="28"/>
          <w:szCs w:val="28"/>
        </w:rPr>
        <w:t xml:space="preserve">со статьей 74 </w:t>
      </w:r>
      <w:r w:rsidRPr="00864F04">
        <w:rPr>
          <w:sz w:val="28"/>
          <w:szCs w:val="28"/>
        </w:rPr>
        <w:t>Федерально</w:t>
      </w:r>
      <w:r w:rsidR="00864F04">
        <w:rPr>
          <w:sz w:val="28"/>
          <w:szCs w:val="28"/>
        </w:rPr>
        <w:t xml:space="preserve">го закона от 06 октября </w:t>
      </w:r>
      <w:r w:rsidRPr="00864F04">
        <w:rPr>
          <w:sz w:val="28"/>
          <w:szCs w:val="28"/>
        </w:rPr>
        <w:t>2003</w:t>
      </w:r>
      <w:r w:rsidR="00864F04">
        <w:rPr>
          <w:sz w:val="28"/>
          <w:szCs w:val="28"/>
        </w:rPr>
        <w:t xml:space="preserve"> года </w:t>
      </w:r>
      <w:r w:rsidRPr="00864F04">
        <w:rPr>
          <w:sz w:val="28"/>
          <w:szCs w:val="28"/>
          <w:vertAlign w:val="superscript"/>
        </w:rPr>
        <w:t xml:space="preserve"> </w:t>
      </w:r>
      <w:r w:rsidRPr="00864F04">
        <w:rPr>
          <w:sz w:val="28"/>
          <w:szCs w:val="28"/>
        </w:rPr>
        <w:t>№ 131-ФЗ «Об общих принципах организации местного самоуправления в Российской Федерации»</w:t>
      </w:r>
      <w:r w:rsidRPr="00864F04">
        <w:rPr>
          <w:color w:val="000000"/>
          <w:sz w:val="28"/>
          <w:szCs w:val="28"/>
        </w:rPr>
        <w:t>;</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lastRenderedPageBreak/>
        <w:t>признания судом недееспособным или ограниченно дееспособным;</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t>признания судом безвестно отсутствующим или объявления умершим;</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t>вступления в отношении его в законную силу обвинительного приговора суда;</w:t>
      </w:r>
    </w:p>
    <w:p w:rsidR="00DB60AE" w:rsidRPr="007F2C6C" w:rsidRDefault="00DB60AE" w:rsidP="00DB60AE">
      <w:pPr>
        <w:widowControl w:val="0"/>
        <w:numPr>
          <w:ilvl w:val="0"/>
          <w:numId w:val="12"/>
        </w:numPr>
        <w:tabs>
          <w:tab w:val="left" w:pos="-15"/>
        </w:tabs>
        <w:suppressAutoHyphens w:val="0"/>
        <w:spacing w:line="240" w:lineRule="auto"/>
        <w:ind w:left="0" w:firstLine="851"/>
        <w:jc w:val="both"/>
        <w:rPr>
          <w:color w:val="000000"/>
          <w:sz w:val="28"/>
          <w:szCs w:val="28"/>
        </w:rPr>
      </w:pPr>
      <w:r w:rsidRPr="007F2C6C">
        <w:rPr>
          <w:color w:val="000000"/>
          <w:sz w:val="28"/>
          <w:szCs w:val="28"/>
        </w:rPr>
        <w:t>выезда за пределы Российской Федерации на постоянное место жительства;</w:t>
      </w:r>
    </w:p>
    <w:p w:rsidR="00777257" w:rsidRPr="00D816FF" w:rsidRDefault="00777257" w:rsidP="00062343">
      <w:pPr>
        <w:pStyle w:val="ConsNormal"/>
        <w:suppressAutoHyphens w:val="0"/>
        <w:spacing w:after="0" w:line="240" w:lineRule="auto"/>
        <w:ind w:firstLine="851"/>
        <w:jc w:val="both"/>
        <w:rPr>
          <w:rFonts w:ascii="Times New Roman" w:eastAsia="Calibri" w:hAnsi="Times New Roman" w:cs="Times New Roman"/>
          <w:sz w:val="28"/>
          <w:szCs w:val="28"/>
          <w:lang w:eastAsia="ru-RU"/>
        </w:rPr>
      </w:pPr>
      <w:proofErr w:type="gramStart"/>
      <w:r w:rsidRPr="00D816FF">
        <w:rPr>
          <w:rFonts w:ascii="Times New Roman" w:eastAsia="Calibri" w:hAnsi="Times New Roman" w:cs="Times New Roman"/>
          <w:sz w:val="28"/>
          <w:szCs w:val="28"/>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D816FF">
        <w:rPr>
          <w:rFonts w:ascii="Times New Roman" w:eastAsia="Calibri" w:hAnsi="Times New Roman" w:cs="Times New Roman"/>
          <w:sz w:val="28"/>
          <w:szCs w:val="28"/>
          <w:lang w:eastAsia="ru-RU"/>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DB60AE" w:rsidRPr="007F2C6C" w:rsidRDefault="00DB60AE" w:rsidP="00DB60AE">
      <w:pPr>
        <w:widowControl w:val="0"/>
        <w:tabs>
          <w:tab w:val="left" w:pos="-15"/>
        </w:tabs>
        <w:suppressAutoHyphens w:val="0"/>
        <w:spacing w:line="240" w:lineRule="auto"/>
        <w:ind w:firstLine="851"/>
        <w:jc w:val="both"/>
        <w:rPr>
          <w:color w:val="000000"/>
          <w:sz w:val="28"/>
          <w:szCs w:val="28"/>
        </w:rPr>
      </w:pPr>
      <w:r w:rsidRPr="007F2C6C">
        <w:rPr>
          <w:color w:val="000000"/>
          <w:sz w:val="28"/>
          <w:szCs w:val="28"/>
        </w:rPr>
        <w:t>10) отзыва избирателями;</w:t>
      </w:r>
    </w:p>
    <w:p w:rsidR="00DB60AE" w:rsidRDefault="00DB60AE" w:rsidP="00DB60AE">
      <w:pPr>
        <w:widowControl w:val="0"/>
        <w:tabs>
          <w:tab w:val="left" w:pos="-15"/>
        </w:tabs>
        <w:suppressAutoHyphens w:val="0"/>
        <w:spacing w:line="240" w:lineRule="auto"/>
        <w:ind w:firstLine="851"/>
        <w:jc w:val="both"/>
        <w:rPr>
          <w:color w:val="000000"/>
          <w:sz w:val="28"/>
          <w:szCs w:val="28"/>
        </w:rPr>
      </w:pPr>
      <w:r w:rsidRPr="007F2C6C">
        <w:rPr>
          <w:color w:val="000000"/>
          <w:sz w:val="28"/>
          <w:szCs w:val="28"/>
        </w:rPr>
        <w:t xml:space="preserve">11) установленной в судебном порядке стойкой неспособности по состоянию здоровья осуществлять полномочия главы </w:t>
      </w:r>
      <w:r w:rsidRPr="007F2C6C">
        <w:rPr>
          <w:sz w:val="28"/>
          <w:szCs w:val="28"/>
        </w:rPr>
        <w:t>муниципального образования</w:t>
      </w:r>
      <w:r w:rsidRPr="007F2C6C">
        <w:rPr>
          <w:color w:val="000000"/>
          <w:sz w:val="28"/>
          <w:szCs w:val="28"/>
        </w:rPr>
        <w:t>;</w:t>
      </w:r>
    </w:p>
    <w:p w:rsidR="00DB60AE" w:rsidRPr="005A52C6" w:rsidRDefault="00DB60AE" w:rsidP="00DB60AE">
      <w:pPr>
        <w:widowControl w:val="0"/>
        <w:suppressAutoHyphens w:val="0"/>
        <w:spacing w:line="240" w:lineRule="auto"/>
        <w:ind w:firstLine="851"/>
        <w:jc w:val="both"/>
        <w:rPr>
          <w:rFonts w:eastAsia="Times New Roman"/>
          <w:b/>
          <w:sz w:val="28"/>
        </w:rPr>
      </w:pPr>
      <w:r w:rsidRPr="00073E49">
        <w:rPr>
          <w:sz w:val="28"/>
          <w:szCs w:val="28"/>
        </w:rPr>
        <w:t xml:space="preserve">12) </w:t>
      </w:r>
      <w:r w:rsidRPr="00073E49">
        <w:rPr>
          <w:rFonts w:eastAsia="Times New Roman"/>
          <w:sz w:val="28"/>
        </w:rPr>
        <w:t>преобразования поселения</w:t>
      </w:r>
      <w:r w:rsidRPr="00073E49">
        <w:rPr>
          <w:sz w:val="28"/>
        </w:rPr>
        <w:t xml:space="preserve">, осуществляемого в соответствии с </w:t>
      </w:r>
      <w:r w:rsidRPr="00512277">
        <w:rPr>
          <w:sz w:val="28"/>
          <w:szCs w:val="28"/>
        </w:rPr>
        <w:t>Федеральным законом</w:t>
      </w:r>
      <w:r>
        <w:rPr>
          <w:sz w:val="28"/>
          <w:szCs w:val="28"/>
        </w:rPr>
        <w:t xml:space="preserve"> </w:t>
      </w:r>
      <w:r w:rsidR="005A52C6">
        <w:rPr>
          <w:sz w:val="28"/>
          <w:szCs w:val="28"/>
        </w:rPr>
        <w:t xml:space="preserve">от 06 октября </w:t>
      </w:r>
      <w:r w:rsidRPr="00A4687D">
        <w:rPr>
          <w:sz w:val="28"/>
          <w:szCs w:val="28"/>
        </w:rPr>
        <w:t xml:space="preserve">2003 </w:t>
      </w:r>
      <w:r w:rsidR="005A52C6">
        <w:rPr>
          <w:sz w:val="28"/>
          <w:szCs w:val="28"/>
        </w:rPr>
        <w:t xml:space="preserve">года </w:t>
      </w:r>
      <w:r w:rsidRPr="00A4687D">
        <w:rPr>
          <w:sz w:val="28"/>
          <w:szCs w:val="28"/>
        </w:rPr>
        <w:t>№ 131-ФЗ «Об общих принципах организации местного самоуправления в Российской Федерации»</w:t>
      </w:r>
      <w:r w:rsidRPr="00073E49">
        <w:rPr>
          <w:sz w:val="28"/>
        </w:rPr>
        <w:t>, а также в случае упразднения поселения</w:t>
      </w:r>
      <w:r w:rsidRPr="00073E49">
        <w:rPr>
          <w:sz w:val="28"/>
          <w:szCs w:val="28"/>
        </w:rPr>
        <w:t>;</w:t>
      </w:r>
    </w:p>
    <w:p w:rsidR="00DB60AE" w:rsidRPr="007F2C6C" w:rsidRDefault="00DB60AE" w:rsidP="00DB60AE">
      <w:pPr>
        <w:pStyle w:val="WW-2"/>
        <w:widowControl w:val="0"/>
        <w:suppressAutoHyphens w:val="0"/>
        <w:spacing w:line="240" w:lineRule="auto"/>
        <w:ind w:firstLine="851"/>
        <w:jc w:val="both"/>
        <w:rPr>
          <w:sz w:val="28"/>
          <w:szCs w:val="28"/>
        </w:rPr>
      </w:pPr>
      <w:r w:rsidRPr="007F2C6C">
        <w:rPr>
          <w:sz w:val="28"/>
          <w:szCs w:val="28"/>
        </w:rPr>
        <w:t xml:space="preserve">13) утраты поселением статуса муниципального образования в связи с его объединением с городским округом; </w:t>
      </w:r>
    </w:p>
    <w:p w:rsidR="00DB60AE" w:rsidRPr="007F2C6C" w:rsidRDefault="00DB60AE" w:rsidP="00DB60AE">
      <w:pPr>
        <w:widowControl w:val="0"/>
        <w:tabs>
          <w:tab w:val="left" w:pos="-15"/>
        </w:tabs>
        <w:suppressAutoHyphens w:val="0"/>
        <w:spacing w:line="240" w:lineRule="auto"/>
        <w:ind w:firstLine="851"/>
        <w:jc w:val="both"/>
        <w:rPr>
          <w:sz w:val="28"/>
          <w:szCs w:val="28"/>
        </w:rPr>
      </w:pPr>
      <w:r w:rsidRPr="007F2C6C">
        <w:rPr>
          <w:sz w:val="28"/>
          <w:szCs w:val="28"/>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r>
        <w:rPr>
          <w:sz w:val="28"/>
          <w:szCs w:val="28"/>
        </w:rPr>
        <w:t>;</w:t>
      </w:r>
    </w:p>
    <w:p w:rsidR="00DB60AE" w:rsidRPr="00AF20F4" w:rsidRDefault="00DB60AE" w:rsidP="00DB60AE">
      <w:pPr>
        <w:ind w:firstLine="851"/>
        <w:jc w:val="both"/>
        <w:rPr>
          <w:sz w:val="28"/>
          <w:szCs w:val="28"/>
        </w:rPr>
      </w:pPr>
      <w:r w:rsidRPr="00AF20F4">
        <w:rPr>
          <w:sz w:val="28"/>
          <w:szCs w:val="28"/>
        </w:rPr>
        <w:t>15) призыва на военную службу или направления на заменяющую ее альтернативную гражданскую службу;</w:t>
      </w:r>
    </w:p>
    <w:p w:rsidR="00DB60AE" w:rsidRPr="00D816FF" w:rsidRDefault="00DB60AE" w:rsidP="00DB60AE">
      <w:pPr>
        <w:tabs>
          <w:tab w:val="left" w:pos="-15"/>
        </w:tabs>
        <w:ind w:firstLine="851"/>
        <w:jc w:val="both"/>
        <w:rPr>
          <w:sz w:val="28"/>
          <w:szCs w:val="28"/>
        </w:rPr>
      </w:pPr>
      <w:proofErr w:type="gramStart"/>
      <w:r w:rsidRPr="00B148E5">
        <w:rPr>
          <w:sz w:val="28"/>
          <w:szCs w:val="28"/>
        </w:rPr>
        <w:t xml:space="preserve">16) несоблюдения ограничений, запретов, неисполнения обязанностей, установленных Федеральным </w:t>
      </w:r>
      <w:hyperlink r:id="rId19" w:history="1">
        <w:r w:rsidRPr="00B148E5">
          <w:rPr>
            <w:sz w:val="28"/>
            <w:szCs w:val="28"/>
          </w:rPr>
          <w:t>законом</w:t>
        </w:r>
      </w:hyperlink>
      <w:r w:rsidR="005A52C6">
        <w:rPr>
          <w:sz w:val="28"/>
          <w:szCs w:val="28"/>
        </w:rPr>
        <w:t xml:space="preserve"> от 25 декабря </w:t>
      </w:r>
      <w:r w:rsidRPr="00B148E5">
        <w:rPr>
          <w:sz w:val="28"/>
          <w:szCs w:val="28"/>
        </w:rPr>
        <w:t>2008</w:t>
      </w:r>
      <w:r w:rsidR="005A52C6">
        <w:rPr>
          <w:sz w:val="28"/>
          <w:szCs w:val="28"/>
        </w:rPr>
        <w:t xml:space="preserve"> года </w:t>
      </w:r>
      <w:r w:rsidRPr="00B148E5">
        <w:rPr>
          <w:sz w:val="28"/>
          <w:szCs w:val="28"/>
        </w:rPr>
        <w:t xml:space="preserve"> № 273-ФЗ «О противодействии коррупции», Федеральным </w:t>
      </w:r>
      <w:hyperlink r:id="rId20" w:history="1">
        <w:r w:rsidRPr="00B148E5">
          <w:rPr>
            <w:sz w:val="28"/>
            <w:szCs w:val="28"/>
          </w:rPr>
          <w:t>законом</w:t>
        </w:r>
      </w:hyperlink>
      <w:r w:rsidR="005A52C6">
        <w:rPr>
          <w:sz w:val="28"/>
          <w:szCs w:val="28"/>
        </w:rPr>
        <w:t xml:space="preserve"> от 03 декабря 2012 года </w:t>
      </w:r>
      <w:r w:rsidR="00F90B7D">
        <w:rPr>
          <w:sz w:val="28"/>
          <w:szCs w:val="28"/>
        </w:rPr>
        <w:t xml:space="preserve"> </w:t>
      </w:r>
      <w:r w:rsidRPr="00B148E5">
        <w:rPr>
          <w:sz w:val="28"/>
          <w:szCs w:val="28"/>
        </w:rPr>
        <w:t xml:space="preserve">№ 230-ФЗ «О контроле за соответствием расходов лиц, замещающих государственные должности, и иных лиц их доходам», Федеральным </w:t>
      </w:r>
      <w:hyperlink r:id="rId21" w:history="1">
        <w:r w:rsidRPr="00B148E5">
          <w:rPr>
            <w:sz w:val="28"/>
            <w:szCs w:val="28"/>
          </w:rPr>
          <w:t>законом</w:t>
        </w:r>
      </w:hyperlink>
      <w:r w:rsidR="005A52C6">
        <w:rPr>
          <w:sz w:val="28"/>
          <w:szCs w:val="28"/>
        </w:rPr>
        <w:t xml:space="preserve"> от 07 мая </w:t>
      </w:r>
      <w:r w:rsidR="00F90B7D">
        <w:rPr>
          <w:sz w:val="28"/>
          <w:szCs w:val="28"/>
        </w:rPr>
        <w:t>2013</w:t>
      </w:r>
      <w:r w:rsidR="005A52C6">
        <w:rPr>
          <w:sz w:val="28"/>
          <w:szCs w:val="28"/>
        </w:rPr>
        <w:t xml:space="preserve"> года </w:t>
      </w:r>
      <w:r w:rsidRPr="00B148E5">
        <w:rPr>
          <w:sz w:val="28"/>
          <w:szCs w:val="28"/>
        </w:rPr>
        <w:t>№ 79-ФЗ «О запрете отдельным категориям лиц открывать и иметь счета (вклады), хранить наличные</w:t>
      </w:r>
      <w:proofErr w:type="gramEnd"/>
      <w:r w:rsidRPr="00B148E5">
        <w:rPr>
          <w:sz w:val="28"/>
          <w:szCs w:val="28"/>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w:t>
      </w:r>
      <w:r w:rsidRPr="00D816FF">
        <w:rPr>
          <w:sz w:val="28"/>
          <w:szCs w:val="28"/>
        </w:rPr>
        <w:t>инструментами»</w:t>
      </w:r>
      <w:r w:rsidR="0096417F" w:rsidRPr="00D816FF">
        <w:rPr>
          <w:sz w:val="28"/>
          <w:szCs w:val="28"/>
        </w:rPr>
        <w:t>,  если иное не предусмотрено Федеральным законом от 06 октября 2003 года № 131-ФЗ «Об общих принципах организации местного самоуправления в Российской Федерации»</w:t>
      </w:r>
      <w:r w:rsidRPr="00D816FF">
        <w:rPr>
          <w:sz w:val="28"/>
          <w:szCs w:val="28"/>
        </w:rPr>
        <w:t>;</w:t>
      </w:r>
    </w:p>
    <w:p w:rsidR="00DB60AE" w:rsidRPr="00AF20F4" w:rsidRDefault="00DB60AE" w:rsidP="00DB60AE">
      <w:pPr>
        <w:suppressAutoHyphens w:val="0"/>
        <w:autoSpaceDE w:val="0"/>
        <w:autoSpaceDN w:val="0"/>
        <w:adjustRightInd w:val="0"/>
        <w:ind w:firstLine="851"/>
        <w:jc w:val="both"/>
        <w:rPr>
          <w:color w:val="7030A0"/>
          <w:sz w:val="28"/>
          <w:szCs w:val="28"/>
        </w:rPr>
      </w:pPr>
      <w:r w:rsidRPr="00B148E5">
        <w:rPr>
          <w:sz w:val="28"/>
          <w:szCs w:val="28"/>
        </w:rPr>
        <w:lastRenderedPageBreak/>
        <w:t>17)</w:t>
      </w:r>
      <w:r w:rsidRPr="00AF20F4">
        <w:rPr>
          <w:sz w:val="28"/>
          <w:szCs w:val="28"/>
        </w:rPr>
        <w:t xml:space="preserve"> несоблюдения ограничений</w:t>
      </w:r>
      <w:r w:rsidRPr="00AF20F4">
        <w:rPr>
          <w:rFonts w:eastAsia="Calibri"/>
          <w:kern w:val="0"/>
          <w:sz w:val="28"/>
          <w:szCs w:val="28"/>
          <w:lang w:eastAsia="ru-RU"/>
        </w:rPr>
        <w:t xml:space="preserve">, установленных </w:t>
      </w:r>
      <w:r w:rsidR="005A52C6">
        <w:rPr>
          <w:sz w:val="28"/>
          <w:szCs w:val="28"/>
        </w:rPr>
        <w:t xml:space="preserve">Федеральным законом от 06 октября </w:t>
      </w:r>
      <w:r w:rsidRPr="00AF20F4">
        <w:rPr>
          <w:sz w:val="28"/>
          <w:szCs w:val="28"/>
        </w:rPr>
        <w:t xml:space="preserve">2003 </w:t>
      </w:r>
      <w:r w:rsidR="005A52C6">
        <w:rPr>
          <w:sz w:val="28"/>
          <w:szCs w:val="28"/>
        </w:rPr>
        <w:t xml:space="preserve">года </w:t>
      </w:r>
      <w:r w:rsidRPr="00AF20F4">
        <w:rPr>
          <w:sz w:val="28"/>
          <w:szCs w:val="28"/>
        </w:rPr>
        <w:t>№ 131-ФЗ «Об общих принципах организации местного самоуправления в Российской Федерации».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2. Глава </w:t>
      </w:r>
      <w:r w:rsidRPr="007F2C6C">
        <w:rPr>
          <w:rFonts w:ascii="Times New Roman" w:hAnsi="Times New Roman" w:cs="Times New Roman"/>
          <w:color w:val="000000"/>
          <w:sz w:val="28"/>
          <w:szCs w:val="28"/>
        </w:rPr>
        <w:t xml:space="preserve">поселения </w:t>
      </w:r>
      <w:r w:rsidRPr="007F2C6C">
        <w:rPr>
          <w:rFonts w:ascii="Times New Roman" w:hAnsi="Times New Roman" w:cs="Times New Roman"/>
          <w:sz w:val="28"/>
          <w:szCs w:val="28"/>
        </w:rPr>
        <w:t xml:space="preserve">направляет </w:t>
      </w:r>
      <w:r w:rsidRPr="005A52C6">
        <w:rPr>
          <w:rFonts w:ascii="Times New Roman" w:eastAsia="Times New Roman" w:hAnsi="Times New Roman" w:cs="Times New Roman"/>
          <w:kern w:val="0"/>
          <w:sz w:val="28"/>
          <w:szCs w:val="28"/>
          <w:lang w:eastAsia="ru-RU"/>
        </w:rPr>
        <w:t>письменное</w:t>
      </w:r>
      <w:r>
        <w:rPr>
          <w:rFonts w:eastAsia="Times New Roman"/>
          <w:b/>
          <w:kern w:val="0"/>
          <w:sz w:val="28"/>
          <w:szCs w:val="28"/>
          <w:lang w:eastAsia="ru-RU"/>
        </w:rPr>
        <w:t xml:space="preserve"> </w:t>
      </w:r>
      <w:r w:rsidRPr="007F2C6C">
        <w:rPr>
          <w:rFonts w:ascii="Times New Roman" w:hAnsi="Times New Roman" w:cs="Times New Roman"/>
          <w:sz w:val="28"/>
          <w:szCs w:val="28"/>
        </w:rPr>
        <w:t xml:space="preserve">заявление об </w:t>
      </w:r>
      <w:r w:rsidRPr="007F2C6C">
        <w:rPr>
          <w:rFonts w:ascii="Times New Roman" w:hAnsi="Times New Roman" w:cs="Times New Roman"/>
          <w:color w:val="000000"/>
          <w:sz w:val="28"/>
          <w:szCs w:val="28"/>
        </w:rPr>
        <w:t>отставке по собственному желанию</w:t>
      </w:r>
      <w:r w:rsidRPr="007F2C6C">
        <w:rPr>
          <w:rFonts w:ascii="Times New Roman" w:hAnsi="Times New Roman" w:cs="Times New Roman"/>
          <w:sz w:val="28"/>
          <w:szCs w:val="28"/>
        </w:rPr>
        <w:t xml:space="preserve"> в Совет. Прекращение полномочий главы поселения в результате </w:t>
      </w:r>
      <w:r w:rsidRPr="007F2C6C">
        <w:rPr>
          <w:rFonts w:ascii="Times New Roman" w:hAnsi="Times New Roman" w:cs="Times New Roman"/>
          <w:color w:val="000000"/>
          <w:sz w:val="28"/>
          <w:szCs w:val="28"/>
        </w:rPr>
        <w:t>отставки по собственному желанию</w:t>
      </w:r>
      <w:r w:rsidRPr="007F2C6C">
        <w:rPr>
          <w:rFonts w:ascii="Times New Roman" w:hAnsi="Times New Roman" w:cs="Times New Roman"/>
          <w:sz w:val="28"/>
          <w:szCs w:val="28"/>
        </w:rPr>
        <w:t xml:space="preserve"> оформляется решением Совета, принимаемым в срок не позднее </w:t>
      </w:r>
      <w:r w:rsidRPr="00137020">
        <w:rPr>
          <w:rFonts w:ascii="Times New Roman" w:hAnsi="Times New Roman" w:cs="Times New Roman"/>
          <w:sz w:val="28"/>
          <w:szCs w:val="28"/>
        </w:rPr>
        <w:t>30 календарных дней</w:t>
      </w:r>
      <w:r w:rsidRPr="00C54DB0">
        <w:rPr>
          <w:rFonts w:ascii="Times New Roman" w:hAnsi="Times New Roman" w:cs="Times New Roman"/>
          <w:sz w:val="28"/>
          <w:szCs w:val="28"/>
        </w:rPr>
        <w:t xml:space="preserve"> </w:t>
      </w:r>
      <w:r w:rsidRPr="007F2C6C">
        <w:rPr>
          <w:rFonts w:ascii="Times New Roman" w:hAnsi="Times New Roman" w:cs="Times New Roman"/>
          <w:sz w:val="28"/>
          <w:szCs w:val="28"/>
        </w:rPr>
        <w:t>со дня подачи заявления.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DB60AE" w:rsidRDefault="00DB60AE" w:rsidP="00DB60AE">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Заявление главы поселения об отставке по собственному желанию не может быть отозвано после принятия решения Советом.</w:t>
      </w:r>
    </w:p>
    <w:p w:rsidR="00DB60AE" w:rsidRPr="00512277" w:rsidRDefault="00DB60AE" w:rsidP="00DB60AE">
      <w:pPr>
        <w:tabs>
          <w:tab w:val="left" w:pos="142"/>
        </w:tabs>
        <w:ind w:firstLine="851"/>
        <w:jc w:val="both"/>
        <w:rPr>
          <w:sz w:val="28"/>
          <w:szCs w:val="28"/>
        </w:rPr>
      </w:pPr>
      <w:r w:rsidRPr="00512277">
        <w:rPr>
          <w:sz w:val="28"/>
          <w:szCs w:val="28"/>
        </w:rPr>
        <w:t>В случаях, предусмотренных пунктами 1, 5-9, 11</w:t>
      </w:r>
      <w:r>
        <w:rPr>
          <w:sz w:val="28"/>
          <w:szCs w:val="28"/>
        </w:rPr>
        <w:t xml:space="preserve">, </w:t>
      </w:r>
      <w:r w:rsidRPr="00B148E5">
        <w:rPr>
          <w:sz w:val="28"/>
          <w:szCs w:val="28"/>
        </w:rPr>
        <w:t>15-17</w:t>
      </w:r>
      <w:r w:rsidRPr="00512277">
        <w:rPr>
          <w:sz w:val="28"/>
          <w:szCs w:val="28"/>
        </w:rPr>
        <w:t xml:space="preserve"> части 1 настоящей статьи, полномочия главы поселения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DB60AE" w:rsidRPr="00512277" w:rsidRDefault="00DB60AE" w:rsidP="00DB60AE">
      <w:pPr>
        <w:ind w:firstLine="851"/>
        <w:jc w:val="both"/>
        <w:rPr>
          <w:sz w:val="28"/>
          <w:szCs w:val="28"/>
        </w:rPr>
      </w:pPr>
      <w:r w:rsidRPr="00512277">
        <w:rPr>
          <w:sz w:val="28"/>
          <w:szCs w:val="28"/>
        </w:rPr>
        <w:t>В случаях, предусмотренных пунктами 3, 4, 12-14 части 1 настоящей статьи, полномочия главы поселения прекращаются  со дня вступления в силу соответствующего правового акта, или срока, указанного в нем.</w:t>
      </w:r>
    </w:p>
    <w:p w:rsidR="00DB60AE" w:rsidRDefault="00DB60AE" w:rsidP="00DB60AE">
      <w:pPr>
        <w:pStyle w:val="ConsNormal"/>
        <w:spacing w:after="0" w:line="240" w:lineRule="auto"/>
        <w:ind w:firstLine="851"/>
        <w:jc w:val="both"/>
        <w:rPr>
          <w:rFonts w:ascii="Times New Roman" w:hAnsi="Times New Roman" w:cs="Times New Roman"/>
          <w:sz w:val="28"/>
          <w:szCs w:val="28"/>
        </w:rPr>
      </w:pPr>
      <w:r w:rsidRPr="00512277">
        <w:rPr>
          <w:rFonts w:ascii="Times New Roman" w:hAnsi="Times New Roman" w:cs="Times New Roman"/>
          <w:sz w:val="28"/>
          <w:szCs w:val="28"/>
        </w:rPr>
        <w:t>В случае, предусмотренном пунктом 10 части 1 настоящей статьи, полномочия главы поселения</w:t>
      </w:r>
      <w:r w:rsidRPr="00512277">
        <w:rPr>
          <w:sz w:val="28"/>
          <w:szCs w:val="28"/>
        </w:rPr>
        <w:t xml:space="preserve"> </w:t>
      </w:r>
      <w:r w:rsidRPr="00512277">
        <w:rPr>
          <w:rFonts w:ascii="Times New Roman" w:hAnsi="Times New Roman" w:cs="Times New Roman"/>
          <w:sz w:val="28"/>
          <w:szCs w:val="28"/>
        </w:rPr>
        <w:t>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0A774D" w:rsidRPr="00D816FF" w:rsidRDefault="000A774D" w:rsidP="00DB60AE">
      <w:pPr>
        <w:pStyle w:val="ConsNormal"/>
        <w:spacing w:after="0" w:line="240" w:lineRule="auto"/>
        <w:ind w:firstLine="851"/>
        <w:jc w:val="both"/>
        <w:rPr>
          <w:rFonts w:ascii="Times New Roman" w:hAnsi="Times New Roman" w:cs="Times New Roman"/>
          <w:sz w:val="28"/>
          <w:szCs w:val="28"/>
        </w:rPr>
      </w:pPr>
      <w:r w:rsidRPr="00D816FF">
        <w:rPr>
          <w:rFonts w:ascii="Times New Roman" w:hAnsi="Times New Roman" w:cs="Times New Roman"/>
          <w:sz w:val="28"/>
          <w:szCs w:val="28"/>
        </w:rPr>
        <w:t>3. В случае</w:t>
      </w:r>
      <w:proofErr w:type="gramStart"/>
      <w:r w:rsidRPr="00D816FF">
        <w:rPr>
          <w:rFonts w:ascii="Times New Roman" w:hAnsi="Times New Roman" w:cs="Times New Roman"/>
          <w:sz w:val="28"/>
          <w:szCs w:val="28"/>
        </w:rPr>
        <w:t>,</w:t>
      </w:r>
      <w:proofErr w:type="gramEnd"/>
      <w:r w:rsidRPr="00D816FF">
        <w:rPr>
          <w:rFonts w:ascii="Times New Roman" w:hAnsi="Times New Roman" w:cs="Times New Roman"/>
          <w:sz w:val="28"/>
          <w:szCs w:val="28"/>
        </w:rPr>
        <w:t xml:space="preserve"> если глава поселения, полномочия которого прекращены досрочно на основании правового акта главы администрации (губернатора) Краснодарского края об отрешении от должности главы поселения либо на основании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rsidR="00DB60AE" w:rsidRPr="007F2C6C" w:rsidRDefault="00DB60AE" w:rsidP="00DB60AE">
      <w:pPr>
        <w:pStyle w:val="af3"/>
        <w:widowControl w:val="0"/>
        <w:suppressAutoHyphens w:val="0"/>
        <w:spacing w:line="240" w:lineRule="auto"/>
        <w:ind w:firstLine="851"/>
        <w:jc w:val="both"/>
        <w:rPr>
          <w:sz w:val="28"/>
          <w:szCs w:val="28"/>
        </w:rPr>
      </w:pPr>
    </w:p>
    <w:p w:rsidR="00DB60AE" w:rsidRPr="007F2C6C" w:rsidRDefault="000566A2" w:rsidP="00DB60AE">
      <w:pPr>
        <w:widowControl w:val="0"/>
        <w:suppressAutoHyphens w:val="0"/>
        <w:spacing w:line="240" w:lineRule="auto"/>
        <w:ind w:firstLine="851"/>
        <w:jc w:val="both"/>
        <w:rPr>
          <w:b/>
          <w:sz w:val="28"/>
          <w:szCs w:val="28"/>
        </w:rPr>
      </w:pPr>
      <w:r>
        <w:rPr>
          <w:b/>
          <w:sz w:val="28"/>
          <w:szCs w:val="28"/>
        </w:rPr>
        <w:t>Статья 36</w:t>
      </w:r>
      <w:r w:rsidR="00DB60AE" w:rsidRPr="007F2C6C">
        <w:rPr>
          <w:b/>
          <w:sz w:val="28"/>
          <w:szCs w:val="28"/>
        </w:rPr>
        <w:t xml:space="preserve">. Гарантии осуществления полномочий главы поселения, депутата Совета </w:t>
      </w:r>
    </w:p>
    <w:p w:rsidR="00DB60AE" w:rsidRPr="007F2C6C" w:rsidRDefault="00DB60AE" w:rsidP="00DB60AE">
      <w:pPr>
        <w:widowControl w:val="0"/>
        <w:suppressAutoHyphens w:val="0"/>
        <w:spacing w:line="240" w:lineRule="auto"/>
        <w:ind w:firstLine="851"/>
        <w:jc w:val="both"/>
        <w:rPr>
          <w:rFonts w:eastAsia="Arial"/>
          <w:sz w:val="28"/>
          <w:szCs w:val="28"/>
        </w:rPr>
      </w:pPr>
      <w:r w:rsidRPr="007F2C6C">
        <w:rPr>
          <w:rFonts w:eastAsia="Arial"/>
          <w:sz w:val="28"/>
          <w:szCs w:val="28"/>
        </w:rPr>
        <w:t>1. Главе поселения гарантируются:</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условия работы, обеспечивающие исполнение им своих полномочий;</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право на своевременное и в полном объеме получение денежного содержания;</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w:t>
      </w:r>
      <w:r w:rsidRPr="007F2C6C">
        <w:rPr>
          <w:rFonts w:ascii="Times New Roman" w:hAnsi="Times New Roman" w:cs="Times New Roman"/>
          <w:sz w:val="28"/>
          <w:szCs w:val="28"/>
        </w:rPr>
        <w:lastRenderedPageBreak/>
        <w:t>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пос</w:t>
      </w:r>
      <w:r w:rsidR="005A52C6">
        <w:rPr>
          <w:rFonts w:ascii="Times New Roman" w:hAnsi="Times New Roman" w:cs="Times New Roman"/>
          <w:sz w:val="28"/>
          <w:szCs w:val="28"/>
        </w:rPr>
        <w:t>еления продолжительностью 30</w:t>
      </w:r>
      <w:r w:rsidRPr="007F2C6C">
        <w:rPr>
          <w:rFonts w:ascii="Times New Roman" w:hAnsi="Times New Roman" w:cs="Times New Roman"/>
          <w:sz w:val="28"/>
          <w:szCs w:val="28"/>
        </w:rPr>
        <w:t xml:space="preserve"> календарных дней.</w:t>
      </w:r>
    </w:p>
    <w:p w:rsidR="00E77D1B" w:rsidRPr="00E77D1B" w:rsidRDefault="00DB60AE" w:rsidP="00DB60AE">
      <w:pPr>
        <w:pStyle w:val="ConsPlusNormal"/>
        <w:suppressAutoHyphens w:val="0"/>
        <w:spacing w:after="0" w:line="240" w:lineRule="auto"/>
        <w:ind w:firstLine="851"/>
        <w:jc w:val="both"/>
        <w:rPr>
          <w:rFonts w:ascii="Times New Roman" w:hAnsi="Times New Roman" w:cs="Times New Roman"/>
          <w:color w:val="00B0F0"/>
          <w:sz w:val="28"/>
          <w:szCs w:val="28"/>
        </w:rPr>
      </w:pPr>
      <w:r w:rsidRPr="007F2C6C">
        <w:rPr>
          <w:rFonts w:ascii="Times New Roman" w:hAnsi="Times New Roman" w:cs="Times New Roman"/>
          <w:sz w:val="28"/>
          <w:szCs w:val="28"/>
        </w:rPr>
        <w:t>Ежегодный дополнительный оплачиваемый отпуск за ненормированный рабочий день предоставляется главе пос</w:t>
      </w:r>
      <w:r w:rsidR="005A52C6">
        <w:rPr>
          <w:rFonts w:ascii="Times New Roman" w:hAnsi="Times New Roman" w:cs="Times New Roman"/>
          <w:sz w:val="28"/>
          <w:szCs w:val="28"/>
        </w:rPr>
        <w:t>еления продолжительностью 15</w:t>
      </w:r>
      <w:r w:rsidRPr="007F2C6C">
        <w:rPr>
          <w:rFonts w:ascii="Times New Roman" w:hAnsi="Times New Roman" w:cs="Times New Roman"/>
          <w:sz w:val="28"/>
          <w:szCs w:val="28"/>
        </w:rPr>
        <w:t xml:space="preserve"> календарных дней. </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w:t>
      </w:r>
      <w:r w:rsidRPr="00512277">
        <w:rPr>
          <w:rFonts w:ascii="Times New Roman" w:hAnsi="Times New Roman" w:cs="Times New Roman"/>
          <w:sz w:val="28"/>
          <w:szCs w:val="28"/>
        </w:rPr>
        <w:t>федеральными</w:t>
      </w:r>
      <w:r w:rsidRPr="007F2C6C">
        <w:rPr>
          <w:rFonts w:ascii="Times New Roman" w:hAnsi="Times New Roman" w:cs="Times New Roman"/>
          <w:sz w:val="28"/>
          <w:szCs w:val="28"/>
        </w:rPr>
        <w:t xml:space="preserve"> законами и Закон</w:t>
      </w:r>
      <w:r w:rsidR="00133A71">
        <w:rPr>
          <w:rFonts w:ascii="Times New Roman" w:hAnsi="Times New Roman" w:cs="Times New Roman"/>
          <w:sz w:val="28"/>
          <w:szCs w:val="28"/>
        </w:rPr>
        <w:t xml:space="preserve">ом Краснодарского края от 07 июня 2004 года </w:t>
      </w:r>
      <w:r w:rsidRPr="007F2C6C">
        <w:rPr>
          <w:rFonts w:ascii="Times New Roman" w:hAnsi="Times New Roman" w:cs="Times New Roman"/>
          <w:sz w:val="28"/>
          <w:szCs w:val="28"/>
        </w:rPr>
        <w:t>№ 717-КЗ «О местном самоуправлении в Краснодарском крае».</w:t>
      </w:r>
    </w:p>
    <w:p w:rsidR="00305652"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Pr="007F2C6C">
        <w:rPr>
          <w:rFonts w:ascii="Times New Roman" w:hAnsi="Times New Roman" w:cs="Times New Roman"/>
          <w:sz w:val="28"/>
          <w:szCs w:val="28"/>
        </w:rPr>
        <w:t xml:space="preserve">. Депутату Совета, осуществляющему </w:t>
      </w:r>
      <w:r w:rsidRPr="00F819A2">
        <w:rPr>
          <w:rFonts w:ascii="Times New Roman" w:hAnsi="Times New Roman" w:cs="Times New Roman"/>
          <w:sz w:val="28"/>
          <w:szCs w:val="28"/>
        </w:rPr>
        <w:t>свою деятельность</w:t>
      </w:r>
      <w:r>
        <w:rPr>
          <w:rFonts w:ascii="Times New Roman" w:hAnsi="Times New Roman" w:cs="Times New Roman"/>
          <w:sz w:val="28"/>
          <w:szCs w:val="28"/>
        </w:rPr>
        <w:t xml:space="preserve"> </w:t>
      </w:r>
      <w:r w:rsidRPr="007F2C6C">
        <w:rPr>
          <w:rFonts w:ascii="Times New Roman" w:hAnsi="Times New Roman" w:cs="Times New Roman"/>
          <w:sz w:val="28"/>
          <w:szCs w:val="28"/>
        </w:rPr>
        <w:t xml:space="preserve">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Pr="007F2C6C">
        <w:rPr>
          <w:rFonts w:ascii="Times New Roman" w:hAnsi="Times New Roman" w:cs="Times New Roman"/>
          <w:sz w:val="28"/>
          <w:szCs w:val="28"/>
        </w:rPr>
        <w:t>определенными</w:t>
      </w:r>
      <w:proofErr w:type="gramEnd"/>
      <w:r w:rsidRPr="007F2C6C">
        <w:rPr>
          <w:rFonts w:ascii="Times New Roman" w:hAnsi="Times New Roman" w:cs="Times New Roman"/>
          <w:sz w:val="28"/>
          <w:szCs w:val="28"/>
        </w:rPr>
        <w:t xml:space="preserve"> решением Совета. </w:t>
      </w:r>
    </w:p>
    <w:p w:rsidR="00DB60AE"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DF5E8F" w:rsidRPr="00D816FF" w:rsidRDefault="00DF5E8F" w:rsidP="00DF5E8F">
      <w:pPr>
        <w:widowControl w:val="0"/>
        <w:ind w:firstLine="851"/>
        <w:jc w:val="both"/>
        <w:rPr>
          <w:strike/>
          <w:sz w:val="28"/>
          <w:szCs w:val="28"/>
        </w:rPr>
      </w:pPr>
      <w:r w:rsidRPr="00D816FF">
        <w:rPr>
          <w:bCs/>
          <w:sz w:val="28"/>
          <w:szCs w:val="28"/>
        </w:rPr>
        <w:t xml:space="preserve">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w:t>
      </w:r>
      <w:r w:rsidRPr="00641467">
        <w:rPr>
          <w:bCs/>
          <w:sz w:val="28"/>
          <w:szCs w:val="28"/>
        </w:rPr>
        <w:t>6</w:t>
      </w:r>
      <w:r w:rsidRPr="00D816FF">
        <w:rPr>
          <w:bCs/>
          <w:sz w:val="28"/>
          <w:szCs w:val="28"/>
        </w:rPr>
        <w:t xml:space="preserve"> рабочих дней в месяц.</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Pr="007F2C6C">
        <w:rPr>
          <w:rFonts w:ascii="Times New Roman" w:hAnsi="Times New Roman" w:cs="Times New Roman"/>
          <w:sz w:val="28"/>
          <w:szCs w:val="28"/>
        </w:rPr>
        <w:t xml:space="preserve">. Расходы, связанные с предоставлением гарантий, предусмотренных </w:t>
      </w:r>
      <w:r w:rsidRPr="007F2C6C">
        <w:rPr>
          <w:rFonts w:ascii="Times New Roman" w:hAnsi="Times New Roman" w:cs="Times New Roman"/>
          <w:sz w:val="28"/>
          <w:szCs w:val="28"/>
        </w:rPr>
        <w:lastRenderedPageBreak/>
        <w:t xml:space="preserve">настоящей статьей, производятся за счет средств местного бюджета. </w:t>
      </w:r>
    </w:p>
    <w:p w:rsidR="00DB60AE" w:rsidRPr="00133A71" w:rsidRDefault="00DB60AE" w:rsidP="00DB60AE">
      <w:pPr>
        <w:suppressAutoHyphens w:val="0"/>
        <w:autoSpaceDE w:val="0"/>
        <w:autoSpaceDN w:val="0"/>
        <w:adjustRightInd w:val="0"/>
        <w:ind w:firstLine="851"/>
        <w:jc w:val="both"/>
        <w:rPr>
          <w:rFonts w:eastAsia="Calibri"/>
          <w:kern w:val="0"/>
          <w:sz w:val="28"/>
          <w:szCs w:val="28"/>
          <w:lang w:eastAsia="ru-RU"/>
        </w:rPr>
      </w:pPr>
      <w:proofErr w:type="gramStart"/>
      <w:r w:rsidRPr="00133A71">
        <w:rPr>
          <w:rFonts w:eastAsia="Calibri"/>
          <w:kern w:val="0"/>
          <w:sz w:val="28"/>
          <w:szCs w:val="28"/>
          <w:lang w:eastAsia="ru-RU"/>
        </w:rPr>
        <w:t>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поселения,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w:t>
      </w:r>
      <w:proofErr w:type="gramEnd"/>
      <w:r w:rsidRPr="00133A71">
        <w:rPr>
          <w:rFonts w:eastAsia="Calibri"/>
          <w:kern w:val="0"/>
          <w:sz w:val="28"/>
          <w:szCs w:val="28"/>
          <w:lang w:eastAsia="ru-RU"/>
        </w:rPr>
        <w:t xml:space="preserve"> </w:t>
      </w:r>
      <w:proofErr w:type="gramStart"/>
      <w:r w:rsidRPr="00133A71">
        <w:rPr>
          <w:rFonts w:eastAsia="Calibri"/>
          <w:kern w:val="0"/>
          <w:sz w:val="28"/>
          <w:szCs w:val="28"/>
          <w:lang w:eastAsia="ru-RU"/>
        </w:rPr>
        <w:t xml:space="preserve">случае прекращения полномочий указанных лиц по основаниям, предусмотренным </w:t>
      </w:r>
      <w:hyperlink r:id="rId22" w:history="1">
        <w:r w:rsidRPr="00133A71">
          <w:rPr>
            <w:rStyle w:val="ac"/>
            <w:rFonts w:eastAsia="Calibri"/>
            <w:color w:val="auto"/>
            <w:kern w:val="0"/>
            <w:sz w:val="28"/>
            <w:szCs w:val="28"/>
            <w:u w:val="none"/>
            <w:lang w:eastAsia="ru-RU"/>
          </w:rPr>
          <w:t>абзацем седьмым части 16 статьи 35</w:t>
        </w:r>
      </w:hyperlink>
      <w:r w:rsidRPr="00133A71">
        <w:rPr>
          <w:rFonts w:eastAsia="Calibri"/>
          <w:kern w:val="0"/>
          <w:sz w:val="28"/>
          <w:szCs w:val="28"/>
          <w:lang w:eastAsia="ru-RU"/>
        </w:rPr>
        <w:t xml:space="preserve">, </w:t>
      </w:r>
      <w:hyperlink r:id="rId23" w:history="1">
        <w:r w:rsidRPr="00133A71">
          <w:rPr>
            <w:rStyle w:val="ac"/>
            <w:rFonts w:eastAsia="Calibri"/>
            <w:color w:val="auto"/>
            <w:kern w:val="0"/>
            <w:sz w:val="28"/>
            <w:szCs w:val="28"/>
            <w:u w:val="none"/>
            <w:lang w:eastAsia="ru-RU"/>
          </w:rPr>
          <w:t>пунктами 2.1</w:t>
        </w:r>
      </w:hyperlink>
      <w:r w:rsidRPr="00133A71">
        <w:rPr>
          <w:rFonts w:eastAsia="Calibri"/>
          <w:kern w:val="0"/>
          <w:sz w:val="28"/>
          <w:szCs w:val="28"/>
          <w:lang w:eastAsia="ru-RU"/>
        </w:rPr>
        <w:t xml:space="preserve">, </w:t>
      </w:r>
      <w:hyperlink r:id="rId24" w:history="1">
        <w:r w:rsidRPr="00133A71">
          <w:rPr>
            <w:rStyle w:val="ac"/>
            <w:rFonts w:eastAsia="Calibri"/>
            <w:color w:val="auto"/>
            <w:kern w:val="0"/>
            <w:sz w:val="28"/>
            <w:szCs w:val="28"/>
            <w:u w:val="none"/>
            <w:lang w:eastAsia="ru-RU"/>
          </w:rPr>
          <w:t>3</w:t>
        </w:r>
      </w:hyperlink>
      <w:r w:rsidRPr="00133A71">
        <w:rPr>
          <w:rFonts w:eastAsia="Calibri"/>
          <w:kern w:val="0"/>
          <w:sz w:val="28"/>
          <w:szCs w:val="28"/>
          <w:lang w:eastAsia="ru-RU"/>
        </w:rPr>
        <w:t xml:space="preserve">, </w:t>
      </w:r>
      <w:hyperlink r:id="rId25" w:history="1">
        <w:r w:rsidRPr="00133A71">
          <w:rPr>
            <w:rStyle w:val="ac"/>
            <w:rFonts w:eastAsia="Calibri"/>
            <w:color w:val="auto"/>
            <w:kern w:val="0"/>
            <w:sz w:val="28"/>
            <w:szCs w:val="28"/>
            <w:u w:val="none"/>
            <w:lang w:eastAsia="ru-RU"/>
          </w:rPr>
          <w:t>6</w:t>
        </w:r>
      </w:hyperlink>
      <w:r w:rsidRPr="00133A71">
        <w:rPr>
          <w:rFonts w:eastAsia="Calibri"/>
          <w:kern w:val="0"/>
          <w:sz w:val="28"/>
          <w:szCs w:val="28"/>
          <w:lang w:eastAsia="ru-RU"/>
        </w:rPr>
        <w:t xml:space="preserve"> - </w:t>
      </w:r>
      <w:hyperlink r:id="rId26" w:history="1">
        <w:r w:rsidRPr="00133A71">
          <w:rPr>
            <w:rStyle w:val="ac"/>
            <w:rFonts w:eastAsia="Calibri"/>
            <w:color w:val="auto"/>
            <w:kern w:val="0"/>
            <w:sz w:val="28"/>
            <w:szCs w:val="28"/>
            <w:u w:val="none"/>
            <w:lang w:eastAsia="ru-RU"/>
          </w:rPr>
          <w:t>9 части 6</w:t>
        </w:r>
      </w:hyperlink>
      <w:r w:rsidRPr="00133A71">
        <w:rPr>
          <w:rFonts w:eastAsia="Calibri"/>
          <w:kern w:val="0"/>
          <w:sz w:val="28"/>
          <w:szCs w:val="28"/>
          <w:lang w:eastAsia="ru-RU"/>
        </w:rPr>
        <w:t xml:space="preserve">, </w:t>
      </w:r>
      <w:hyperlink r:id="rId27" w:history="1">
        <w:r w:rsidRPr="00133A71">
          <w:rPr>
            <w:rStyle w:val="ac"/>
            <w:rFonts w:eastAsia="Calibri"/>
            <w:color w:val="auto"/>
            <w:kern w:val="0"/>
            <w:sz w:val="28"/>
            <w:szCs w:val="28"/>
            <w:u w:val="none"/>
            <w:lang w:eastAsia="ru-RU"/>
          </w:rPr>
          <w:t>частью 6.1 статьи 36</w:t>
        </w:r>
      </w:hyperlink>
      <w:r w:rsidRPr="00133A71">
        <w:rPr>
          <w:rFonts w:eastAsia="Calibri"/>
          <w:kern w:val="0"/>
          <w:sz w:val="28"/>
          <w:szCs w:val="28"/>
          <w:lang w:eastAsia="ru-RU"/>
        </w:rPr>
        <w:t xml:space="preserve">, </w:t>
      </w:r>
      <w:hyperlink r:id="rId28" w:history="1">
        <w:r w:rsidRPr="00133A71">
          <w:rPr>
            <w:rStyle w:val="ac"/>
            <w:rFonts w:eastAsia="Calibri"/>
            <w:color w:val="auto"/>
            <w:kern w:val="0"/>
            <w:sz w:val="28"/>
            <w:szCs w:val="28"/>
            <w:u w:val="none"/>
            <w:lang w:eastAsia="ru-RU"/>
          </w:rPr>
          <w:t>частью 7.1</w:t>
        </w:r>
      </w:hyperlink>
      <w:r w:rsidRPr="00133A71">
        <w:rPr>
          <w:rFonts w:eastAsia="Calibri"/>
          <w:kern w:val="0"/>
          <w:sz w:val="28"/>
          <w:szCs w:val="28"/>
          <w:lang w:eastAsia="ru-RU"/>
        </w:rPr>
        <w:t xml:space="preserve">, </w:t>
      </w:r>
      <w:hyperlink r:id="rId29" w:history="1">
        <w:r w:rsidRPr="00133A71">
          <w:rPr>
            <w:rStyle w:val="ac"/>
            <w:rFonts w:eastAsia="Calibri"/>
            <w:color w:val="auto"/>
            <w:kern w:val="0"/>
            <w:sz w:val="28"/>
            <w:szCs w:val="28"/>
            <w:u w:val="none"/>
            <w:lang w:eastAsia="ru-RU"/>
          </w:rPr>
          <w:t>пунктами 5</w:t>
        </w:r>
      </w:hyperlink>
      <w:r w:rsidRPr="00133A71">
        <w:rPr>
          <w:rFonts w:eastAsia="Calibri"/>
          <w:kern w:val="0"/>
          <w:sz w:val="28"/>
          <w:szCs w:val="28"/>
          <w:lang w:eastAsia="ru-RU"/>
        </w:rPr>
        <w:t xml:space="preserve"> - </w:t>
      </w:r>
      <w:hyperlink r:id="rId30" w:history="1">
        <w:r w:rsidRPr="00133A71">
          <w:rPr>
            <w:rStyle w:val="ac"/>
            <w:rFonts w:eastAsia="Calibri"/>
            <w:color w:val="auto"/>
            <w:kern w:val="0"/>
            <w:sz w:val="28"/>
            <w:szCs w:val="28"/>
            <w:u w:val="none"/>
            <w:lang w:eastAsia="ru-RU"/>
          </w:rPr>
          <w:t>8 части 10</w:t>
        </w:r>
      </w:hyperlink>
      <w:r w:rsidRPr="00133A71">
        <w:rPr>
          <w:rFonts w:eastAsia="Calibri"/>
          <w:kern w:val="0"/>
          <w:sz w:val="28"/>
          <w:szCs w:val="28"/>
          <w:lang w:eastAsia="ru-RU"/>
        </w:rPr>
        <w:t xml:space="preserve">, </w:t>
      </w:r>
      <w:hyperlink r:id="rId31" w:history="1">
        <w:r w:rsidRPr="00133A71">
          <w:rPr>
            <w:rStyle w:val="ac"/>
            <w:rFonts w:eastAsia="Calibri"/>
            <w:color w:val="auto"/>
            <w:kern w:val="0"/>
            <w:sz w:val="28"/>
            <w:szCs w:val="28"/>
            <w:u w:val="none"/>
            <w:lang w:eastAsia="ru-RU"/>
          </w:rPr>
          <w:t>частью 10.1 статьи 40</w:t>
        </w:r>
      </w:hyperlink>
      <w:r w:rsidRPr="00133A71">
        <w:rPr>
          <w:rFonts w:eastAsia="Calibri"/>
          <w:kern w:val="0"/>
          <w:sz w:val="28"/>
          <w:szCs w:val="28"/>
          <w:lang w:eastAsia="ru-RU"/>
        </w:rPr>
        <w:t xml:space="preserve">, </w:t>
      </w:r>
      <w:hyperlink r:id="rId32" w:history="1">
        <w:r w:rsidRPr="00133A71">
          <w:rPr>
            <w:rStyle w:val="ac"/>
            <w:rFonts w:eastAsia="Calibri"/>
            <w:color w:val="auto"/>
            <w:kern w:val="0"/>
            <w:sz w:val="28"/>
            <w:szCs w:val="28"/>
            <w:u w:val="none"/>
            <w:lang w:eastAsia="ru-RU"/>
          </w:rPr>
          <w:t>частями 1</w:t>
        </w:r>
      </w:hyperlink>
      <w:r w:rsidRPr="00133A71">
        <w:rPr>
          <w:rFonts w:eastAsia="Calibri"/>
          <w:kern w:val="0"/>
          <w:sz w:val="28"/>
          <w:szCs w:val="28"/>
          <w:lang w:eastAsia="ru-RU"/>
        </w:rPr>
        <w:t xml:space="preserve"> и</w:t>
      </w:r>
      <w:proofErr w:type="gramEnd"/>
      <w:r w:rsidRPr="00133A71">
        <w:rPr>
          <w:rFonts w:eastAsia="Calibri"/>
          <w:kern w:val="0"/>
          <w:sz w:val="28"/>
          <w:szCs w:val="28"/>
          <w:lang w:eastAsia="ru-RU"/>
        </w:rPr>
        <w:t xml:space="preserve"> </w:t>
      </w:r>
      <w:hyperlink r:id="rId33" w:history="1">
        <w:r w:rsidRPr="00133A71">
          <w:rPr>
            <w:rStyle w:val="ac"/>
            <w:rFonts w:eastAsia="Calibri"/>
            <w:color w:val="auto"/>
            <w:kern w:val="0"/>
            <w:sz w:val="28"/>
            <w:szCs w:val="28"/>
            <w:u w:val="none"/>
            <w:lang w:eastAsia="ru-RU"/>
          </w:rPr>
          <w:t>2 статьи 73</w:t>
        </w:r>
      </w:hyperlink>
      <w:r w:rsidR="00133A71">
        <w:rPr>
          <w:rFonts w:eastAsia="Calibri"/>
          <w:kern w:val="0"/>
          <w:sz w:val="28"/>
          <w:szCs w:val="28"/>
          <w:lang w:eastAsia="ru-RU"/>
        </w:rPr>
        <w:t xml:space="preserve"> Федерального закона от 06 октября </w:t>
      </w:r>
      <w:r w:rsidRPr="00133A71">
        <w:rPr>
          <w:rFonts w:eastAsia="Calibri"/>
          <w:kern w:val="0"/>
          <w:sz w:val="28"/>
          <w:szCs w:val="28"/>
          <w:lang w:eastAsia="ru-RU"/>
        </w:rPr>
        <w:t xml:space="preserve">2003 </w:t>
      </w:r>
      <w:r w:rsidR="00133A71">
        <w:rPr>
          <w:rFonts w:eastAsia="Calibri"/>
          <w:kern w:val="0"/>
          <w:sz w:val="28"/>
          <w:szCs w:val="28"/>
          <w:lang w:eastAsia="ru-RU"/>
        </w:rPr>
        <w:t xml:space="preserve">года </w:t>
      </w:r>
      <w:r w:rsidRPr="00133A71">
        <w:rPr>
          <w:rFonts w:eastAsia="Calibri"/>
          <w:kern w:val="0"/>
          <w:sz w:val="28"/>
          <w:szCs w:val="28"/>
          <w:lang w:eastAsia="ru-RU"/>
        </w:rPr>
        <w:t>№ 131-ФЗ «Об общих принципах организации местного самоуправления в Российской Федерации».</w:t>
      </w:r>
    </w:p>
    <w:p w:rsidR="00DB60AE" w:rsidRPr="007F2C6C" w:rsidRDefault="00DB60AE" w:rsidP="00DB60AE">
      <w:pPr>
        <w:pStyle w:val="af3"/>
        <w:widowControl w:val="0"/>
        <w:suppressAutoHyphens w:val="0"/>
        <w:spacing w:line="240" w:lineRule="auto"/>
        <w:ind w:firstLine="851"/>
        <w:jc w:val="both"/>
        <w:rPr>
          <w:b/>
          <w:sz w:val="28"/>
          <w:szCs w:val="28"/>
        </w:rPr>
      </w:pPr>
    </w:p>
    <w:p w:rsidR="00DB60AE" w:rsidRPr="007F2C6C" w:rsidRDefault="000566A2" w:rsidP="00DB60AE">
      <w:pPr>
        <w:pStyle w:val="af3"/>
        <w:widowControl w:val="0"/>
        <w:suppressAutoHyphens w:val="0"/>
        <w:spacing w:line="240" w:lineRule="auto"/>
        <w:ind w:firstLine="851"/>
        <w:jc w:val="both"/>
        <w:rPr>
          <w:b/>
          <w:sz w:val="28"/>
          <w:szCs w:val="28"/>
        </w:rPr>
      </w:pPr>
      <w:r>
        <w:rPr>
          <w:b/>
          <w:sz w:val="28"/>
          <w:szCs w:val="28"/>
        </w:rPr>
        <w:t>Статья 37</w:t>
      </w:r>
      <w:r w:rsidR="00DB60AE" w:rsidRPr="007F2C6C">
        <w:rPr>
          <w:b/>
          <w:sz w:val="28"/>
          <w:szCs w:val="28"/>
        </w:rPr>
        <w:t>. Администрация поселения</w:t>
      </w:r>
    </w:p>
    <w:p w:rsidR="00DB60AE" w:rsidRPr="00512277" w:rsidRDefault="00DB60AE" w:rsidP="00133A71">
      <w:pPr>
        <w:pStyle w:val="ConsNormal"/>
        <w:tabs>
          <w:tab w:val="left" w:pos="142"/>
          <w:tab w:val="left" w:pos="1134"/>
          <w:tab w:val="left" w:pos="1418"/>
        </w:tabs>
        <w:suppressAutoHyphens w:val="0"/>
        <w:spacing w:after="0" w:line="240" w:lineRule="auto"/>
        <w:ind w:firstLine="851"/>
        <w:jc w:val="both"/>
        <w:rPr>
          <w:rFonts w:ascii="Times New Roman" w:hAnsi="Times New Roman" w:cs="Times New Roman"/>
          <w:sz w:val="28"/>
          <w:szCs w:val="28"/>
        </w:rPr>
      </w:pPr>
      <w:r w:rsidRPr="00512277">
        <w:rPr>
          <w:rFonts w:ascii="Times New Roman" w:hAnsi="Times New Roman" w:cs="Times New Roman"/>
          <w:sz w:val="28"/>
          <w:szCs w:val="28"/>
        </w:rPr>
        <w:t xml:space="preserve">1. Администрация - исполнительно-распорядительный орган поселения, наделенный настоящим уставом полномочиями по решению вопросов местного значения </w:t>
      </w:r>
      <w:r w:rsidRPr="00512277">
        <w:rPr>
          <w:rFonts w:ascii="Times New Roman" w:eastAsia="Times New Roman" w:hAnsi="Times New Roman" w:cs="Times New Roman"/>
          <w:kern w:val="0"/>
          <w:sz w:val="28"/>
          <w:szCs w:val="28"/>
          <w:lang w:eastAsia="ru-RU"/>
        </w:rPr>
        <w:t xml:space="preserve">и полномочиями для осуществления отдельных государственных полномочий, переданных органам местного самоуправления поселения </w:t>
      </w:r>
      <w:r w:rsidRPr="00512277">
        <w:rPr>
          <w:rFonts w:ascii="Times New Roman" w:hAnsi="Times New Roman" w:cs="Times New Roman"/>
          <w:sz w:val="28"/>
          <w:szCs w:val="28"/>
        </w:rPr>
        <w:t xml:space="preserve">федеральными законами и </w:t>
      </w:r>
      <w:r w:rsidRPr="00512277">
        <w:rPr>
          <w:rFonts w:ascii="Times New Roman" w:eastAsia="Times New Roman" w:hAnsi="Times New Roman" w:cs="Times New Roman"/>
          <w:kern w:val="0"/>
          <w:sz w:val="28"/>
          <w:szCs w:val="28"/>
          <w:lang w:eastAsia="ru-RU"/>
        </w:rPr>
        <w:t>законами Краснодарского края.</w:t>
      </w:r>
    </w:p>
    <w:p w:rsidR="00DB60AE" w:rsidRPr="00512277" w:rsidRDefault="00DB60AE" w:rsidP="00133A71">
      <w:pPr>
        <w:pStyle w:val="ConsNormal"/>
        <w:tabs>
          <w:tab w:val="left" w:pos="142"/>
          <w:tab w:val="left" w:pos="1134"/>
          <w:tab w:val="left" w:pos="1418"/>
        </w:tabs>
        <w:suppressAutoHyphens w:val="0"/>
        <w:spacing w:after="0" w:line="240" w:lineRule="auto"/>
        <w:ind w:firstLine="851"/>
        <w:jc w:val="both"/>
        <w:rPr>
          <w:rFonts w:ascii="Times New Roman" w:hAnsi="Times New Roman" w:cs="Times New Roman"/>
          <w:sz w:val="28"/>
          <w:szCs w:val="28"/>
        </w:rPr>
      </w:pPr>
      <w:r w:rsidRPr="00512277">
        <w:rPr>
          <w:rFonts w:ascii="Times New Roman" w:hAnsi="Times New Roman" w:cs="Times New Roman"/>
          <w:sz w:val="28"/>
          <w:szCs w:val="28"/>
        </w:rPr>
        <w:t xml:space="preserve">2. Администрация обладает правами юридического лица. </w:t>
      </w:r>
    </w:p>
    <w:p w:rsidR="00DB60AE" w:rsidRPr="00512277" w:rsidRDefault="00DB60AE" w:rsidP="00133A71">
      <w:pPr>
        <w:pStyle w:val="ConsNormal"/>
        <w:tabs>
          <w:tab w:val="left" w:pos="142"/>
          <w:tab w:val="left" w:pos="1134"/>
          <w:tab w:val="left" w:pos="1418"/>
        </w:tabs>
        <w:suppressAutoHyphens w:val="0"/>
        <w:spacing w:after="0" w:line="240" w:lineRule="auto"/>
        <w:ind w:firstLine="851"/>
        <w:jc w:val="both"/>
        <w:rPr>
          <w:rFonts w:ascii="Times New Roman" w:hAnsi="Times New Roman" w:cs="Times New Roman"/>
          <w:sz w:val="28"/>
          <w:szCs w:val="28"/>
        </w:rPr>
      </w:pPr>
      <w:r w:rsidRPr="00512277">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DB60AE" w:rsidRPr="00512277" w:rsidRDefault="00DB60AE" w:rsidP="00133A71">
      <w:pPr>
        <w:pStyle w:val="ConsNormal"/>
        <w:tabs>
          <w:tab w:val="left" w:pos="142"/>
          <w:tab w:val="left" w:pos="1134"/>
          <w:tab w:val="left" w:pos="1418"/>
        </w:tabs>
        <w:suppressAutoHyphens w:val="0"/>
        <w:spacing w:after="0" w:line="240" w:lineRule="auto"/>
        <w:ind w:firstLine="851"/>
        <w:jc w:val="both"/>
        <w:rPr>
          <w:rFonts w:ascii="Times New Roman" w:hAnsi="Times New Roman" w:cs="Times New Roman"/>
          <w:strike/>
          <w:sz w:val="28"/>
          <w:szCs w:val="28"/>
        </w:rPr>
      </w:pPr>
      <w:r w:rsidRPr="00512277">
        <w:rPr>
          <w:rFonts w:ascii="Times New Roman" w:hAnsi="Times New Roman"/>
          <w:sz w:val="28"/>
          <w:szCs w:val="28"/>
        </w:rPr>
        <w:t>4. Администрацией руководит глава поселения на принципах единоначалия.</w:t>
      </w:r>
    </w:p>
    <w:p w:rsidR="00DB60AE" w:rsidRPr="007F2C6C" w:rsidRDefault="00DB60AE" w:rsidP="00133A71">
      <w:pPr>
        <w:pStyle w:val="ConsNormal"/>
        <w:tabs>
          <w:tab w:val="left" w:pos="142"/>
          <w:tab w:val="left" w:pos="1134"/>
          <w:tab w:val="left" w:pos="1418"/>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Pr="007F2C6C">
        <w:rPr>
          <w:rFonts w:ascii="Times New Roman" w:hAnsi="Times New Roman" w:cs="Times New Roman"/>
          <w:sz w:val="28"/>
          <w:szCs w:val="28"/>
        </w:rPr>
        <w:t>Структуру администрации составляют глава поселения, его заместители, а также отраслевые (функциональные) органы местной администрации.</w:t>
      </w:r>
    </w:p>
    <w:p w:rsidR="00DB60AE" w:rsidRPr="007F2C6C" w:rsidRDefault="00DB60AE" w:rsidP="00DB60AE">
      <w:pPr>
        <w:widowControl w:val="0"/>
        <w:tabs>
          <w:tab w:val="left" w:pos="0"/>
        </w:tabs>
        <w:suppressAutoHyphens w:val="0"/>
        <w:spacing w:line="240" w:lineRule="auto"/>
        <w:ind w:right="-159" w:firstLine="851"/>
        <w:jc w:val="both"/>
        <w:rPr>
          <w:sz w:val="28"/>
          <w:szCs w:val="28"/>
        </w:rPr>
      </w:pPr>
    </w:p>
    <w:p w:rsidR="00DB60AE" w:rsidRPr="007F2C6C" w:rsidRDefault="000566A2" w:rsidP="00DB60AE">
      <w:pPr>
        <w:widowControl w:val="0"/>
        <w:tabs>
          <w:tab w:val="left" w:pos="0"/>
        </w:tabs>
        <w:suppressAutoHyphens w:val="0"/>
        <w:spacing w:line="240" w:lineRule="auto"/>
        <w:ind w:right="-159" w:firstLine="851"/>
        <w:jc w:val="both"/>
        <w:rPr>
          <w:b/>
          <w:sz w:val="28"/>
          <w:szCs w:val="28"/>
        </w:rPr>
      </w:pPr>
      <w:r>
        <w:rPr>
          <w:b/>
          <w:sz w:val="28"/>
          <w:szCs w:val="28"/>
        </w:rPr>
        <w:t>Статья 38</w:t>
      </w:r>
      <w:r w:rsidR="00DB60AE" w:rsidRPr="007F2C6C">
        <w:rPr>
          <w:b/>
          <w:sz w:val="28"/>
          <w:szCs w:val="28"/>
        </w:rPr>
        <w:t xml:space="preserve">. Бюджетные полномочия администрации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Администрация осуществляет следующие бюджетные полномочия: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1) </w:t>
      </w:r>
      <w:r w:rsidRPr="00A21D89">
        <w:rPr>
          <w:bCs/>
          <w:sz w:val="28"/>
          <w:szCs w:val="28"/>
        </w:rPr>
        <w:t xml:space="preserve">обеспечивает составление и представление в Совет проекта </w:t>
      </w:r>
      <w:r w:rsidRPr="007F2C6C">
        <w:rPr>
          <w:sz w:val="28"/>
          <w:szCs w:val="28"/>
        </w:rPr>
        <w:t>местного бюджета;</w:t>
      </w:r>
    </w:p>
    <w:p w:rsidR="00DB60AE" w:rsidRPr="00D816FF" w:rsidRDefault="00DB60AE" w:rsidP="00DB60AE">
      <w:pPr>
        <w:widowControl w:val="0"/>
        <w:suppressAutoHyphens w:val="0"/>
        <w:spacing w:line="240" w:lineRule="auto"/>
        <w:ind w:firstLine="851"/>
        <w:jc w:val="both"/>
        <w:rPr>
          <w:sz w:val="28"/>
          <w:szCs w:val="28"/>
        </w:rPr>
      </w:pPr>
      <w:r w:rsidRPr="007F2C6C">
        <w:rPr>
          <w:sz w:val="28"/>
          <w:szCs w:val="28"/>
        </w:rPr>
        <w:t xml:space="preserve">2) </w:t>
      </w:r>
      <w:r w:rsidR="004F372C" w:rsidRPr="00D816FF">
        <w:rPr>
          <w:sz w:val="28"/>
          <w:szCs w:val="28"/>
        </w:rPr>
        <w:t>обеспечивает исполнение местного бюджета и составляет отчет об исполнении указанного бюджета для представления его в Совет;</w:t>
      </w:r>
    </w:p>
    <w:p w:rsidR="00DB60AE" w:rsidRPr="00000E16" w:rsidRDefault="00DB60AE" w:rsidP="00DB60AE">
      <w:pPr>
        <w:widowControl w:val="0"/>
        <w:suppressAutoHyphens w:val="0"/>
        <w:spacing w:line="240" w:lineRule="auto"/>
        <w:ind w:firstLine="851"/>
        <w:jc w:val="both"/>
        <w:rPr>
          <w:sz w:val="28"/>
          <w:szCs w:val="28"/>
        </w:rPr>
      </w:pPr>
      <w:r w:rsidRPr="007F2C6C">
        <w:rPr>
          <w:sz w:val="28"/>
          <w:szCs w:val="28"/>
        </w:rPr>
        <w:t>3) осуществляет муниципальные заимствования,</w:t>
      </w:r>
      <w:r w:rsidRPr="007F2C6C">
        <w:rPr>
          <w:rFonts w:eastAsia="Times New Roman"/>
          <w:b/>
          <w:kern w:val="0"/>
          <w:sz w:val="28"/>
          <w:szCs w:val="28"/>
          <w:lang w:eastAsia="ru-RU"/>
        </w:rPr>
        <w:t xml:space="preserve"> </w:t>
      </w:r>
      <w:r w:rsidRPr="007F2C6C">
        <w:rPr>
          <w:sz w:val="28"/>
          <w:szCs w:val="28"/>
        </w:rPr>
        <w:t>управление муниципальным долгом</w:t>
      </w:r>
      <w:r w:rsidRPr="007F2C6C">
        <w:rPr>
          <w:rFonts w:eastAsia="Times New Roman"/>
          <w:kern w:val="0"/>
          <w:sz w:val="28"/>
          <w:szCs w:val="28"/>
          <w:lang w:eastAsia="ru-RU"/>
        </w:rPr>
        <w:t xml:space="preserve"> </w:t>
      </w:r>
      <w:r w:rsidRPr="00000E16">
        <w:rPr>
          <w:rFonts w:eastAsia="Times New Roman"/>
          <w:kern w:val="0"/>
          <w:sz w:val="28"/>
          <w:szCs w:val="28"/>
          <w:lang w:eastAsia="ru-RU"/>
        </w:rPr>
        <w:t>и управление муниципальными активами,</w:t>
      </w:r>
      <w:r w:rsidRPr="00000E16">
        <w:rPr>
          <w:sz w:val="28"/>
          <w:szCs w:val="28"/>
        </w:rPr>
        <w:t xml:space="preserve"> </w:t>
      </w:r>
      <w:r w:rsidRPr="00000E16">
        <w:rPr>
          <w:rFonts w:eastAsia="Times New Roman"/>
          <w:kern w:val="0"/>
          <w:sz w:val="28"/>
          <w:szCs w:val="28"/>
          <w:lang w:eastAsia="ru-RU"/>
        </w:rPr>
        <w:t>предоставляет муниципальные гарантии, бюджетные кредиты;</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4) 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DB60AE" w:rsidRPr="00935AAE"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7F2C6C">
        <w:rPr>
          <w:sz w:val="28"/>
          <w:szCs w:val="28"/>
        </w:rPr>
        <w:t xml:space="preserve">5) устанавливает порядок принятия решений о разработке </w:t>
      </w:r>
      <w:r w:rsidRPr="00935AAE">
        <w:rPr>
          <w:rFonts w:eastAsia="Times New Roman"/>
          <w:kern w:val="0"/>
          <w:sz w:val="28"/>
          <w:szCs w:val="28"/>
          <w:lang w:eastAsia="ru-RU"/>
        </w:rPr>
        <w:t>муниципальных программ, их формирования и реализации;</w:t>
      </w:r>
    </w:p>
    <w:p w:rsidR="00DB60AE" w:rsidRPr="007F2C6C" w:rsidRDefault="00DB60AE" w:rsidP="00DB60AE">
      <w:pPr>
        <w:widowControl w:val="0"/>
        <w:tabs>
          <w:tab w:val="left" w:pos="0"/>
        </w:tabs>
        <w:suppressAutoHyphens w:val="0"/>
        <w:spacing w:line="240" w:lineRule="auto"/>
        <w:ind w:right="-2" w:firstLine="851"/>
        <w:jc w:val="both"/>
        <w:rPr>
          <w:sz w:val="28"/>
          <w:szCs w:val="28"/>
        </w:rPr>
      </w:pPr>
      <w:r w:rsidRPr="007F2C6C">
        <w:rPr>
          <w:sz w:val="28"/>
          <w:szCs w:val="28"/>
        </w:rPr>
        <w:lastRenderedPageBreak/>
        <w:t>6) осуществляет иные бюджетные полномочия в соответствии с Бюджетным кодексом Российской Федерации</w:t>
      </w:r>
      <w:r w:rsidR="007905D1" w:rsidRPr="007905D1">
        <w:t xml:space="preserve"> </w:t>
      </w:r>
      <w:r w:rsidR="007905D1" w:rsidRPr="007905D1">
        <w:rPr>
          <w:sz w:val="28"/>
          <w:szCs w:val="28"/>
        </w:rPr>
        <w:t>и иными нормативными правовыми актами, регулирующими бюджетные правоотношения</w:t>
      </w:r>
      <w:r w:rsidRPr="007F2C6C">
        <w:rPr>
          <w:sz w:val="28"/>
          <w:szCs w:val="28"/>
        </w:rPr>
        <w:t>.</w:t>
      </w:r>
    </w:p>
    <w:p w:rsidR="00DB60AE" w:rsidRDefault="00DB60AE" w:rsidP="00DB60AE">
      <w:pPr>
        <w:widowControl w:val="0"/>
        <w:tabs>
          <w:tab w:val="left" w:pos="0"/>
        </w:tabs>
        <w:suppressAutoHyphens w:val="0"/>
        <w:spacing w:line="240" w:lineRule="auto"/>
        <w:ind w:right="-2" w:firstLine="851"/>
        <w:jc w:val="both"/>
        <w:rPr>
          <w:sz w:val="28"/>
          <w:szCs w:val="28"/>
        </w:rPr>
      </w:pPr>
    </w:p>
    <w:p w:rsidR="00790434" w:rsidRPr="00D816FF" w:rsidRDefault="000566A2" w:rsidP="00790434">
      <w:pPr>
        <w:widowControl w:val="0"/>
        <w:tabs>
          <w:tab w:val="left" w:pos="0"/>
        </w:tabs>
        <w:ind w:firstLine="709"/>
        <w:jc w:val="both"/>
        <w:rPr>
          <w:b/>
          <w:sz w:val="28"/>
          <w:szCs w:val="28"/>
        </w:rPr>
      </w:pPr>
      <w:r>
        <w:rPr>
          <w:b/>
          <w:sz w:val="28"/>
          <w:szCs w:val="28"/>
        </w:rPr>
        <w:t>Статья 39</w:t>
      </w:r>
      <w:r w:rsidR="00790434" w:rsidRPr="00D816FF">
        <w:rPr>
          <w:b/>
          <w:sz w:val="28"/>
          <w:szCs w:val="28"/>
        </w:rPr>
        <w:t>. Полномочия администрации в области коммунально-бытового, торгового обслуживания населения, защиты прав потребителей</w:t>
      </w:r>
    </w:p>
    <w:p w:rsidR="00790434" w:rsidRPr="00D816FF" w:rsidRDefault="00790434" w:rsidP="00790434">
      <w:pPr>
        <w:widowControl w:val="0"/>
        <w:ind w:firstLine="709"/>
        <w:jc w:val="both"/>
        <w:rPr>
          <w:sz w:val="28"/>
          <w:szCs w:val="28"/>
        </w:rPr>
      </w:pPr>
      <w:r w:rsidRPr="00D816FF">
        <w:rPr>
          <w:sz w:val="28"/>
          <w:szCs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790434" w:rsidRPr="00D816FF" w:rsidRDefault="00790434" w:rsidP="00790434">
      <w:pPr>
        <w:widowControl w:val="0"/>
        <w:tabs>
          <w:tab w:val="left" w:pos="105"/>
        </w:tabs>
        <w:ind w:firstLine="709"/>
        <w:jc w:val="both"/>
        <w:rPr>
          <w:sz w:val="28"/>
          <w:szCs w:val="28"/>
        </w:rPr>
      </w:pPr>
      <w:r w:rsidRPr="00D816FF">
        <w:rPr>
          <w:sz w:val="28"/>
          <w:szCs w:val="28"/>
        </w:rPr>
        <w:t>1) организует в границах поселения электро-, тепл</w:t>
      </w:r>
      <w:proofErr w:type="gramStart"/>
      <w:r w:rsidRPr="00D816FF">
        <w:rPr>
          <w:sz w:val="28"/>
          <w:szCs w:val="28"/>
        </w:rPr>
        <w:t>о-</w:t>
      </w:r>
      <w:proofErr w:type="gramEnd"/>
      <w:r w:rsidRPr="00D816FF">
        <w:rPr>
          <w:sz w:val="28"/>
          <w:szCs w:val="28"/>
        </w:rPr>
        <w:t>,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rsidR="00790434" w:rsidRPr="00D816FF" w:rsidRDefault="00790434" w:rsidP="00790434">
      <w:pPr>
        <w:widowControl w:val="0"/>
        <w:ind w:firstLine="709"/>
        <w:jc w:val="both"/>
        <w:rPr>
          <w:rStyle w:val="af8"/>
          <w:i w:val="0"/>
          <w:sz w:val="28"/>
          <w:szCs w:val="28"/>
        </w:rPr>
      </w:pPr>
      <w:r w:rsidRPr="00D816FF">
        <w:rPr>
          <w:rStyle w:val="af8"/>
          <w:i w:val="0"/>
          <w:sz w:val="28"/>
          <w:szCs w:val="28"/>
        </w:rPr>
        <w:t>2)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790434" w:rsidRPr="00D816FF" w:rsidRDefault="00790434" w:rsidP="00790434">
      <w:pPr>
        <w:widowControl w:val="0"/>
        <w:ind w:firstLine="709"/>
        <w:jc w:val="both"/>
        <w:rPr>
          <w:rStyle w:val="af8"/>
          <w:i w:val="0"/>
          <w:sz w:val="28"/>
          <w:szCs w:val="28"/>
        </w:rPr>
      </w:pPr>
      <w:r w:rsidRPr="00D816FF">
        <w:rPr>
          <w:rStyle w:val="af8"/>
          <w:i w:val="0"/>
          <w:sz w:val="28"/>
          <w:szCs w:val="28"/>
        </w:rPr>
        <w:t>3) утверждает схемы водоснабжения и водоотведения поселений;</w:t>
      </w:r>
    </w:p>
    <w:p w:rsidR="00790434" w:rsidRPr="00D816FF" w:rsidRDefault="00790434" w:rsidP="00790434">
      <w:pPr>
        <w:widowControl w:val="0"/>
        <w:tabs>
          <w:tab w:val="left" w:pos="105"/>
        </w:tabs>
        <w:ind w:firstLine="709"/>
        <w:jc w:val="both"/>
        <w:rPr>
          <w:sz w:val="28"/>
          <w:szCs w:val="28"/>
        </w:rPr>
      </w:pPr>
      <w:r w:rsidRPr="00D816FF">
        <w:rPr>
          <w:sz w:val="28"/>
          <w:szCs w:val="28"/>
        </w:rPr>
        <w:t xml:space="preserve">4) организует благоустройство территории поселения; </w:t>
      </w:r>
    </w:p>
    <w:p w:rsidR="00790434" w:rsidRPr="00D816FF" w:rsidRDefault="00790434" w:rsidP="00790434">
      <w:pPr>
        <w:widowControl w:val="0"/>
        <w:tabs>
          <w:tab w:val="left" w:pos="105"/>
        </w:tabs>
        <w:ind w:firstLine="709"/>
        <w:jc w:val="both"/>
        <w:rPr>
          <w:sz w:val="28"/>
          <w:szCs w:val="28"/>
        </w:rPr>
      </w:pPr>
      <w:r w:rsidRPr="00D816FF">
        <w:rPr>
          <w:sz w:val="28"/>
          <w:szCs w:val="28"/>
        </w:rPr>
        <w:t>5) создает условия массового отдыха жителей поселения и организует обустройство мест массового отдыха населения;</w:t>
      </w:r>
    </w:p>
    <w:p w:rsidR="00790434" w:rsidRPr="00D816FF" w:rsidRDefault="00790434" w:rsidP="00790434">
      <w:pPr>
        <w:widowControl w:val="0"/>
        <w:tabs>
          <w:tab w:val="left" w:pos="105"/>
        </w:tabs>
        <w:ind w:firstLine="709"/>
        <w:jc w:val="both"/>
        <w:rPr>
          <w:sz w:val="28"/>
          <w:szCs w:val="28"/>
        </w:rPr>
      </w:pPr>
      <w:r w:rsidRPr="00D816FF">
        <w:rPr>
          <w:sz w:val="28"/>
          <w:szCs w:val="28"/>
        </w:rPr>
        <w:t>6) создает условия для обеспечения жителей поселения услугами торговли, общественного питания, бытового обслуживания;</w:t>
      </w:r>
    </w:p>
    <w:p w:rsidR="00790434" w:rsidRPr="00D816FF" w:rsidRDefault="00790434" w:rsidP="00790434">
      <w:pPr>
        <w:widowControl w:val="0"/>
        <w:tabs>
          <w:tab w:val="left" w:pos="105"/>
        </w:tabs>
        <w:ind w:firstLine="709"/>
        <w:jc w:val="both"/>
        <w:rPr>
          <w:sz w:val="28"/>
          <w:szCs w:val="28"/>
        </w:rPr>
      </w:pPr>
      <w:r w:rsidRPr="00D816FF">
        <w:rPr>
          <w:sz w:val="28"/>
          <w:szCs w:val="28"/>
        </w:rPr>
        <w:t>7) организует ритуальные услуги и содержание мест захоронения;</w:t>
      </w:r>
    </w:p>
    <w:p w:rsidR="00790434" w:rsidRPr="00D816FF" w:rsidRDefault="00790434" w:rsidP="00790434">
      <w:pPr>
        <w:pStyle w:val="ConsNormal"/>
        <w:tabs>
          <w:tab w:val="left" w:pos="105"/>
        </w:tabs>
        <w:spacing w:after="0"/>
        <w:ind w:firstLine="709"/>
        <w:jc w:val="both"/>
        <w:rPr>
          <w:rFonts w:ascii="Times New Roman" w:hAnsi="Times New Roman"/>
          <w:sz w:val="28"/>
          <w:szCs w:val="28"/>
        </w:rPr>
      </w:pPr>
      <w:r w:rsidRPr="00D816FF">
        <w:rPr>
          <w:rFonts w:ascii="Times New Roman" w:hAnsi="Times New Roman"/>
          <w:sz w:val="28"/>
          <w:szCs w:val="28"/>
        </w:rPr>
        <w:t>8) рассматривает</w:t>
      </w:r>
      <w:r w:rsidR="000566A2">
        <w:rPr>
          <w:rFonts w:ascii="Times New Roman" w:hAnsi="Times New Roman"/>
          <w:sz w:val="28"/>
          <w:szCs w:val="28"/>
        </w:rPr>
        <w:t xml:space="preserve"> </w:t>
      </w:r>
      <w:r w:rsidRPr="00D816FF">
        <w:rPr>
          <w:rFonts w:ascii="Times New Roman" w:hAnsi="Times New Roman"/>
          <w:sz w:val="28"/>
          <w:szCs w:val="28"/>
        </w:rPr>
        <w:t xml:space="preserve"> </w:t>
      </w:r>
      <w:r w:rsidR="00305652" w:rsidRPr="000566A2">
        <w:rPr>
          <w:rFonts w:ascii="Times New Roman" w:hAnsi="Times New Roman"/>
          <w:sz w:val="28"/>
          <w:szCs w:val="28"/>
        </w:rPr>
        <w:t>обращения</w:t>
      </w:r>
      <w:r w:rsidR="00305652" w:rsidRPr="00305652">
        <w:rPr>
          <w:rFonts w:ascii="Times New Roman" w:hAnsi="Times New Roman"/>
          <w:sz w:val="28"/>
          <w:szCs w:val="28"/>
        </w:rPr>
        <w:t xml:space="preserve"> </w:t>
      </w:r>
      <w:r w:rsidRPr="00D816FF">
        <w:rPr>
          <w:rFonts w:ascii="Times New Roman" w:hAnsi="Times New Roman"/>
          <w:sz w:val="28"/>
          <w:szCs w:val="28"/>
        </w:rPr>
        <w:t>потребителей, консультирует их по вопросам защиты прав потребителей;</w:t>
      </w:r>
    </w:p>
    <w:p w:rsidR="00790434" w:rsidRPr="00D816FF" w:rsidRDefault="00790434" w:rsidP="00790434">
      <w:pPr>
        <w:pStyle w:val="ConsNormal"/>
        <w:tabs>
          <w:tab w:val="left" w:pos="105"/>
        </w:tabs>
        <w:spacing w:after="0"/>
        <w:ind w:firstLine="709"/>
        <w:jc w:val="both"/>
        <w:rPr>
          <w:rFonts w:ascii="Times New Roman" w:hAnsi="Times New Roman"/>
          <w:sz w:val="28"/>
          <w:szCs w:val="28"/>
        </w:rPr>
      </w:pPr>
      <w:r w:rsidRPr="00D816FF">
        <w:rPr>
          <w:rFonts w:ascii="Times New Roman" w:hAnsi="Times New Roman"/>
          <w:sz w:val="28"/>
          <w:szCs w:val="28"/>
        </w:rPr>
        <w:t>9) обращается в суды в защиту прав потребителей (неопределенного круга потребителей);</w:t>
      </w:r>
    </w:p>
    <w:p w:rsidR="00790434" w:rsidRPr="00D816FF" w:rsidRDefault="00790434" w:rsidP="00790434">
      <w:pPr>
        <w:pStyle w:val="ConsNormal"/>
        <w:tabs>
          <w:tab w:val="left" w:pos="105"/>
        </w:tabs>
        <w:spacing w:after="0"/>
        <w:ind w:firstLine="709"/>
        <w:jc w:val="both"/>
        <w:rPr>
          <w:rFonts w:ascii="Times New Roman" w:hAnsi="Times New Roman"/>
          <w:sz w:val="28"/>
          <w:szCs w:val="28"/>
        </w:rPr>
      </w:pPr>
      <w:r w:rsidRPr="00D816FF">
        <w:rPr>
          <w:rFonts w:ascii="Times New Roman" w:hAnsi="Times New Roman"/>
          <w:sz w:val="28"/>
          <w:szCs w:val="28"/>
        </w:rPr>
        <w:t>10) при выявлении по</w:t>
      </w:r>
      <w:r w:rsidR="000566A2">
        <w:rPr>
          <w:rFonts w:ascii="Times New Roman" w:hAnsi="Times New Roman"/>
          <w:sz w:val="28"/>
          <w:szCs w:val="28"/>
        </w:rPr>
        <w:t xml:space="preserve"> </w:t>
      </w:r>
      <w:r w:rsidR="00305652" w:rsidRPr="000566A2">
        <w:rPr>
          <w:rFonts w:ascii="Times New Roman" w:eastAsia="Andale Sans UI" w:hAnsi="Times New Roman" w:cs="Times New Roman"/>
          <w:sz w:val="28"/>
          <w:szCs w:val="28"/>
        </w:rPr>
        <w:t>обращению</w:t>
      </w:r>
      <w:r w:rsidR="00305652" w:rsidRPr="00D816FF">
        <w:rPr>
          <w:rFonts w:ascii="Times New Roman" w:hAnsi="Times New Roman"/>
          <w:sz w:val="28"/>
          <w:szCs w:val="28"/>
        </w:rPr>
        <w:t xml:space="preserve"> </w:t>
      </w:r>
      <w:r w:rsidRPr="00D816FF">
        <w:rPr>
          <w:rFonts w:ascii="Times New Roman" w:hAnsi="Times New Roman"/>
          <w:sz w:val="28"/>
          <w:szCs w:val="28"/>
        </w:rPr>
        <w:t xml:space="preserve">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w:t>
      </w:r>
      <w:proofErr w:type="gramStart"/>
      <w:r w:rsidRPr="00D816FF">
        <w:rPr>
          <w:rFonts w:ascii="Times New Roman" w:hAnsi="Times New Roman"/>
          <w:sz w:val="28"/>
          <w:szCs w:val="28"/>
        </w:rPr>
        <w:t>контроль за</w:t>
      </w:r>
      <w:proofErr w:type="gramEnd"/>
      <w:r w:rsidRPr="00D816FF">
        <w:rPr>
          <w:rFonts w:ascii="Times New Roman" w:hAnsi="Times New Roman"/>
          <w:sz w:val="28"/>
          <w:szCs w:val="28"/>
        </w:rPr>
        <w:t xml:space="preserve"> качеством и безопасностью товаров (работ, услуг);</w:t>
      </w:r>
    </w:p>
    <w:p w:rsidR="00790434" w:rsidRPr="00D816FF" w:rsidRDefault="00790434" w:rsidP="00790434">
      <w:pPr>
        <w:widowControl w:val="0"/>
        <w:autoSpaceDE w:val="0"/>
        <w:autoSpaceDN w:val="0"/>
        <w:adjustRightInd w:val="0"/>
        <w:ind w:firstLine="709"/>
        <w:jc w:val="both"/>
        <w:rPr>
          <w:sz w:val="28"/>
          <w:szCs w:val="28"/>
        </w:rPr>
      </w:pPr>
      <w:r w:rsidRPr="00D816FF">
        <w:rPr>
          <w:sz w:val="28"/>
          <w:szCs w:val="28"/>
        </w:rPr>
        <w:t xml:space="preserve">11) предъявляет иски в суды </w:t>
      </w:r>
      <w:r w:rsidRPr="00D816FF">
        <w:rPr>
          <w:kern w:val="28"/>
          <w:sz w:val="28"/>
          <w:szCs w:val="28"/>
        </w:rPr>
        <w:t xml:space="preserve">о </w:t>
      </w:r>
      <w:r w:rsidRPr="00D816FF">
        <w:rPr>
          <w:sz w:val="28"/>
          <w:szCs w:val="28"/>
        </w:rPr>
        <w:t>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790434" w:rsidRPr="00D816FF" w:rsidRDefault="00790434" w:rsidP="00790434">
      <w:pPr>
        <w:widowControl w:val="0"/>
        <w:tabs>
          <w:tab w:val="left" w:pos="105"/>
        </w:tabs>
        <w:ind w:firstLine="709"/>
        <w:jc w:val="both"/>
        <w:rPr>
          <w:sz w:val="28"/>
          <w:szCs w:val="28"/>
        </w:rPr>
      </w:pPr>
      <w:r w:rsidRPr="00D816FF">
        <w:rPr>
          <w:sz w:val="28"/>
          <w:szCs w:val="28"/>
        </w:rPr>
        <w:t>12) содействует в развитии сельскохозяйственного производства, создает условия для развития малого и среднего предпринимательства;</w:t>
      </w:r>
    </w:p>
    <w:p w:rsidR="00790434" w:rsidRPr="00D816FF" w:rsidRDefault="00790434" w:rsidP="00790434">
      <w:pPr>
        <w:autoSpaceDE w:val="0"/>
        <w:autoSpaceDN w:val="0"/>
        <w:adjustRightInd w:val="0"/>
        <w:ind w:firstLine="709"/>
        <w:jc w:val="both"/>
        <w:rPr>
          <w:bCs/>
          <w:sz w:val="28"/>
          <w:szCs w:val="28"/>
        </w:rPr>
      </w:pPr>
      <w:r w:rsidRPr="00D816FF">
        <w:rPr>
          <w:bCs/>
          <w:sz w:val="28"/>
          <w:szCs w:val="28"/>
        </w:rPr>
        <w:t xml:space="preserve">13) осуществляет подготовку населения к использованию газа в соответствии с межрегиональными и региональными программами </w:t>
      </w:r>
      <w:r w:rsidRPr="00D816FF">
        <w:rPr>
          <w:bCs/>
          <w:sz w:val="28"/>
          <w:szCs w:val="28"/>
        </w:rPr>
        <w:lastRenderedPageBreak/>
        <w:t xml:space="preserve">газификации жилищно-коммунального хозяйства, промышленных и иных организаций; </w:t>
      </w:r>
    </w:p>
    <w:p w:rsidR="00790434" w:rsidRPr="00D816FF" w:rsidRDefault="00790434" w:rsidP="00790434">
      <w:pPr>
        <w:autoSpaceDE w:val="0"/>
        <w:autoSpaceDN w:val="0"/>
        <w:adjustRightInd w:val="0"/>
        <w:ind w:firstLine="709"/>
        <w:jc w:val="both"/>
        <w:rPr>
          <w:bCs/>
          <w:sz w:val="28"/>
          <w:szCs w:val="28"/>
        </w:rPr>
      </w:pPr>
      <w:r w:rsidRPr="00D816FF">
        <w:rPr>
          <w:bCs/>
          <w:sz w:val="28"/>
          <w:szCs w:val="28"/>
        </w:rPr>
        <w:t xml:space="preserve">14) согласовывает схемы расположения объектов газоснабжения, используемых для обеспечения населения газом; </w:t>
      </w:r>
    </w:p>
    <w:p w:rsidR="00790434" w:rsidRPr="00D816FF" w:rsidRDefault="00790434" w:rsidP="00790434">
      <w:pPr>
        <w:autoSpaceDE w:val="0"/>
        <w:autoSpaceDN w:val="0"/>
        <w:adjustRightInd w:val="0"/>
        <w:ind w:firstLine="709"/>
        <w:jc w:val="both"/>
        <w:rPr>
          <w:sz w:val="28"/>
          <w:szCs w:val="28"/>
        </w:rPr>
      </w:pPr>
      <w:r w:rsidRPr="00D816FF">
        <w:rPr>
          <w:sz w:val="28"/>
          <w:szCs w:val="28"/>
        </w:rPr>
        <w:t>15) иные полномочия в соответствии с законодательством.</w:t>
      </w:r>
    </w:p>
    <w:p w:rsidR="00DB60AE" w:rsidRPr="007F2C6C" w:rsidRDefault="00DB60AE" w:rsidP="00D816FF">
      <w:pPr>
        <w:widowControl w:val="0"/>
        <w:suppressAutoHyphens w:val="0"/>
        <w:spacing w:line="240" w:lineRule="auto"/>
        <w:jc w:val="both"/>
        <w:rPr>
          <w:b/>
          <w:sz w:val="28"/>
          <w:szCs w:val="28"/>
        </w:rPr>
      </w:pPr>
    </w:p>
    <w:p w:rsidR="00DB60AE" w:rsidRPr="007F2C6C" w:rsidRDefault="000566A2" w:rsidP="00DB60AE">
      <w:pPr>
        <w:widowControl w:val="0"/>
        <w:suppressAutoHyphens w:val="0"/>
        <w:spacing w:line="240" w:lineRule="auto"/>
        <w:ind w:firstLine="851"/>
        <w:jc w:val="both"/>
        <w:rPr>
          <w:b/>
          <w:sz w:val="28"/>
          <w:szCs w:val="28"/>
        </w:rPr>
      </w:pPr>
      <w:r>
        <w:rPr>
          <w:b/>
          <w:sz w:val="28"/>
          <w:szCs w:val="28"/>
        </w:rPr>
        <w:t>Статья 40</w:t>
      </w:r>
      <w:r w:rsidR="00DB60AE" w:rsidRPr="007F2C6C">
        <w:rPr>
          <w:b/>
          <w:sz w:val="28"/>
          <w:szCs w:val="28"/>
        </w:rPr>
        <w:t>. Полномочия администрации в области использования автомобильных дорог, осуществления дорожной деятельности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Администрация в области использования автомобильных дорог, осуществления дорожной деятельности</w:t>
      </w:r>
      <w:r w:rsidRPr="007F2C6C">
        <w:rPr>
          <w:b/>
          <w:sz w:val="28"/>
          <w:szCs w:val="28"/>
        </w:rPr>
        <w:t xml:space="preserve"> </w:t>
      </w:r>
      <w:r w:rsidRPr="007F2C6C">
        <w:rPr>
          <w:sz w:val="28"/>
          <w:szCs w:val="28"/>
        </w:rPr>
        <w:t>осуществляет следующие полномочия:</w:t>
      </w:r>
    </w:p>
    <w:p w:rsidR="00790434" w:rsidRPr="00D816FF" w:rsidRDefault="00DB60AE" w:rsidP="00D816FF">
      <w:pPr>
        <w:pStyle w:val="ConsPlusNormal"/>
        <w:suppressAutoHyphens w:val="0"/>
        <w:spacing w:after="0" w:line="240" w:lineRule="auto"/>
        <w:ind w:firstLine="851"/>
        <w:jc w:val="both"/>
        <w:rPr>
          <w:rFonts w:ascii="Times New Roman" w:hAnsi="Times New Roman" w:cs="Times New Roman"/>
          <w:sz w:val="28"/>
          <w:szCs w:val="28"/>
        </w:rPr>
      </w:pPr>
      <w:proofErr w:type="gramStart"/>
      <w:r w:rsidRPr="007F2C6C">
        <w:rPr>
          <w:rFonts w:ascii="Times New Roman" w:hAnsi="Times New Roman" w:cs="Times New Roman"/>
          <w:sz w:val="28"/>
          <w:szCs w:val="28"/>
        </w:rPr>
        <w:t xml:space="preserve">1) </w:t>
      </w:r>
      <w:r w:rsidR="00790434" w:rsidRPr="00D816FF">
        <w:rPr>
          <w:rFonts w:ascii="Times New Roman" w:hAnsi="Times New Roman" w:cs="Times New Roman"/>
          <w:sz w:val="28"/>
          <w:szCs w:val="28"/>
        </w:rPr>
        <w:t>осуществляет дорожную деятельность</w:t>
      </w:r>
      <w:r w:rsidR="00790434" w:rsidRPr="00D816FF">
        <w:rPr>
          <w:rFonts w:ascii="Times New Roman" w:hAnsi="Times New Roman" w:cs="Times New Roman"/>
          <w:b/>
          <w:sz w:val="28"/>
          <w:szCs w:val="28"/>
        </w:rPr>
        <w:t xml:space="preserve"> </w:t>
      </w:r>
      <w:r w:rsidR="00790434" w:rsidRPr="00D816FF">
        <w:rPr>
          <w:rFonts w:ascii="Times New Roman" w:hAnsi="Times New Roman" w:cs="Times New Roman"/>
          <w:sz w:val="28"/>
          <w:szCs w:val="28"/>
        </w:rPr>
        <w:t xml:space="preserve">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w:t>
      </w:r>
      <w:r w:rsidR="00B73E1B" w:rsidRPr="00D816FF">
        <w:rPr>
          <w:rFonts w:ascii="Times New Roman" w:hAnsi="Times New Roman" w:cs="Times New Roman"/>
          <w:sz w:val="28"/>
          <w:szCs w:val="28"/>
        </w:rPr>
        <w:t xml:space="preserve">на автомобильном транспорте, городском наземном электрическом транспорте и в дорожном хозяйстве </w:t>
      </w:r>
      <w:r w:rsidR="00790434" w:rsidRPr="00D816FF">
        <w:rPr>
          <w:rFonts w:ascii="Times New Roman" w:hAnsi="Times New Roman" w:cs="Times New Roman"/>
          <w:sz w:val="28"/>
          <w:szCs w:val="28"/>
        </w:rPr>
        <w:t>в границах населенных пунктов поселения, организует дорожное движение;</w:t>
      </w:r>
      <w:proofErr w:type="gramEnd"/>
    </w:p>
    <w:p w:rsidR="00DB60AE" w:rsidRPr="00685A3A" w:rsidRDefault="00DB60AE" w:rsidP="00DB60AE">
      <w:pPr>
        <w:pStyle w:val="ConsTitle"/>
        <w:tabs>
          <w:tab w:val="left" w:pos="105"/>
        </w:tabs>
        <w:suppressAutoHyphens w:val="0"/>
        <w:spacing w:after="0" w:line="240" w:lineRule="auto"/>
        <w:ind w:firstLine="851"/>
        <w:jc w:val="both"/>
        <w:rPr>
          <w:rFonts w:ascii="Times New Roman" w:hAnsi="Times New Roman" w:cs="Times New Roman"/>
          <w:sz w:val="28"/>
          <w:szCs w:val="28"/>
        </w:rPr>
      </w:pPr>
      <w:r w:rsidRPr="00685A3A">
        <w:rPr>
          <w:rFonts w:ascii="Times New Roman" w:hAnsi="Times New Roman" w:cs="Times New Roman"/>
          <w:sz w:val="28"/>
          <w:szCs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DB60AE" w:rsidRPr="00685A3A" w:rsidRDefault="00DB60AE" w:rsidP="00DB60AE">
      <w:pPr>
        <w:pStyle w:val="ConsTitle"/>
        <w:tabs>
          <w:tab w:val="left" w:pos="105"/>
        </w:tabs>
        <w:suppressAutoHyphens w:val="0"/>
        <w:spacing w:after="0" w:line="240" w:lineRule="auto"/>
        <w:ind w:firstLine="851"/>
        <w:jc w:val="both"/>
        <w:rPr>
          <w:rFonts w:ascii="Times New Roman" w:hAnsi="Times New Roman" w:cs="Times New Roman"/>
          <w:sz w:val="28"/>
          <w:szCs w:val="28"/>
        </w:rPr>
      </w:pPr>
      <w:r w:rsidRPr="00685A3A">
        <w:rPr>
          <w:rFonts w:ascii="Times New Roman" w:hAnsi="Times New Roman" w:cs="Times New Roman"/>
          <w:sz w:val="28"/>
          <w:szCs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DB60AE" w:rsidRDefault="00DB60AE" w:rsidP="00DB60AE">
      <w:pPr>
        <w:suppressAutoHyphens w:val="0"/>
        <w:autoSpaceDE w:val="0"/>
        <w:autoSpaceDN w:val="0"/>
        <w:adjustRightInd w:val="0"/>
        <w:spacing w:line="240" w:lineRule="auto"/>
        <w:ind w:firstLine="851"/>
        <w:jc w:val="both"/>
        <w:rPr>
          <w:sz w:val="28"/>
          <w:szCs w:val="28"/>
        </w:rPr>
      </w:pPr>
      <w:r w:rsidRPr="00685A3A">
        <w:rPr>
          <w:sz w:val="28"/>
          <w:szCs w:val="28"/>
        </w:rPr>
        <w:t xml:space="preserve">4) представляет информацию участникам дорожного движения о наличии </w:t>
      </w:r>
      <w:r w:rsidRPr="008936EF">
        <w:rPr>
          <w:sz w:val="28"/>
        </w:rPr>
        <w:t>объектов</w:t>
      </w:r>
      <w:r>
        <w:rPr>
          <w:b/>
          <w:sz w:val="28"/>
        </w:rPr>
        <w:t xml:space="preserve"> </w:t>
      </w:r>
      <w:r w:rsidRPr="00DA66DC">
        <w:rPr>
          <w:sz w:val="28"/>
        </w:rPr>
        <w:t>сервиса</w:t>
      </w:r>
      <w:r>
        <w:rPr>
          <w:b/>
          <w:sz w:val="28"/>
        </w:rPr>
        <w:t xml:space="preserve"> </w:t>
      </w:r>
      <w:r w:rsidRPr="00685A3A">
        <w:rPr>
          <w:sz w:val="28"/>
          <w:szCs w:val="28"/>
        </w:rPr>
        <w:t xml:space="preserve">и расположении ближайших </w:t>
      </w:r>
      <w:r w:rsidRPr="00935AAE">
        <w:rPr>
          <w:rFonts w:eastAsia="Times New Roman"/>
          <w:kern w:val="0"/>
          <w:sz w:val="28"/>
          <w:szCs w:val="28"/>
          <w:lang w:eastAsia="ru-RU"/>
        </w:rPr>
        <w:t>медицинских организаций, организаций</w:t>
      </w:r>
      <w:r w:rsidRPr="00935AAE">
        <w:rPr>
          <w:sz w:val="28"/>
          <w:szCs w:val="28"/>
        </w:rPr>
        <w:t xml:space="preserve"> </w:t>
      </w:r>
      <w:r w:rsidRPr="00685A3A">
        <w:rPr>
          <w:sz w:val="28"/>
          <w:szCs w:val="28"/>
        </w:rPr>
        <w:t>связи, а равно информацию о безопасных условиях движения на соответствующих участках дорог;</w:t>
      </w:r>
    </w:p>
    <w:p w:rsidR="00DB60AE" w:rsidRPr="00942F54" w:rsidRDefault="00DB60AE" w:rsidP="00DB60AE">
      <w:pPr>
        <w:suppressAutoHyphens w:val="0"/>
        <w:autoSpaceDE w:val="0"/>
        <w:autoSpaceDN w:val="0"/>
        <w:adjustRightInd w:val="0"/>
        <w:spacing w:line="240" w:lineRule="auto"/>
        <w:ind w:firstLine="851"/>
        <w:jc w:val="both"/>
        <w:rPr>
          <w:sz w:val="28"/>
          <w:szCs w:val="28"/>
        </w:rPr>
      </w:pPr>
      <w:r w:rsidRPr="00942F54">
        <w:rPr>
          <w:sz w:val="28"/>
          <w:szCs w:val="28"/>
        </w:rPr>
        <w:t>5) определяет размер вреда, причиняемого тяжеловесными транспортными средствами при движении по автомобильным дорогам местного значения;</w:t>
      </w:r>
    </w:p>
    <w:p w:rsidR="00DB60AE" w:rsidRDefault="00DB60AE" w:rsidP="00DB60AE">
      <w:pPr>
        <w:widowControl w:val="0"/>
        <w:tabs>
          <w:tab w:val="left" w:pos="105"/>
        </w:tabs>
        <w:suppressAutoHyphens w:val="0"/>
        <w:spacing w:line="240" w:lineRule="auto"/>
        <w:ind w:firstLine="851"/>
        <w:jc w:val="both"/>
        <w:rPr>
          <w:sz w:val="28"/>
          <w:szCs w:val="28"/>
        </w:rPr>
      </w:pPr>
      <w:r w:rsidRPr="00942F54">
        <w:rPr>
          <w:sz w:val="28"/>
          <w:szCs w:val="28"/>
        </w:rPr>
        <w:t>6)</w:t>
      </w:r>
      <w:r w:rsidRPr="00FA665B">
        <w:rPr>
          <w:sz w:val="28"/>
          <w:szCs w:val="28"/>
        </w:rPr>
        <w:t xml:space="preserve"> </w:t>
      </w:r>
      <w:r w:rsidRPr="007F2C6C">
        <w:rPr>
          <w:sz w:val="28"/>
          <w:szCs w:val="28"/>
        </w:rPr>
        <w:t xml:space="preserve"> иные полномочия, предусмотренные законодательством.</w:t>
      </w:r>
    </w:p>
    <w:p w:rsidR="00DB60AE" w:rsidRDefault="00DB60AE" w:rsidP="00DB60AE">
      <w:pPr>
        <w:widowControl w:val="0"/>
        <w:tabs>
          <w:tab w:val="left" w:pos="105"/>
        </w:tabs>
        <w:suppressAutoHyphens w:val="0"/>
        <w:spacing w:line="240" w:lineRule="auto"/>
        <w:ind w:firstLine="851"/>
        <w:jc w:val="both"/>
        <w:rPr>
          <w:sz w:val="28"/>
          <w:szCs w:val="28"/>
        </w:rPr>
      </w:pPr>
    </w:p>
    <w:p w:rsidR="00DF5E8F" w:rsidRPr="00D816FF" w:rsidRDefault="000566A2" w:rsidP="00DF5E8F">
      <w:pPr>
        <w:ind w:firstLine="851"/>
        <w:jc w:val="both"/>
        <w:rPr>
          <w:sz w:val="28"/>
          <w:szCs w:val="28"/>
        </w:rPr>
      </w:pPr>
      <w:r>
        <w:rPr>
          <w:b/>
          <w:sz w:val="28"/>
          <w:szCs w:val="28"/>
        </w:rPr>
        <w:t>Статья 41</w:t>
      </w:r>
      <w:r w:rsidR="00DF5E8F" w:rsidRPr="00D816FF">
        <w:rPr>
          <w:b/>
          <w:sz w:val="28"/>
          <w:szCs w:val="28"/>
        </w:rPr>
        <w:t>. Полномочия администрации в сфере регулирования земельных, лесных, водных отношений</w:t>
      </w:r>
      <w:r w:rsidR="00DF5E8F" w:rsidRPr="00D816FF">
        <w:rPr>
          <w:sz w:val="28"/>
          <w:szCs w:val="28"/>
        </w:rPr>
        <w:t xml:space="preserve"> </w:t>
      </w:r>
    </w:p>
    <w:p w:rsidR="00DF5E8F" w:rsidRPr="00D816FF" w:rsidRDefault="00DF5E8F" w:rsidP="00DF5E8F">
      <w:pPr>
        <w:ind w:firstLine="851"/>
        <w:jc w:val="both"/>
        <w:rPr>
          <w:sz w:val="28"/>
          <w:szCs w:val="28"/>
        </w:rPr>
      </w:pPr>
      <w:r w:rsidRPr="00D816FF">
        <w:rPr>
          <w:sz w:val="28"/>
          <w:szCs w:val="28"/>
        </w:rPr>
        <w:t>Администрация осуществляет следующие полномочия в сфере регулирования земельных, лесных, водных отношений:</w:t>
      </w:r>
    </w:p>
    <w:p w:rsidR="00DF5E8F" w:rsidRPr="00D816FF" w:rsidRDefault="00DF5E8F" w:rsidP="00DF5E8F">
      <w:pPr>
        <w:pStyle w:val="WW-2"/>
        <w:spacing w:line="240" w:lineRule="auto"/>
        <w:ind w:firstLine="851"/>
        <w:rPr>
          <w:sz w:val="28"/>
          <w:szCs w:val="28"/>
        </w:rPr>
      </w:pPr>
      <w:r w:rsidRPr="00D816FF">
        <w:rPr>
          <w:sz w:val="28"/>
          <w:szCs w:val="28"/>
        </w:rPr>
        <w:t>1) управляет и распоряжается земельными участками, находящимися в муниципальной собственности;</w:t>
      </w:r>
    </w:p>
    <w:p w:rsidR="00DF5E8F" w:rsidRPr="00D816FF" w:rsidRDefault="00DF5E8F" w:rsidP="00DF5E8F">
      <w:pPr>
        <w:tabs>
          <w:tab w:val="left" w:pos="500"/>
        </w:tabs>
        <w:ind w:firstLine="851"/>
        <w:jc w:val="both"/>
        <w:rPr>
          <w:sz w:val="28"/>
          <w:szCs w:val="28"/>
        </w:rPr>
      </w:pPr>
      <w:r w:rsidRPr="00D816FF">
        <w:rPr>
          <w:sz w:val="28"/>
          <w:szCs w:val="28"/>
        </w:rPr>
        <w:t>2)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DF5E8F" w:rsidRPr="00D816FF" w:rsidRDefault="00DF5E8F" w:rsidP="00DF5E8F">
      <w:pPr>
        <w:pStyle w:val="210"/>
        <w:tabs>
          <w:tab w:val="left" w:pos="100"/>
        </w:tabs>
        <w:spacing w:line="240" w:lineRule="auto"/>
        <w:ind w:firstLine="851"/>
        <w:jc w:val="both"/>
        <w:rPr>
          <w:sz w:val="28"/>
          <w:szCs w:val="28"/>
        </w:rPr>
      </w:pPr>
      <w:r w:rsidRPr="00D816FF">
        <w:rPr>
          <w:sz w:val="28"/>
          <w:szCs w:val="28"/>
        </w:rPr>
        <w:t>3) 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rsidR="00DF5E8F" w:rsidRPr="00D816FF" w:rsidRDefault="00DF5E8F" w:rsidP="00DF5E8F">
      <w:pPr>
        <w:pStyle w:val="210"/>
        <w:tabs>
          <w:tab w:val="left" w:pos="100"/>
        </w:tabs>
        <w:spacing w:line="240" w:lineRule="auto"/>
        <w:ind w:firstLine="851"/>
        <w:jc w:val="both"/>
        <w:rPr>
          <w:sz w:val="28"/>
          <w:szCs w:val="28"/>
        </w:rPr>
      </w:pPr>
      <w:r w:rsidRPr="00D816FF">
        <w:rPr>
          <w:sz w:val="28"/>
          <w:szCs w:val="28"/>
        </w:rPr>
        <w:lastRenderedPageBreak/>
        <w:t>4) владеет, пользуется и распоряжается лесными участками, находящимися в муниципальной собственности;</w:t>
      </w:r>
    </w:p>
    <w:p w:rsidR="00DF5E8F" w:rsidRPr="00D816FF" w:rsidRDefault="00DF5E8F" w:rsidP="00DF5E8F">
      <w:pPr>
        <w:pStyle w:val="210"/>
        <w:tabs>
          <w:tab w:val="left" w:pos="100"/>
        </w:tabs>
        <w:spacing w:line="240" w:lineRule="auto"/>
        <w:ind w:firstLine="851"/>
        <w:jc w:val="both"/>
        <w:rPr>
          <w:sz w:val="28"/>
          <w:szCs w:val="28"/>
        </w:rPr>
      </w:pPr>
      <w:r w:rsidRPr="00D816FF">
        <w:rPr>
          <w:sz w:val="28"/>
          <w:szCs w:val="28"/>
        </w:rPr>
        <w:t>5) разрабатывает лесохозяйственный регламент;</w:t>
      </w:r>
    </w:p>
    <w:p w:rsidR="00DF5E8F" w:rsidRPr="00D816FF" w:rsidRDefault="00DF5E8F" w:rsidP="00DF5E8F">
      <w:pPr>
        <w:ind w:right="30" w:firstLine="851"/>
        <w:jc w:val="both"/>
        <w:rPr>
          <w:sz w:val="28"/>
          <w:szCs w:val="28"/>
        </w:rPr>
      </w:pPr>
      <w:r w:rsidRPr="00D816FF">
        <w:rPr>
          <w:sz w:val="28"/>
          <w:szCs w:val="28"/>
        </w:rPr>
        <w:t>6) осуществляет мероприятия по обеспечению безопасности людей на водных объектах, охране их жизни и здоровья;</w:t>
      </w:r>
    </w:p>
    <w:p w:rsidR="00DF5E8F" w:rsidRPr="00D816FF" w:rsidRDefault="00DF5E8F" w:rsidP="00DF5E8F">
      <w:pPr>
        <w:widowControl w:val="0"/>
        <w:ind w:firstLine="851"/>
        <w:jc w:val="both"/>
        <w:rPr>
          <w:sz w:val="28"/>
          <w:szCs w:val="28"/>
        </w:rPr>
      </w:pPr>
      <w:r w:rsidRPr="00D816FF">
        <w:rPr>
          <w:sz w:val="28"/>
          <w:szCs w:val="28"/>
        </w:rPr>
        <w:t>7) иные полномочия, предусмотренные законодательством.</w:t>
      </w:r>
    </w:p>
    <w:p w:rsidR="00DB60AE" w:rsidRPr="007F2C6C" w:rsidRDefault="00DB60AE" w:rsidP="00DB60AE">
      <w:pPr>
        <w:widowControl w:val="0"/>
        <w:suppressAutoHyphens w:val="0"/>
        <w:spacing w:line="240" w:lineRule="auto"/>
        <w:ind w:firstLine="851"/>
        <w:jc w:val="both"/>
        <w:rPr>
          <w:b/>
          <w:sz w:val="28"/>
          <w:szCs w:val="28"/>
        </w:rPr>
      </w:pPr>
    </w:p>
    <w:p w:rsidR="00DB60AE" w:rsidRPr="001A70BD" w:rsidRDefault="00DB60AE" w:rsidP="00DB60AE">
      <w:pPr>
        <w:spacing w:line="240" w:lineRule="auto"/>
        <w:ind w:firstLine="851"/>
        <w:jc w:val="both"/>
        <w:rPr>
          <w:rFonts w:eastAsia="Times New Roman"/>
          <w:b/>
          <w:sz w:val="28"/>
          <w:szCs w:val="28"/>
        </w:rPr>
      </w:pPr>
      <w:r w:rsidRPr="001A70BD">
        <w:rPr>
          <w:rFonts w:eastAsia="Times New Roman"/>
          <w:b/>
          <w:sz w:val="28"/>
          <w:szCs w:val="28"/>
        </w:rPr>
        <w:t xml:space="preserve">Статья </w:t>
      </w:r>
      <w:r w:rsidR="000566A2">
        <w:rPr>
          <w:rFonts w:eastAsia="Times New Roman"/>
          <w:b/>
          <w:sz w:val="28"/>
          <w:szCs w:val="28"/>
        </w:rPr>
        <w:t>42</w:t>
      </w:r>
      <w:r w:rsidRPr="001A70BD">
        <w:rPr>
          <w:rFonts w:eastAsia="Times New Roman"/>
          <w:b/>
          <w:sz w:val="28"/>
          <w:szCs w:val="28"/>
        </w:rPr>
        <w:t>. Полномочия администрации в области социально-культурного обслуживания населения, архивного дела и связи</w:t>
      </w:r>
    </w:p>
    <w:p w:rsidR="00DB60AE" w:rsidRPr="001A70BD" w:rsidRDefault="00DB60AE" w:rsidP="00DB60AE">
      <w:pPr>
        <w:spacing w:line="240" w:lineRule="auto"/>
        <w:ind w:firstLine="851"/>
        <w:jc w:val="both"/>
        <w:rPr>
          <w:rFonts w:eastAsia="Times New Roman"/>
          <w:sz w:val="28"/>
          <w:szCs w:val="28"/>
        </w:rPr>
      </w:pPr>
      <w:r w:rsidRPr="001A70BD">
        <w:rPr>
          <w:rFonts w:eastAsia="Times New Roman"/>
          <w:sz w:val="28"/>
          <w:szCs w:val="28"/>
        </w:rPr>
        <w:t>Администрация в области социально-культурного обслуживания населения, архивного дела и связи осуществляет следующие полномочия:</w:t>
      </w:r>
    </w:p>
    <w:p w:rsidR="00DB60AE" w:rsidRPr="001A70BD" w:rsidRDefault="00DB60AE" w:rsidP="00DB60AE">
      <w:pPr>
        <w:pStyle w:val="ConsNormal"/>
        <w:spacing w:after="0" w:line="240" w:lineRule="auto"/>
        <w:ind w:firstLine="851"/>
        <w:jc w:val="both"/>
        <w:rPr>
          <w:rFonts w:ascii="Times New Roman" w:hAnsi="Times New Roman" w:cs="Times New Roman"/>
          <w:sz w:val="28"/>
          <w:szCs w:val="28"/>
        </w:rPr>
      </w:pPr>
      <w:r w:rsidRPr="001A70BD">
        <w:rPr>
          <w:rFonts w:ascii="Times New Roman" w:hAnsi="Times New Roman" w:cs="Times New Roman"/>
          <w:sz w:val="28"/>
          <w:szCs w:val="28"/>
        </w:rPr>
        <w:t>1) организует библиотечное обслуживание населения, комплектование и обеспечение сохранности</w:t>
      </w:r>
      <w:r w:rsidRPr="001A70BD">
        <w:rPr>
          <w:rFonts w:ascii="Times New Roman" w:hAnsi="Times New Roman" w:cs="Times New Roman"/>
          <w:b/>
          <w:sz w:val="28"/>
          <w:szCs w:val="28"/>
        </w:rPr>
        <w:t xml:space="preserve"> </w:t>
      </w:r>
      <w:r w:rsidRPr="001A70BD">
        <w:rPr>
          <w:rFonts w:ascii="Times New Roman" w:hAnsi="Times New Roman" w:cs="Times New Roman"/>
          <w:sz w:val="28"/>
          <w:szCs w:val="28"/>
        </w:rPr>
        <w:t>библиотечных фондов библиотек поселения;</w:t>
      </w:r>
    </w:p>
    <w:p w:rsidR="00DB60AE" w:rsidRPr="001A70BD" w:rsidRDefault="00DB60AE" w:rsidP="00DB60AE">
      <w:pPr>
        <w:pStyle w:val="ConsNormal"/>
        <w:spacing w:after="0" w:line="240" w:lineRule="auto"/>
        <w:ind w:firstLine="851"/>
        <w:jc w:val="both"/>
        <w:rPr>
          <w:rFonts w:ascii="Times New Roman" w:hAnsi="Times New Roman" w:cs="Times New Roman"/>
          <w:sz w:val="28"/>
          <w:szCs w:val="28"/>
        </w:rPr>
      </w:pPr>
      <w:r w:rsidRPr="001A70BD">
        <w:rPr>
          <w:rFonts w:ascii="Times New Roman" w:hAnsi="Times New Roman" w:cs="Times New Roman"/>
          <w:sz w:val="28"/>
          <w:szCs w:val="28"/>
        </w:rPr>
        <w:t>2) создает условия для организации досуга и обеспечения жителей поселения услугами организаций культуры;</w:t>
      </w:r>
    </w:p>
    <w:p w:rsidR="00DB60AE" w:rsidRPr="001A70BD" w:rsidRDefault="00DB60AE" w:rsidP="00DB60AE">
      <w:pPr>
        <w:pStyle w:val="ConsNormal"/>
        <w:spacing w:after="0" w:line="240" w:lineRule="auto"/>
        <w:ind w:firstLine="851"/>
        <w:jc w:val="both"/>
        <w:rPr>
          <w:rFonts w:ascii="Times New Roman" w:hAnsi="Times New Roman" w:cs="Times New Roman"/>
          <w:sz w:val="28"/>
          <w:szCs w:val="28"/>
        </w:rPr>
      </w:pPr>
      <w:r w:rsidRPr="001A70BD">
        <w:rPr>
          <w:rFonts w:ascii="Times New Roman" w:hAnsi="Times New Roman" w:cs="Times New Roman"/>
          <w:sz w:val="28"/>
          <w:szCs w:val="28"/>
        </w:rPr>
        <w:t>3) 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rsidR="00DB60AE" w:rsidRPr="001A70BD" w:rsidRDefault="00DB60AE" w:rsidP="00DB60AE">
      <w:pPr>
        <w:pStyle w:val="ConsNormal"/>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Pr="001A70BD">
        <w:rPr>
          <w:rFonts w:ascii="Times New Roman" w:hAnsi="Times New Roman" w:cs="Times New Roman"/>
          <w:sz w:val="28"/>
          <w:szCs w:val="28"/>
        </w:rPr>
        <w:t>) создает условия для развития местного традиционного народного художественного творчества, участвует в сохранении, возрождении</w:t>
      </w:r>
      <w:r w:rsidRPr="001A70BD">
        <w:rPr>
          <w:rFonts w:ascii="Times New Roman" w:hAnsi="Times New Roman" w:cs="Times New Roman"/>
          <w:b/>
          <w:sz w:val="28"/>
          <w:szCs w:val="28"/>
        </w:rPr>
        <w:t xml:space="preserve"> </w:t>
      </w:r>
      <w:r w:rsidRPr="001A70BD">
        <w:rPr>
          <w:rFonts w:ascii="Times New Roman" w:hAnsi="Times New Roman" w:cs="Times New Roman"/>
          <w:sz w:val="28"/>
          <w:szCs w:val="28"/>
        </w:rPr>
        <w:t>и развитии народных художественных промыслов в поселении;</w:t>
      </w:r>
    </w:p>
    <w:p w:rsidR="00DB60AE" w:rsidRPr="001A70BD" w:rsidRDefault="00DB60AE" w:rsidP="00DB60AE">
      <w:pPr>
        <w:tabs>
          <w:tab w:val="left" w:pos="-2127"/>
        </w:tabs>
        <w:spacing w:line="240" w:lineRule="auto"/>
        <w:ind w:firstLine="851"/>
        <w:jc w:val="both"/>
        <w:rPr>
          <w:sz w:val="28"/>
          <w:szCs w:val="28"/>
        </w:rPr>
      </w:pPr>
      <w:r>
        <w:rPr>
          <w:sz w:val="28"/>
          <w:szCs w:val="28"/>
        </w:rPr>
        <w:t>5</w:t>
      </w:r>
      <w:r w:rsidRPr="001A70BD">
        <w:rPr>
          <w:sz w:val="28"/>
          <w:szCs w:val="28"/>
        </w:rPr>
        <w:t>) обеспечивает условия для развития на территории поселения физической культуры</w:t>
      </w:r>
      <w:r w:rsidRPr="007717A2">
        <w:rPr>
          <w:b/>
          <w:sz w:val="28"/>
          <w:szCs w:val="28"/>
        </w:rPr>
        <w:t xml:space="preserve">, </w:t>
      </w:r>
      <w:r w:rsidRPr="007717A2">
        <w:rPr>
          <w:sz w:val="28"/>
          <w:szCs w:val="28"/>
        </w:rPr>
        <w:t>школьного спорта</w:t>
      </w:r>
      <w:r w:rsidRPr="001A70BD">
        <w:rPr>
          <w:sz w:val="28"/>
          <w:szCs w:val="28"/>
        </w:rPr>
        <w:t xml:space="preserve"> и массового спорта, организует проведение официальных физкультурно-оздоровительных и спортивных мероприятий поселения;</w:t>
      </w:r>
    </w:p>
    <w:p w:rsidR="00DB60AE" w:rsidRPr="001A70BD" w:rsidRDefault="00DB60AE" w:rsidP="00DB60AE">
      <w:pPr>
        <w:spacing w:line="240" w:lineRule="auto"/>
        <w:ind w:firstLine="851"/>
        <w:jc w:val="both"/>
        <w:rPr>
          <w:sz w:val="28"/>
          <w:szCs w:val="28"/>
        </w:rPr>
      </w:pPr>
      <w:r>
        <w:rPr>
          <w:sz w:val="28"/>
          <w:szCs w:val="28"/>
        </w:rPr>
        <w:t>6</w:t>
      </w:r>
      <w:r w:rsidRPr="001A70BD">
        <w:rPr>
          <w:sz w:val="28"/>
          <w:szCs w:val="28"/>
        </w:rPr>
        <w:t>) организует и осуществляет мероприятия по работе с детьми и молодежью в поселении;</w:t>
      </w:r>
    </w:p>
    <w:p w:rsidR="00DB60AE" w:rsidRPr="001A70BD" w:rsidRDefault="00DB60AE" w:rsidP="00DB60AE">
      <w:pPr>
        <w:suppressAutoHyphens w:val="0"/>
        <w:spacing w:line="240" w:lineRule="auto"/>
        <w:ind w:firstLine="851"/>
        <w:jc w:val="both"/>
        <w:rPr>
          <w:rFonts w:eastAsia="Calibri"/>
          <w:kern w:val="0"/>
          <w:sz w:val="28"/>
          <w:szCs w:val="28"/>
          <w:lang w:eastAsia="ru-RU"/>
        </w:rPr>
      </w:pPr>
      <w:r>
        <w:rPr>
          <w:sz w:val="28"/>
          <w:szCs w:val="28"/>
        </w:rPr>
        <w:t>7</w:t>
      </w:r>
      <w:r w:rsidRPr="001A70BD">
        <w:rPr>
          <w:sz w:val="28"/>
          <w:szCs w:val="28"/>
        </w:rPr>
        <w:t xml:space="preserve">) осуществляет </w:t>
      </w:r>
      <w:r w:rsidRPr="001A70BD">
        <w:rPr>
          <w:rFonts w:eastAsia="Calibri"/>
          <w:kern w:val="0"/>
          <w:sz w:val="28"/>
          <w:szCs w:val="28"/>
          <w:lang w:eastAsia="ru-RU"/>
        </w:rPr>
        <w:t>хранение, комплектование (формирование), учет и использование соответствующих архивных документов и архивных фондов;</w:t>
      </w:r>
    </w:p>
    <w:p w:rsidR="00DB60AE" w:rsidRPr="001A70BD" w:rsidRDefault="00DB60AE" w:rsidP="00DB60AE">
      <w:pPr>
        <w:tabs>
          <w:tab w:val="left" w:pos="450"/>
        </w:tabs>
        <w:spacing w:line="240" w:lineRule="auto"/>
        <w:ind w:firstLine="851"/>
        <w:jc w:val="both"/>
        <w:rPr>
          <w:rFonts w:eastAsia="Times New Roman"/>
          <w:sz w:val="28"/>
          <w:szCs w:val="28"/>
        </w:rPr>
      </w:pPr>
      <w:r>
        <w:rPr>
          <w:rFonts w:eastAsia="Times New Roman"/>
          <w:sz w:val="28"/>
          <w:szCs w:val="28"/>
        </w:rPr>
        <w:t>8</w:t>
      </w:r>
      <w:r w:rsidRPr="001A70BD">
        <w:rPr>
          <w:rFonts w:eastAsia="Times New Roman"/>
          <w:sz w:val="28"/>
          <w:szCs w:val="28"/>
        </w:rPr>
        <w:t>)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DB60AE" w:rsidRPr="001A70BD" w:rsidRDefault="00DB60AE" w:rsidP="00DB60AE">
      <w:pPr>
        <w:tabs>
          <w:tab w:val="left" w:pos="450"/>
        </w:tabs>
        <w:spacing w:line="240" w:lineRule="auto"/>
        <w:ind w:firstLine="851"/>
        <w:jc w:val="both"/>
        <w:rPr>
          <w:rFonts w:eastAsia="Times New Roman"/>
          <w:sz w:val="28"/>
          <w:szCs w:val="28"/>
        </w:rPr>
      </w:pPr>
      <w:r>
        <w:rPr>
          <w:rFonts w:eastAsia="Times New Roman"/>
          <w:sz w:val="28"/>
          <w:szCs w:val="28"/>
        </w:rPr>
        <w:t>9</w:t>
      </w:r>
      <w:r w:rsidRPr="001A70BD">
        <w:rPr>
          <w:rFonts w:eastAsia="Times New Roman"/>
          <w:sz w:val="28"/>
          <w:szCs w:val="28"/>
        </w:rPr>
        <w:t>)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DB60AE" w:rsidRPr="001A70BD" w:rsidRDefault="00DB60AE" w:rsidP="00DB60AE">
      <w:pPr>
        <w:tabs>
          <w:tab w:val="left" w:pos="450"/>
        </w:tabs>
        <w:spacing w:line="240" w:lineRule="auto"/>
        <w:ind w:firstLine="851"/>
        <w:jc w:val="both"/>
        <w:rPr>
          <w:rFonts w:eastAsia="Times New Roman"/>
          <w:sz w:val="28"/>
          <w:szCs w:val="28"/>
        </w:rPr>
      </w:pPr>
      <w:r w:rsidRPr="001A70BD">
        <w:rPr>
          <w:rFonts w:eastAsia="Times New Roman"/>
          <w:sz w:val="28"/>
          <w:szCs w:val="28"/>
        </w:rPr>
        <w:t>1</w:t>
      </w:r>
      <w:r>
        <w:rPr>
          <w:rFonts w:eastAsia="Times New Roman"/>
          <w:sz w:val="28"/>
          <w:szCs w:val="28"/>
        </w:rPr>
        <w:t>0</w:t>
      </w:r>
      <w:r w:rsidRPr="001A70BD">
        <w:rPr>
          <w:rFonts w:eastAsia="Times New Roman"/>
          <w:sz w:val="28"/>
          <w:szCs w:val="28"/>
        </w:rPr>
        <w:t>)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DB60AE" w:rsidRPr="001A70BD" w:rsidRDefault="00DB60AE" w:rsidP="00DB60AE">
      <w:pPr>
        <w:pStyle w:val="WW-2"/>
        <w:spacing w:line="240" w:lineRule="auto"/>
        <w:ind w:firstLine="851"/>
        <w:rPr>
          <w:rFonts w:eastAsia="Lucida Sans Unicode"/>
          <w:sz w:val="28"/>
          <w:szCs w:val="28"/>
        </w:rPr>
      </w:pPr>
      <w:r w:rsidRPr="001A70BD">
        <w:rPr>
          <w:rFonts w:eastAsia="Lucida Sans Unicode"/>
          <w:sz w:val="28"/>
          <w:szCs w:val="28"/>
        </w:rPr>
        <w:t>1</w:t>
      </w:r>
      <w:r>
        <w:rPr>
          <w:rFonts w:eastAsia="Lucida Sans Unicode"/>
          <w:sz w:val="28"/>
          <w:szCs w:val="28"/>
        </w:rPr>
        <w:t>1</w:t>
      </w:r>
      <w:r w:rsidRPr="001A70BD">
        <w:rPr>
          <w:rFonts w:eastAsia="Lucida Sans Unicode"/>
          <w:sz w:val="28"/>
          <w:szCs w:val="28"/>
        </w:rPr>
        <w:t>) иные полномочия, предусмотренные законодательством.</w:t>
      </w:r>
    </w:p>
    <w:p w:rsidR="00DB60AE" w:rsidRPr="007F2C6C" w:rsidRDefault="00DB60AE" w:rsidP="00DB60AE">
      <w:pPr>
        <w:pStyle w:val="ConsTitle"/>
        <w:suppressAutoHyphens w:val="0"/>
        <w:spacing w:after="0" w:line="240" w:lineRule="auto"/>
        <w:ind w:firstLine="851"/>
        <w:rPr>
          <w:rFonts w:ascii="Times New Roman" w:hAnsi="Times New Roman" w:cs="Times New Roman"/>
          <w:b/>
          <w:sz w:val="28"/>
          <w:szCs w:val="28"/>
        </w:rPr>
      </w:pPr>
    </w:p>
    <w:p w:rsidR="00DB60AE" w:rsidRPr="00FA6917" w:rsidRDefault="00DB60AE" w:rsidP="00DB60AE">
      <w:pPr>
        <w:pStyle w:val="ConsTitle"/>
        <w:suppressAutoHyphens w:val="0"/>
        <w:spacing w:after="0" w:line="240" w:lineRule="auto"/>
        <w:ind w:firstLine="851"/>
        <w:jc w:val="both"/>
        <w:rPr>
          <w:rFonts w:ascii="Times New Roman" w:hAnsi="Times New Roman" w:cs="Times New Roman"/>
          <w:b/>
          <w:sz w:val="28"/>
          <w:szCs w:val="28"/>
        </w:rPr>
      </w:pPr>
      <w:r w:rsidRPr="00FA6917">
        <w:rPr>
          <w:rFonts w:ascii="Times New Roman" w:hAnsi="Times New Roman" w:cs="Times New Roman"/>
          <w:b/>
          <w:sz w:val="28"/>
          <w:szCs w:val="28"/>
        </w:rPr>
        <w:lastRenderedPageBreak/>
        <w:t>Статья 4</w:t>
      </w:r>
      <w:r w:rsidR="000566A2">
        <w:rPr>
          <w:rFonts w:ascii="Times New Roman" w:hAnsi="Times New Roman" w:cs="Times New Roman"/>
          <w:b/>
          <w:sz w:val="28"/>
          <w:szCs w:val="28"/>
        </w:rPr>
        <w:t>3</w:t>
      </w:r>
      <w:r w:rsidRPr="00FA6917">
        <w:rPr>
          <w:rFonts w:ascii="Times New Roman" w:hAnsi="Times New Roman" w:cs="Times New Roman"/>
          <w:b/>
          <w:sz w:val="28"/>
          <w:szCs w:val="28"/>
        </w:rPr>
        <w:t xml:space="preserve">. </w:t>
      </w:r>
      <w:r w:rsidRPr="00FA6917">
        <w:rPr>
          <w:rFonts w:ascii="Times New Roman" w:hAnsi="Times New Roman" w:cs="Times New Roman"/>
          <w:b/>
          <w:color w:val="000000"/>
          <w:sz w:val="28"/>
          <w:szCs w:val="28"/>
        </w:rPr>
        <w:t xml:space="preserve">Полномочия администрации в области пожарной безопасности </w:t>
      </w:r>
    </w:p>
    <w:p w:rsidR="00DB60AE" w:rsidRPr="00FA6917" w:rsidRDefault="00DB60AE" w:rsidP="00DB60AE">
      <w:pPr>
        <w:pStyle w:val="ConsTitle"/>
        <w:suppressAutoHyphens w:val="0"/>
        <w:spacing w:after="0" w:line="240" w:lineRule="auto"/>
        <w:ind w:firstLine="851"/>
        <w:jc w:val="both"/>
        <w:rPr>
          <w:rFonts w:ascii="Times New Roman" w:hAnsi="Times New Roman" w:cs="Times New Roman"/>
          <w:sz w:val="28"/>
          <w:szCs w:val="28"/>
        </w:rPr>
      </w:pPr>
      <w:r w:rsidRPr="00FA6917">
        <w:rPr>
          <w:rFonts w:ascii="Times New Roman" w:hAnsi="Times New Roman" w:cs="Times New Roman"/>
          <w:sz w:val="28"/>
          <w:szCs w:val="28"/>
        </w:rPr>
        <w:t>Администрация в области пожарной безопасности осуществляет следующие полномочия:</w:t>
      </w:r>
    </w:p>
    <w:p w:rsidR="00DB60AE" w:rsidRPr="007F2C6C" w:rsidRDefault="00DB60AE" w:rsidP="00DB60AE">
      <w:pPr>
        <w:pStyle w:val="ConsNormal"/>
        <w:numPr>
          <w:ilvl w:val="0"/>
          <w:numId w:val="20"/>
        </w:numPr>
        <w:tabs>
          <w:tab w:val="left" w:pos="70"/>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обеспечивает первичные меры пожарной безопасности в границах населенных пунктов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включает мероприятия по обеспечению пожарной безопасности в планы, схемы и программы развития территории поселения;</w:t>
      </w:r>
    </w:p>
    <w:p w:rsidR="00DB60AE" w:rsidRPr="007F2C6C" w:rsidRDefault="00DB60AE" w:rsidP="00DB60AE">
      <w:pPr>
        <w:pStyle w:val="210"/>
        <w:widowControl w:val="0"/>
        <w:tabs>
          <w:tab w:val="left" w:pos="70"/>
        </w:tabs>
        <w:suppressAutoHyphens w:val="0"/>
        <w:spacing w:line="240" w:lineRule="auto"/>
        <w:ind w:firstLine="851"/>
        <w:jc w:val="both"/>
        <w:rPr>
          <w:sz w:val="28"/>
          <w:szCs w:val="28"/>
        </w:rPr>
      </w:pPr>
      <w:r w:rsidRPr="007F2C6C">
        <w:rPr>
          <w:sz w:val="28"/>
          <w:szCs w:val="28"/>
        </w:rP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DB60AE" w:rsidRPr="007F2C6C" w:rsidRDefault="00DB60AE" w:rsidP="00DB60AE">
      <w:pPr>
        <w:pStyle w:val="210"/>
        <w:widowControl w:val="0"/>
        <w:tabs>
          <w:tab w:val="left" w:pos="70"/>
        </w:tabs>
        <w:suppressAutoHyphens w:val="0"/>
        <w:spacing w:line="240" w:lineRule="auto"/>
        <w:ind w:firstLine="851"/>
        <w:jc w:val="both"/>
        <w:rPr>
          <w:sz w:val="28"/>
          <w:szCs w:val="28"/>
        </w:rPr>
      </w:pPr>
      <w:r>
        <w:rPr>
          <w:sz w:val="28"/>
          <w:szCs w:val="28"/>
        </w:rPr>
        <w:t>5</w:t>
      </w:r>
      <w:r w:rsidRPr="007F2C6C">
        <w:rPr>
          <w:sz w:val="28"/>
          <w:szCs w:val="28"/>
        </w:rPr>
        <w:t>) иные полномочия, предусмотренные законодательством.</w:t>
      </w:r>
    </w:p>
    <w:p w:rsidR="00B73E1B" w:rsidRPr="00B73E1B" w:rsidRDefault="00B73E1B" w:rsidP="00DB60AE">
      <w:pPr>
        <w:pStyle w:val="ConsNormal"/>
        <w:suppressAutoHyphens w:val="0"/>
        <w:spacing w:after="0" w:line="240" w:lineRule="auto"/>
        <w:ind w:firstLine="851"/>
        <w:jc w:val="both"/>
        <w:rPr>
          <w:rFonts w:ascii="Times New Roman" w:hAnsi="Times New Roman" w:cs="Times New Roman"/>
          <w:strike/>
          <w:sz w:val="28"/>
          <w:szCs w:val="28"/>
        </w:rPr>
      </w:pPr>
    </w:p>
    <w:p w:rsidR="00DF5E8F" w:rsidRPr="00D816FF" w:rsidRDefault="000566A2" w:rsidP="00DF5E8F">
      <w:pPr>
        <w:autoSpaceDE w:val="0"/>
        <w:autoSpaceDN w:val="0"/>
        <w:adjustRightInd w:val="0"/>
        <w:ind w:firstLine="851"/>
        <w:jc w:val="both"/>
        <w:rPr>
          <w:bCs/>
          <w:sz w:val="28"/>
          <w:szCs w:val="28"/>
        </w:rPr>
      </w:pPr>
      <w:r>
        <w:rPr>
          <w:b/>
          <w:sz w:val="28"/>
          <w:szCs w:val="28"/>
        </w:rPr>
        <w:t>Статья 44</w:t>
      </w:r>
      <w:r w:rsidR="00DF5E8F" w:rsidRPr="00D816FF">
        <w:rPr>
          <w:b/>
          <w:sz w:val="28"/>
          <w:szCs w:val="28"/>
        </w:rPr>
        <w:t>. Муниципальный контроль</w:t>
      </w:r>
    </w:p>
    <w:p w:rsidR="00DF5E8F" w:rsidRPr="00D816FF" w:rsidRDefault="00DF5E8F" w:rsidP="00DF5E8F">
      <w:pPr>
        <w:autoSpaceDE w:val="0"/>
        <w:autoSpaceDN w:val="0"/>
        <w:adjustRightInd w:val="0"/>
        <w:ind w:firstLine="851"/>
        <w:jc w:val="both"/>
        <w:rPr>
          <w:sz w:val="28"/>
          <w:szCs w:val="28"/>
        </w:rPr>
      </w:pPr>
      <w:r w:rsidRPr="00D816FF">
        <w:rPr>
          <w:sz w:val="28"/>
          <w:szCs w:val="28"/>
        </w:rPr>
        <w:t xml:space="preserve">1. </w:t>
      </w:r>
      <w:proofErr w:type="gramStart"/>
      <w:r w:rsidRPr="00D816FF">
        <w:rPr>
          <w:sz w:val="28"/>
          <w:szCs w:val="28"/>
        </w:rPr>
        <w:t>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w:t>
      </w:r>
      <w:proofErr w:type="gramEnd"/>
    </w:p>
    <w:p w:rsidR="00DF5E8F" w:rsidRPr="00D816FF" w:rsidRDefault="00DF5E8F" w:rsidP="00DF5E8F">
      <w:pPr>
        <w:autoSpaceDE w:val="0"/>
        <w:autoSpaceDN w:val="0"/>
        <w:adjustRightInd w:val="0"/>
        <w:ind w:firstLine="851"/>
        <w:jc w:val="both"/>
        <w:rPr>
          <w:bCs/>
          <w:sz w:val="28"/>
          <w:szCs w:val="28"/>
        </w:rPr>
      </w:pPr>
      <w:r w:rsidRPr="00D816FF">
        <w:rPr>
          <w:bCs/>
          <w:sz w:val="28"/>
          <w:szCs w:val="28"/>
        </w:rPr>
        <w:t xml:space="preserve">2. Организация и осуществление видов муниципального контроля регулируются Федеральным </w:t>
      </w:r>
      <w:hyperlink r:id="rId34" w:history="1">
        <w:r w:rsidRPr="00D816FF">
          <w:rPr>
            <w:bCs/>
            <w:sz w:val="28"/>
            <w:szCs w:val="28"/>
          </w:rPr>
          <w:t>законом</w:t>
        </w:r>
      </w:hyperlink>
      <w:r w:rsidRPr="00D816FF">
        <w:rPr>
          <w:bCs/>
          <w:sz w:val="28"/>
          <w:szCs w:val="28"/>
        </w:rPr>
        <w:t xml:space="preserve"> от 31 июля 2020 года  № 248-ФЗ «О государственном контроле (надзоре) и муниципальном контроле в Российской Федерации».</w:t>
      </w:r>
    </w:p>
    <w:p w:rsidR="00DF5E8F" w:rsidRPr="00D816FF" w:rsidRDefault="00DF5E8F" w:rsidP="00DF5E8F">
      <w:pPr>
        <w:ind w:firstLine="851"/>
        <w:jc w:val="both"/>
        <w:rPr>
          <w:sz w:val="28"/>
          <w:szCs w:val="28"/>
        </w:rPr>
      </w:pPr>
      <w:r w:rsidRPr="00D816FF">
        <w:rPr>
          <w:sz w:val="28"/>
          <w:szCs w:val="28"/>
        </w:rPr>
        <w:t>Органом местного самоуправления, наделенным полномочиями по осуществлению муниципального контроля, является администрация поселения.</w:t>
      </w:r>
    </w:p>
    <w:p w:rsidR="00DF5E8F" w:rsidRPr="00D816FF" w:rsidRDefault="00DF5E8F" w:rsidP="00DF5E8F">
      <w:pPr>
        <w:autoSpaceDE w:val="0"/>
        <w:autoSpaceDN w:val="0"/>
        <w:adjustRightInd w:val="0"/>
        <w:ind w:firstLine="851"/>
        <w:jc w:val="both"/>
        <w:rPr>
          <w:bCs/>
          <w:sz w:val="28"/>
          <w:szCs w:val="28"/>
        </w:rPr>
      </w:pPr>
      <w:r w:rsidRPr="00D816FF">
        <w:rPr>
          <w:sz w:val="28"/>
          <w:szCs w:val="28"/>
        </w:rPr>
        <w:t>Полномочия, функции, порядок деятельности администрации поселения, как органа, наделенного полномочиями по осуществлению муниципального контроля, перечень должностных лиц</w:t>
      </w:r>
      <w:r w:rsidRPr="00DF5E8F">
        <w:rPr>
          <w:color w:val="984806" w:themeColor="accent6" w:themeShade="80"/>
          <w:sz w:val="28"/>
          <w:szCs w:val="28"/>
        </w:rPr>
        <w:t xml:space="preserve"> </w:t>
      </w:r>
      <w:r w:rsidRPr="00D816FF">
        <w:rPr>
          <w:sz w:val="28"/>
          <w:szCs w:val="28"/>
        </w:rPr>
        <w:t>и их полномочия устанавливаются муниципальными правовыми актами, принимаемыми администрацией поселения</w:t>
      </w:r>
      <w:r w:rsidRPr="00D816FF">
        <w:rPr>
          <w:i/>
          <w:sz w:val="28"/>
          <w:szCs w:val="28"/>
        </w:rPr>
        <w:t>.</w:t>
      </w:r>
    </w:p>
    <w:p w:rsidR="00DF5E8F" w:rsidRPr="00D816FF" w:rsidRDefault="00DF5E8F" w:rsidP="00DF5E8F">
      <w:pPr>
        <w:autoSpaceDE w:val="0"/>
        <w:autoSpaceDN w:val="0"/>
        <w:adjustRightInd w:val="0"/>
        <w:ind w:firstLine="851"/>
        <w:jc w:val="both"/>
        <w:rPr>
          <w:bCs/>
          <w:sz w:val="28"/>
          <w:szCs w:val="28"/>
        </w:rPr>
      </w:pPr>
      <w:r w:rsidRPr="00D816FF">
        <w:rPr>
          <w:bCs/>
          <w:sz w:val="28"/>
          <w:szCs w:val="28"/>
        </w:rPr>
        <w:t>3. К полномочиям органов местного самоуправления поселения в области муниципального контроля относятся:</w:t>
      </w:r>
    </w:p>
    <w:p w:rsidR="00DF5E8F" w:rsidRPr="00D816FF" w:rsidRDefault="00DF5E8F" w:rsidP="00DF5E8F">
      <w:pPr>
        <w:autoSpaceDE w:val="0"/>
        <w:autoSpaceDN w:val="0"/>
        <w:adjustRightInd w:val="0"/>
        <w:ind w:firstLine="851"/>
        <w:jc w:val="both"/>
        <w:rPr>
          <w:bCs/>
          <w:sz w:val="28"/>
          <w:szCs w:val="28"/>
        </w:rPr>
      </w:pPr>
      <w:r w:rsidRPr="00D816FF">
        <w:rPr>
          <w:bCs/>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DF5E8F" w:rsidRPr="00D816FF" w:rsidRDefault="00DF5E8F" w:rsidP="00DF5E8F">
      <w:pPr>
        <w:autoSpaceDE w:val="0"/>
        <w:autoSpaceDN w:val="0"/>
        <w:adjustRightInd w:val="0"/>
        <w:ind w:firstLine="851"/>
        <w:jc w:val="both"/>
        <w:rPr>
          <w:bCs/>
          <w:sz w:val="28"/>
          <w:szCs w:val="28"/>
        </w:rPr>
      </w:pPr>
      <w:r w:rsidRPr="00D816FF">
        <w:rPr>
          <w:bCs/>
          <w:sz w:val="28"/>
          <w:szCs w:val="28"/>
        </w:rPr>
        <w:t>2) организация и осуществление муниципального контроля на территории поселения;</w:t>
      </w:r>
    </w:p>
    <w:p w:rsidR="00DF5E8F" w:rsidRPr="00D816FF" w:rsidRDefault="00DF5E8F" w:rsidP="00DF5E8F">
      <w:pPr>
        <w:autoSpaceDE w:val="0"/>
        <w:autoSpaceDN w:val="0"/>
        <w:adjustRightInd w:val="0"/>
        <w:ind w:firstLine="851"/>
        <w:jc w:val="both"/>
        <w:rPr>
          <w:bCs/>
          <w:sz w:val="28"/>
          <w:szCs w:val="28"/>
        </w:rPr>
      </w:pPr>
      <w:r w:rsidRPr="00D816FF">
        <w:rPr>
          <w:bCs/>
          <w:sz w:val="28"/>
          <w:szCs w:val="28"/>
        </w:rPr>
        <w:lastRenderedPageBreak/>
        <w:t xml:space="preserve">3) иные полномочия в соответствии с Федеральным </w:t>
      </w:r>
      <w:hyperlink r:id="rId35" w:history="1">
        <w:r w:rsidRPr="00D816FF">
          <w:rPr>
            <w:bCs/>
            <w:sz w:val="28"/>
            <w:szCs w:val="28"/>
          </w:rPr>
          <w:t>законом</w:t>
        </w:r>
      </w:hyperlink>
      <w:r w:rsidRPr="00D816FF">
        <w:rPr>
          <w:bCs/>
          <w:sz w:val="28"/>
          <w:szCs w:val="28"/>
        </w:rPr>
        <w:t xml:space="preserve"> от 31 июля 2020 года № 248-ФЗ «О государственном контроле (надзоре) и муниципальном контроле в Российской Федерации», другими федеральными законами.</w:t>
      </w:r>
    </w:p>
    <w:p w:rsidR="00DF5E8F" w:rsidRPr="00D816FF" w:rsidRDefault="00DF5E8F" w:rsidP="00DF5E8F">
      <w:pPr>
        <w:widowControl w:val="0"/>
        <w:ind w:firstLine="851"/>
        <w:jc w:val="both"/>
        <w:rPr>
          <w:bCs/>
          <w:sz w:val="28"/>
          <w:szCs w:val="28"/>
        </w:rPr>
      </w:pPr>
      <w:r w:rsidRPr="00D816FF">
        <w:rPr>
          <w:bCs/>
          <w:sz w:val="28"/>
          <w:szCs w:val="28"/>
        </w:rPr>
        <w:t>4. Отнесение осуществления соответствующих видов муниципального контроля к полномочиям органов местного самоуправления</w:t>
      </w:r>
      <w:r w:rsidRPr="00DF5E8F">
        <w:rPr>
          <w:bCs/>
          <w:color w:val="984806" w:themeColor="accent6" w:themeShade="80"/>
          <w:sz w:val="28"/>
          <w:szCs w:val="28"/>
        </w:rPr>
        <w:t xml:space="preserve"> </w:t>
      </w:r>
      <w:r w:rsidRPr="00D816FF">
        <w:rPr>
          <w:bCs/>
          <w:sz w:val="28"/>
          <w:szCs w:val="28"/>
        </w:rPr>
        <w:t>по вопросам местного значения поселения осуществляется в пределах установленного перечня вопросов местного значения поселения.</w:t>
      </w:r>
    </w:p>
    <w:p w:rsidR="00DF5E8F" w:rsidRPr="00D816FF" w:rsidRDefault="00DF5E8F" w:rsidP="00DF5E8F">
      <w:pPr>
        <w:pStyle w:val="ConsNormal"/>
        <w:spacing w:after="0"/>
        <w:ind w:firstLine="851"/>
        <w:jc w:val="both"/>
        <w:rPr>
          <w:rFonts w:ascii="Times New Roman" w:hAnsi="Times New Roman"/>
          <w:bCs/>
          <w:sz w:val="28"/>
          <w:szCs w:val="28"/>
        </w:rPr>
      </w:pPr>
      <w:r w:rsidRPr="00D816FF">
        <w:rPr>
          <w:rFonts w:ascii="Times New Roman" w:hAnsi="Times New Roman"/>
          <w:bCs/>
          <w:sz w:val="28"/>
          <w:szCs w:val="28"/>
        </w:rPr>
        <w:t xml:space="preserve">Муниципальный контроль подлежит осуществлению при наличии в границах </w:t>
      </w:r>
      <w:r w:rsidRPr="00D816FF">
        <w:rPr>
          <w:rFonts w:ascii="Times New Roman" w:hAnsi="Times New Roman"/>
          <w:sz w:val="28"/>
          <w:szCs w:val="28"/>
        </w:rPr>
        <w:t>поселения</w:t>
      </w:r>
      <w:r w:rsidRPr="00D816FF">
        <w:rPr>
          <w:rFonts w:ascii="Times New Roman" w:hAnsi="Times New Roman"/>
          <w:bCs/>
          <w:sz w:val="28"/>
          <w:szCs w:val="28"/>
        </w:rPr>
        <w:t xml:space="preserve"> объектов соответствующего вида контроля.</w:t>
      </w:r>
    </w:p>
    <w:p w:rsidR="00DF5E8F" w:rsidRPr="00D816FF" w:rsidRDefault="00DF5E8F" w:rsidP="00DF5E8F">
      <w:pPr>
        <w:autoSpaceDE w:val="0"/>
        <w:autoSpaceDN w:val="0"/>
        <w:adjustRightInd w:val="0"/>
        <w:ind w:firstLine="851"/>
        <w:jc w:val="both"/>
        <w:rPr>
          <w:bCs/>
          <w:sz w:val="28"/>
          <w:szCs w:val="28"/>
        </w:rPr>
      </w:pPr>
      <w:r w:rsidRPr="00D816FF">
        <w:rPr>
          <w:rFonts w:eastAsia="Calibri"/>
          <w:sz w:val="28"/>
          <w:szCs w:val="28"/>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DF5E8F" w:rsidRPr="00B73E1B" w:rsidRDefault="00DF5E8F" w:rsidP="00DF5E8F">
      <w:pPr>
        <w:pStyle w:val="ConsNormal"/>
        <w:suppressAutoHyphens w:val="0"/>
        <w:spacing w:after="0" w:line="240" w:lineRule="auto"/>
        <w:jc w:val="both"/>
        <w:rPr>
          <w:rFonts w:ascii="Times New Roman" w:hAnsi="Times New Roman" w:cs="Times New Roman"/>
          <w:b/>
          <w:color w:val="7030A0"/>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Статья 4</w:t>
      </w:r>
      <w:r w:rsidR="000566A2">
        <w:rPr>
          <w:rFonts w:ascii="Times New Roman" w:hAnsi="Times New Roman" w:cs="Times New Roman"/>
          <w:b/>
          <w:sz w:val="28"/>
          <w:szCs w:val="28"/>
        </w:rPr>
        <w:t>5</w:t>
      </w:r>
      <w:r w:rsidRPr="007F2C6C">
        <w:rPr>
          <w:rFonts w:ascii="Times New Roman" w:hAnsi="Times New Roman" w:cs="Times New Roman"/>
          <w:b/>
          <w:sz w:val="28"/>
          <w:szCs w:val="28"/>
        </w:rPr>
        <w:t>. Органы местного самоуправления – юридические лица</w:t>
      </w:r>
    </w:p>
    <w:p w:rsidR="00DB60AE" w:rsidRPr="007F2C6C" w:rsidRDefault="00DB60AE" w:rsidP="00DB60AE">
      <w:pPr>
        <w:widowControl w:val="0"/>
        <w:numPr>
          <w:ilvl w:val="0"/>
          <w:numId w:val="21"/>
        </w:numPr>
        <w:tabs>
          <w:tab w:val="left" w:pos="-1985"/>
          <w:tab w:val="left" w:pos="-567"/>
        </w:tabs>
        <w:suppressAutoHyphens w:val="0"/>
        <w:spacing w:line="240" w:lineRule="auto"/>
        <w:ind w:left="0" w:firstLine="851"/>
        <w:jc w:val="both"/>
        <w:rPr>
          <w:sz w:val="28"/>
          <w:szCs w:val="28"/>
        </w:rPr>
      </w:pPr>
      <w:r w:rsidRPr="007F2C6C">
        <w:rPr>
          <w:sz w:val="28"/>
          <w:szCs w:val="28"/>
        </w:rPr>
        <w:t>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w:t>
      </w:r>
      <w:r w:rsidRPr="007F2C6C">
        <w:rPr>
          <w:b/>
          <w:sz w:val="28"/>
          <w:szCs w:val="28"/>
        </w:rPr>
        <w:t xml:space="preserve"> </w:t>
      </w:r>
      <w:r w:rsidRPr="007F2C6C">
        <w:rPr>
          <w:sz w:val="28"/>
          <w:szCs w:val="28"/>
        </w:rPr>
        <w:t>функций,</w:t>
      </w:r>
      <w:r w:rsidRPr="007F2C6C">
        <w:rPr>
          <w:b/>
          <w:sz w:val="28"/>
          <w:szCs w:val="28"/>
        </w:rPr>
        <w:t xml:space="preserve"> </w:t>
      </w:r>
      <w:r w:rsidRPr="007F2C6C">
        <w:rPr>
          <w:sz w:val="28"/>
          <w:szCs w:val="28"/>
        </w:rPr>
        <w:t>и подлежат государственной регистрации в качестве юридических лиц в соответствии с законодательством.</w:t>
      </w:r>
    </w:p>
    <w:p w:rsidR="00DB60AE" w:rsidRPr="007F2C6C" w:rsidRDefault="00DB60AE" w:rsidP="00DB60AE">
      <w:pPr>
        <w:widowControl w:val="0"/>
        <w:numPr>
          <w:ilvl w:val="0"/>
          <w:numId w:val="21"/>
        </w:numPr>
        <w:tabs>
          <w:tab w:val="left" w:pos="-1985"/>
          <w:tab w:val="left" w:pos="-567"/>
        </w:tabs>
        <w:suppressAutoHyphens w:val="0"/>
        <w:spacing w:line="240" w:lineRule="auto"/>
        <w:ind w:left="0" w:firstLine="851"/>
        <w:jc w:val="both"/>
        <w:rPr>
          <w:sz w:val="28"/>
          <w:szCs w:val="28"/>
        </w:rPr>
      </w:pPr>
      <w:r w:rsidRPr="007F2C6C">
        <w:rPr>
          <w:sz w:val="28"/>
          <w:szCs w:val="28"/>
        </w:rPr>
        <w:t>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w:t>
      </w:r>
      <w:r w:rsidRPr="007F2C6C">
        <w:rPr>
          <w:b/>
          <w:sz w:val="28"/>
          <w:szCs w:val="28"/>
        </w:rPr>
        <w:t xml:space="preserve"> </w:t>
      </w:r>
      <w:r w:rsidRPr="007F2C6C">
        <w:rPr>
          <w:sz w:val="28"/>
          <w:szCs w:val="28"/>
        </w:rPr>
        <w:t>применительно к казенным учреждениям.</w:t>
      </w:r>
    </w:p>
    <w:p w:rsidR="00DB60AE" w:rsidRPr="007F2C6C" w:rsidRDefault="00DB60AE" w:rsidP="00DB60AE">
      <w:pPr>
        <w:widowControl w:val="0"/>
        <w:numPr>
          <w:ilvl w:val="0"/>
          <w:numId w:val="21"/>
        </w:numPr>
        <w:tabs>
          <w:tab w:val="left" w:pos="-1985"/>
          <w:tab w:val="left" w:pos="-567"/>
        </w:tabs>
        <w:suppressAutoHyphens w:val="0"/>
        <w:spacing w:line="240" w:lineRule="auto"/>
        <w:ind w:left="0" w:firstLine="851"/>
        <w:jc w:val="both"/>
        <w:rPr>
          <w:sz w:val="28"/>
          <w:szCs w:val="28"/>
        </w:rPr>
      </w:pPr>
      <w:r w:rsidRPr="007F2C6C">
        <w:rPr>
          <w:sz w:val="28"/>
          <w:szCs w:val="28"/>
        </w:rPr>
        <w:t>Основаниями для государственной регистрации органов местного самоуправления в качестве юридических лиц являются настоящий устав поселения и решение о создании соответствующего органа местного самоуправления с правами юридического лица.</w:t>
      </w:r>
    </w:p>
    <w:p w:rsidR="00DB60AE" w:rsidRPr="007F2C6C" w:rsidRDefault="00DB60AE" w:rsidP="00DB60AE">
      <w:pPr>
        <w:widowControl w:val="0"/>
        <w:numPr>
          <w:ilvl w:val="0"/>
          <w:numId w:val="21"/>
        </w:numPr>
        <w:tabs>
          <w:tab w:val="left" w:pos="-2127"/>
        </w:tabs>
        <w:suppressAutoHyphens w:val="0"/>
        <w:spacing w:line="240" w:lineRule="auto"/>
        <w:ind w:left="0" w:firstLine="851"/>
        <w:jc w:val="both"/>
        <w:rPr>
          <w:rFonts w:eastAsia="Times New Roman"/>
          <w:sz w:val="28"/>
          <w:szCs w:val="28"/>
        </w:rPr>
      </w:pPr>
      <w:r w:rsidRPr="007F2C6C">
        <w:rPr>
          <w:rFonts w:eastAsia="Times New Roman"/>
          <w:sz w:val="28"/>
          <w:szCs w:val="28"/>
        </w:rPr>
        <w:t>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Советом</w:t>
      </w:r>
      <w:r w:rsidRPr="007F2C6C">
        <w:rPr>
          <w:rFonts w:eastAsia="Times New Roman"/>
          <w:b/>
          <w:sz w:val="28"/>
          <w:szCs w:val="28"/>
        </w:rPr>
        <w:t xml:space="preserve"> </w:t>
      </w:r>
      <w:r w:rsidRPr="007F2C6C">
        <w:rPr>
          <w:rFonts w:eastAsia="Times New Roman"/>
          <w:sz w:val="28"/>
          <w:szCs w:val="28"/>
        </w:rPr>
        <w:t>положения о нем</w:t>
      </w:r>
      <w:r w:rsidRPr="007F2C6C">
        <w:rPr>
          <w:rFonts w:eastAsia="Times New Roman"/>
          <w:b/>
          <w:sz w:val="28"/>
          <w:szCs w:val="28"/>
        </w:rPr>
        <w:t xml:space="preserve"> </w:t>
      </w:r>
      <w:r w:rsidRPr="007F2C6C">
        <w:rPr>
          <w:rFonts w:eastAsia="Times New Roman"/>
          <w:sz w:val="28"/>
          <w:szCs w:val="28"/>
        </w:rPr>
        <w:t>по представлению главы поселения.</w:t>
      </w:r>
    </w:p>
    <w:p w:rsidR="00DB60AE" w:rsidRPr="007F2C6C" w:rsidRDefault="00DB60AE" w:rsidP="00DB60AE">
      <w:pPr>
        <w:pStyle w:val="ConsNormal"/>
        <w:tabs>
          <w:tab w:val="left" w:pos="142"/>
        </w:tabs>
        <w:suppressAutoHyphens w:val="0"/>
        <w:spacing w:after="0" w:line="240" w:lineRule="auto"/>
        <w:ind w:firstLine="851"/>
        <w:jc w:val="center"/>
        <w:rPr>
          <w:rFonts w:ascii="Times New Roman" w:hAnsi="Times New Roman" w:cs="Times New Roman"/>
          <w:b/>
          <w:caps/>
          <w:sz w:val="28"/>
          <w:szCs w:val="28"/>
        </w:rPr>
      </w:pPr>
    </w:p>
    <w:p w:rsidR="00DB60AE" w:rsidRDefault="00DB60AE" w:rsidP="00DB60AE">
      <w:pPr>
        <w:pStyle w:val="ConsNormal"/>
        <w:tabs>
          <w:tab w:val="left" w:pos="142"/>
        </w:tabs>
        <w:suppressAutoHyphens w:val="0"/>
        <w:spacing w:after="0" w:line="240" w:lineRule="auto"/>
        <w:jc w:val="center"/>
        <w:rPr>
          <w:rFonts w:ascii="Times New Roman" w:hAnsi="Times New Roman" w:cs="Times New Roman"/>
          <w:b/>
          <w:sz w:val="28"/>
          <w:szCs w:val="28"/>
        </w:rPr>
      </w:pPr>
      <w:r w:rsidRPr="007F2C6C">
        <w:rPr>
          <w:rFonts w:ascii="Times New Roman" w:hAnsi="Times New Roman" w:cs="Times New Roman"/>
          <w:b/>
          <w:caps/>
          <w:sz w:val="28"/>
          <w:szCs w:val="28"/>
        </w:rPr>
        <w:t xml:space="preserve">ГЛАВА </w:t>
      </w:r>
      <w:r>
        <w:rPr>
          <w:rFonts w:ascii="Times New Roman" w:hAnsi="Times New Roman" w:cs="Times New Roman"/>
          <w:b/>
          <w:caps/>
          <w:sz w:val="28"/>
          <w:szCs w:val="28"/>
        </w:rPr>
        <w:t>5</w:t>
      </w:r>
      <w:r w:rsidRPr="007F2C6C">
        <w:rPr>
          <w:rFonts w:ascii="Times New Roman" w:hAnsi="Times New Roman" w:cs="Times New Roman"/>
          <w:b/>
          <w:caps/>
          <w:sz w:val="28"/>
          <w:szCs w:val="28"/>
        </w:rPr>
        <w:t xml:space="preserve">. </w:t>
      </w:r>
      <w:r w:rsidRPr="007F2C6C">
        <w:rPr>
          <w:rFonts w:ascii="Times New Roman" w:hAnsi="Times New Roman" w:cs="Times New Roman"/>
          <w:b/>
          <w:sz w:val="28"/>
          <w:szCs w:val="28"/>
        </w:rPr>
        <w:t>МУНИЦИПАЛЬНАЯ СЛУЖБА</w:t>
      </w:r>
    </w:p>
    <w:p w:rsidR="00DB60AE" w:rsidRPr="007F2C6C" w:rsidRDefault="00DB60AE" w:rsidP="00DB60AE">
      <w:pPr>
        <w:pStyle w:val="ConsNormal"/>
        <w:tabs>
          <w:tab w:val="left" w:pos="142"/>
        </w:tabs>
        <w:suppressAutoHyphens w:val="0"/>
        <w:spacing w:after="0" w:line="240" w:lineRule="auto"/>
        <w:ind w:firstLine="851"/>
        <w:jc w:val="center"/>
        <w:rPr>
          <w:rFonts w:ascii="Times New Roman" w:hAnsi="Times New Roman" w:cs="Times New Roman"/>
          <w:b/>
          <w:sz w:val="28"/>
          <w:szCs w:val="28"/>
        </w:rPr>
      </w:pPr>
    </w:p>
    <w:p w:rsidR="00DB60AE" w:rsidRPr="00CD32ED"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rPr>
      </w:pPr>
      <w:r w:rsidRPr="00CD32ED">
        <w:rPr>
          <w:rFonts w:ascii="Times New Roman" w:hAnsi="Times New Roman" w:cs="Times New Roman"/>
          <w:i w:val="0"/>
        </w:rPr>
        <w:t xml:space="preserve">Статья </w:t>
      </w:r>
      <w:r w:rsidR="000566A2">
        <w:rPr>
          <w:rFonts w:ascii="Times New Roman" w:hAnsi="Times New Roman" w:cs="Times New Roman"/>
          <w:i w:val="0"/>
        </w:rPr>
        <w:t>46</w:t>
      </w:r>
      <w:r w:rsidRPr="00CD32ED">
        <w:rPr>
          <w:rFonts w:ascii="Times New Roman" w:hAnsi="Times New Roman" w:cs="Times New Roman"/>
          <w:i w:val="0"/>
        </w:rPr>
        <w:t>. Муниципальная служба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Представителем нанимателя (работодателем) для муниципальных служащих администрации поселения является глава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3. </w:t>
      </w:r>
      <w:proofErr w:type="gramStart"/>
      <w:r w:rsidRPr="007F2C6C">
        <w:rPr>
          <w:sz w:val="28"/>
          <w:szCs w:val="28"/>
        </w:rPr>
        <w:t xml:space="preserve">Правовые основы муниципальной службы в поселении составляют </w:t>
      </w:r>
      <w:r w:rsidRPr="007F2C6C">
        <w:rPr>
          <w:sz w:val="28"/>
          <w:szCs w:val="28"/>
        </w:rPr>
        <w:lastRenderedPageBreak/>
        <w:t>Конституция Российской Федера</w:t>
      </w:r>
      <w:r w:rsidR="009A1575">
        <w:rPr>
          <w:sz w:val="28"/>
          <w:szCs w:val="28"/>
        </w:rPr>
        <w:t xml:space="preserve">ции, Федеральный закон от 02 марта </w:t>
      </w:r>
      <w:r w:rsidRPr="007F2C6C">
        <w:rPr>
          <w:sz w:val="28"/>
          <w:szCs w:val="28"/>
        </w:rPr>
        <w:t xml:space="preserve">2007 </w:t>
      </w:r>
      <w:r w:rsidR="009A1575">
        <w:rPr>
          <w:sz w:val="28"/>
          <w:szCs w:val="28"/>
        </w:rPr>
        <w:t xml:space="preserve">года </w:t>
      </w:r>
      <w:r w:rsidRPr="007F2C6C">
        <w:rPr>
          <w:sz w:val="28"/>
          <w:szCs w:val="28"/>
        </w:rPr>
        <w:t>№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w:t>
      </w:r>
      <w:r w:rsidR="009A1575">
        <w:rPr>
          <w:sz w:val="28"/>
          <w:szCs w:val="28"/>
        </w:rPr>
        <w:t xml:space="preserve">он Краснодарского края от 08 июня </w:t>
      </w:r>
      <w:r w:rsidR="00F90B7D">
        <w:rPr>
          <w:sz w:val="28"/>
          <w:szCs w:val="28"/>
        </w:rPr>
        <w:t xml:space="preserve">2007 года   </w:t>
      </w:r>
      <w:r w:rsidRPr="007F2C6C">
        <w:rPr>
          <w:sz w:val="28"/>
          <w:szCs w:val="28"/>
        </w:rPr>
        <w:t>№ 1244-КЗ «О муниципальной службе в Краснодарском крае», законы и иные нормативные правовые акты Краснодарского края, настоящий</w:t>
      </w:r>
      <w:proofErr w:type="gramEnd"/>
      <w:r w:rsidRPr="007F2C6C">
        <w:rPr>
          <w:sz w:val="28"/>
          <w:szCs w:val="28"/>
        </w:rPr>
        <w:t xml:space="preserve"> устав, правовые акты органов местного самоуправления поселения.</w:t>
      </w:r>
    </w:p>
    <w:p w:rsidR="00DB60AE" w:rsidRPr="007F2C6C" w:rsidRDefault="00DB60AE" w:rsidP="00DB60AE">
      <w:pPr>
        <w:widowControl w:val="0"/>
        <w:suppressAutoHyphens w:val="0"/>
        <w:spacing w:line="240" w:lineRule="auto"/>
        <w:ind w:firstLine="851"/>
        <w:jc w:val="both"/>
        <w:rPr>
          <w:b/>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 xml:space="preserve">Статья </w:t>
      </w:r>
      <w:r w:rsidR="000566A2">
        <w:rPr>
          <w:b/>
          <w:sz w:val="28"/>
          <w:szCs w:val="28"/>
        </w:rPr>
        <w:t>47</w:t>
      </w:r>
      <w:r w:rsidRPr="007F2C6C">
        <w:rPr>
          <w:b/>
          <w:sz w:val="28"/>
          <w:szCs w:val="28"/>
        </w:rPr>
        <w:t>.</w:t>
      </w:r>
      <w:r w:rsidRPr="007F2C6C">
        <w:rPr>
          <w:sz w:val="28"/>
          <w:szCs w:val="28"/>
        </w:rPr>
        <w:t xml:space="preserve"> </w:t>
      </w:r>
      <w:r w:rsidRPr="007F2C6C">
        <w:rPr>
          <w:b/>
          <w:sz w:val="28"/>
          <w:szCs w:val="28"/>
        </w:rPr>
        <w:t>Муниципальные должности и</w:t>
      </w:r>
      <w:r w:rsidRPr="007F2C6C">
        <w:rPr>
          <w:sz w:val="28"/>
          <w:szCs w:val="28"/>
        </w:rPr>
        <w:t xml:space="preserve"> д</w:t>
      </w:r>
      <w:r w:rsidRPr="007F2C6C">
        <w:rPr>
          <w:b/>
          <w:sz w:val="28"/>
          <w:szCs w:val="28"/>
        </w:rPr>
        <w:t>олжности муниципальной службы</w:t>
      </w:r>
    </w:p>
    <w:p w:rsidR="00DB60AE" w:rsidRPr="007F2C6C" w:rsidRDefault="00DB60AE" w:rsidP="00DB60AE">
      <w:pPr>
        <w:widowControl w:val="0"/>
        <w:suppressAutoHyphens w:val="0"/>
        <w:spacing w:line="240" w:lineRule="auto"/>
        <w:ind w:firstLine="851"/>
        <w:jc w:val="both"/>
        <w:rPr>
          <w:sz w:val="28"/>
          <w:szCs w:val="28"/>
        </w:rPr>
      </w:pPr>
      <w:r w:rsidRPr="00DA66DC">
        <w:rPr>
          <w:sz w:val="28"/>
          <w:szCs w:val="28"/>
        </w:rPr>
        <w:t>1. Уставом в соответствии с Закон</w:t>
      </w:r>
      <w:r w:rsidR="009A1575">
        <w:rPr>
          <w:sz w:val="28"/>
          <w:szCs w:val="28"/>
        </w:rPr>
        <w:t xml:space="preserve">ом Краснодарского края от 08 июня </w:t>
      </w:r>
      <w:r w:rsidRPr="00DA66DC">
        <w:rPr>
          <w:sz w:val="28"/>
          <w:szCs w:val="28"/>
        </w:rPr>
        <w:t xml:space="preserve">2007 </w:t>
      </w:r>
      <w:r w:rsidR="009A1575">
        <w:rPr>
          <w:sz w:val="28"/>
          <w:szCs w:val="28"/>
        </w:rPr>
        <w:t xml:space="preserve">года </w:t>
      </w:r>
      <w:r w:rsidRPr="00DA66DC">
        <w:rPr>
          <w:sz w:val="28"/>
          <w:szCs w:val="28"/>
        </w:rPr>
        <w:t>№ 1243-КЗ «О Реестре муниципальных должностей и Реестре должностей муниципальной службы в Краснодарском крае» устанавливаются следующие</w:t>
      </w:r>
      <w:r w:rsidRPr="007F2C6C">
        <w:rPr>
          <w:sz w:val="28"/>
          <w:szCs w:val="28"/>
        </w:rPr>
        <w:t xml:space="preserve"> муниципальные должности: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глава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председатель Совета поселени</w:t>
      </w:r>
      <w:r w:rsidRPr="00CF6313">
        <w:rPr>
          <w:sz w:val="28"/>
          <w:szCs w:val="28"/>
        </w:rPr>
        <w:t>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заместитель председателя Совета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председатель комитета (комиссии) Совета поселения;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депутат Совета поселения</w:t>
      </w:r>
      <w:r w:rsidR="00CF6313">
        <w:rPr>
          <w:sz w:val="28"/>
          <w:szCs w:val="28"/>
        </w:rPr>
        <w:t>.</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DB60AE" w:rsidRPr="00DA66DC" w:rsidRDefault="00DB60AE" w:rsidP="00DB60AE">
      <w:pPr>
        <w:widowControl w:val="0"/>
        <w:suppressAutoHyphens w:val="0"/>
        <w:spacing w:line="240" w:lineRule="auto"/>
        <w:ind w:firstLine="851"/>
        <w:jc w:val="both"/>
        <w:rPr>
          <w:sz w:val="28"/>
          <w:szCs w:val="28"/>
        </w:rPr>
      </w:pPr>
      <w:r w:rsidRPr="007F2C6C">
        <w:rPr>
          <w:sz w:val="28"/>
          <w:szCs w:val="28"/>
        </w:rPr>
        <w:t xml:space="preserve">3.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w:t>
      </w:r>
      <w:r w:rsidR="009A1575">
        <w:rPr>
          <w:sz w:val="28"/>
          <w:szCs w:val="28"/>
        </w:rPr>
        <w:t xml:space="preserve">от 08 июня </w:t>
      </w:r>
      <w:r w:rsidR="00F90B7D">
        <w:rPr>
          <w:sz w:val="28"/>
          <w:szCs w:val="28"/>
        </w:rPr>
        <w:t>2007</w:t>
      </w:r>
      <w:r w:rsidR="009A1575">
        <w:rPr>
          <w:sz w:val="28"/>
          <w:szCs w:val="28"/>
        </w:rPr>
        <w:t xml:space="preserve"> года </w:t>
      </w:r>
      <w:r w:rsidRPr="00DA66DC">
        <w:rPr>
          <w:sz w:val="28"/>
          <w:szCs w:val="28"/>
        </w:rPr>
        <w:t>№ 1243-КЗ «О Реестре муниципальных должностей и Реестре должностей муниципальной службы в Краснодарском крае».</w:t>
      </w:r>
    </w:p>
    <w:p w:rsidR="00DB60AE" w:rsidRPr="007F2C6C" w:rsidRDefault="00DB60AE" w:rsidP="00DB60AE">
      <w:pPr>
        <w:widowControl w:val="0"/>
        <w:suppressAutoHyphens w:val="0"/>
        <w:spacing w:line="240" w:lineRule="auto"/>
        <w:ind w:firstLine="851"/>
        <w:jc w:val="both"/>
        <w:rPr>
          <w:sz w:val="28"/>
          <w:szCs w:val="28"/>
        </w:rPr>
      </w:pPr>
      <w:r w:rsidRPr="00DA66DC">
        <w:rPr>
          <w:sz w:val="28"/>
          <w:szCs w:val="28"/>
        </w:rPr>
        <w:t>4.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w:t>
      </w:r>
      <w:r w:rsidR="009A1575">
        <w:rPr>
          <w:sz w:val="28"/>
          <w:szCs w:val="28"/>
        </w:rPr>
        <w:t xml:space="preserve">ом Краснодарского края от 08 июня </w:t>
      </w:r>
      <w:r w:rsidRPr="00DA66DC">
        <w:rPr>
          <w:sz w:val="28"/>
          <w:szCs w:val="28"/>
        </w:rPr>
        <w:t>2007 № 1243-КЗ «</w:t>
      </w:r>
      <w:r w:rsidRPr="007F2C6C">
        <w:rPr>
          <w:sz w:val="28"/>
          <w:szCs w:val="28"/>
        </w:rPr>
        <w:t xml:space="preserve">О Реестре муниципальных должностей и Реестре должностей муниципальной службы в Краснодарском крае». </w:t>
      </w:r>
    </w:p>
    <w:p w:rsidR="00DB60AE" w:rsidRPr="007F2C6C" w:rsidRDefault="00DB60AE" w:rsidP="00DB60AE">
      <w:pPr>
        <w:pStyle w:val="2"/>
        <w:keepNext w:val="0"/>
        <w:widowControl w:val="0"/>
        <w:tabs>
          <w:tab w:val="clear" w:pos="576"/>
        </w:tabs>
        <w:suppressAutoHyphens w:val="0"/>
        <w:spacing w:before="0" w:after="0" w:line="240" w:lineRule="auto"/>
        <w:ind w:left="0" w:firstLine="851"/>
        <w:rPr>
          <w:rFonts w:ascii="Times New Roman" w:hAnsi="Times New Roman" w:cs="Times New Roman"/>
        </w:rPr>
      </w:pPr>
    </w:p>
    <w:p w:rsidR="00DB60AE" w:rsidRPr="00CD32ED" w:rsidRDefault="00DB60AE" w:rsidP="00DB60AE">
      <w:pPr>
        <w:pStyle w:val="2"/>
        <w:keepNext w:val="0"/>
        <w:widowControl w:val="0"/>
        <w:tabs>
          <w:tab w:val="clear" w:pos="576"/>
        </w:tabs>
        <w:suppressAutoHyphens w:val="0"/>
        <w:spacing w:before="0" w:after="0" w:line="240" w:lineRule="auto"/>
        <w:ind w:left="0" w:firstLine="851"/>
        <w:rPr>
          <w:rFonts w:ascii="Times New Roman" w:hAnsi="Times New Roman" w:cs="Times New Roman"/>
          <w:i w:val="0"/>
        </w:rPr>
      </w:pPr>
      <w:r w:rsidRPr="00CD32ED">
        <w:rPr>
          <w:rFonts w:ascii="Times New Roman" w:hAnsi="Times New Roman" w:cs="Times New Roman"/>
          <w:i w:val="0"/>
        </w:rPr>
        <w:t xml:space="preserve">Статья </w:t>
      </w:r>
      <w:r w:rsidR="000566A2">
        <w:rPr>
          <w:rFonts w:ascii="Times New Roman" w:hAnsi="Times New Roman" w:cs="Times New Roman"/>
          <w:i w:val="0"/>
        </w:rPr>
        <w:t>48</w:t>
      </w:r>
      <w:r w:rsidRPr="00CD32ED">
        <w:rPr>
          <w:rFonts w:ascii="Times New Roman" w:hAnsi="Times New Roman" w:cs="Times New Roman"/>
          <w:i w:val="0"/>
        </w:rPr>
        <w:t>. Муниципальный служащий</w:t>
      </w:r>
    </w:p>
    <w:p w:rsidR="00DB60AE" w:rsidRPr="00DA66DC" w:rsidRDefault="00DB60AE" w:rsidP="00DB60AE">
      <w:pPr>
        <w:widowControl w:val="0"/>
        <w:suppressAutoHyphens w:val="0"/>
        <w:spacing w:line="240" w:lineRule="auto"/>
        <w:ind w:firstLine="851"/>
        <w:jc w:val="both"/>
        <w:rPr>
          <w:sz w:val="28"/>
          <w:szCs w:val="28"/>
        </w:rPr>
      </w:pPr>
      <w:r w:rsidRPr="007F2C6C">
        <w:rPr>
          <w:sz w:val="28"/>
          <w:szCs w:val="28"/>
        </w:rPr>
        <w:t xml:space="preserve">1. </w:t>
      </w:r>
      <w:proofErr w:type="gramStart"/>
      <w:r w:rsidRPr="007F2C6C">
        <w:rPr>
          <w:sz w:val="28"/>
          <w:szCs w:val="28"/>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w:t>
      </w:r>
      <w:r w:rsidRPr="002D1232">
        <w:rPr>
          <w:sz w:val="28"/>
          <w:szCs w:val="28"/>
        </w:rPr>
        <w:t xml:space="preserve"> </w:t>
      </w:r>
      <w:r w:rsidR="009A1575">
        <w:rPr>
          <w:sz w:val="28"/>
          <w:szCs w:val="28"/>
        </w:rPr>
        <w:t xml:space="preserve">от 02 марта </w:t>
      </w:r>
      <w:r w:rsidR="006B3F3B">
        <w:rPr>
          <w:sz w:val="28"/>
          <w:szCs w:val="28"/>
        </w:rPr>
        <w:t>2007</w:t>
      </w:r>
      <w:r w:rsidR="009A1575">
        <w:rPr>
          <w:sz w:val="28"/>
          <w:szCs w:val="28"/>
        </w:rPr>
        <w:t xml:space="preserve"> года </w:t>
      </w:r>
      <w:r w:rsidRPr="00DA66DC">
        <w:rPr>
          <w:sz w:val="28"/>
          <w:szCs w:val="28"/>
        </w:rPr>
        <w:t xml:space="preserve">№ 25-ФЗ «О муниципальной службе в Российской Федерации» для замещения должностей муниципальной службы при отсутствии обстоятельств, указанных в статье </w:t>
      </w:r>
      <w:r w:rsidR="008349A7">
        <w:rPr>
          <w:sz w:val="28"/>
          <w:szCs w:val="28"/>
        </w:rPr>
        <w:t xml:space="preserve">13 Федерального закона от 02 марта </w:t>
      </w:r>
      <w:r w:rsidRPr="00DA66DC">
        <w:rPr>
          <w:sz w:val="28"/>
          <w:szCs w:val="28"/>
        </w:rPr>
        <w:t xml:space="preserve">2007 </w:t>
      </w:r>
      <w:r w:rsidR="008349A7">
        <w:rPr>
          <w:sz w:val="28"/>
          <w:szCs w:val="28"/>
        </w:rPr>
        <w:t xml:space="preserve">года </w:t>
      </w:r>
      <w:r w:rsidRPr="00DA66DC">
        <w:rPr>
          <w:sz w:val="28"/>
          <w:szCs w:val="28"/>
        </w:rPr>
        <w:t>№ 25-ФЗ «О муниципальной службе</w:t>
      </w:r>
      <w:proofErr w:type="gramEnd"/>
      <w:r w:rsidRPr="00DA66DC">
        <w:rPr>
          <w:sz w:val="28"/>
          <w:szCs w:val="28"/>
        </w:rPr>
        <w:t xml:space="preserve"> в Российской Федерации» в качестве</w:t>
      </w:r>
      <w:r w:rsidRPr="00DA66DC">
        <w:rPr>
          <w:color w:val="FF0000"/>
          <w:sz w:val="28"/>
          <w:szCs w:val="28"/>
        </w:rPr>
        <w:t xml:space="preserve"> </w:t>
      </w:r>
      <w:r w:rsidRPr="00DA66DC">
        <w:rPr>
          <w:sz w:val="28"/>
          <w:szCs w:val="28"/>
        </w:rPr>
        <w:t>ограничений, связанных с муниципальной службой.</w:t>
      </w:r>
    </w:p>
    <w:p w:rsidR="00DB60AE" w:rsidRPr="007F2C6C" w:rsidRDefault="00DB60AE" w:rsidP="00DB60AE">
      <w:pPr>
        <w:widowControl w:val="0"/>
        <w:suppressAutoHyphens w:val="0"/>
        <w:spacing w:line="240" w:lineRule="auto"/>
        <w:ind w:firstLine="851"/>
        <w:jc w:val="both"/>
        <w:rPr>
          <w:sz w:val="28"/>
          <w:szCs w:val="28"/>
        </w:rPr>
      </w:pPr>
      <w:r w:rsidRPr="00DA66DC">
        <w:rPr>
          <w:sz w:val="28"/>
          <w:szCs w:val="28"/>
        </w:rPr>
        <w:lastRenderedPageBreak/>
        <w:t xml:space="preserve">2. Поступление гражданина на муниципальную службу осуществляется </w:t>
      </w:r>
      <w:proofErr w:type="gramStart"/>
      <w:r w:rsidRPr="00DA66DC">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DA66DC">
        <w:rPr>
          <w:sz w:val="28"/>
          <w:szCs w:val="28"/>
        </w:rPr>
        <w:t xml:space="preserve"> с учетом особенностей, предусмотренн</w:t>
      </w:r>
      <w:r w:rsidR="008349A7">
        <w:rPr>
          <w:sz w:val="28"/>
          <w:szCs w:val="28"/>
        </w:rPr>
        <w:t xml:space="preserve">ых Федеральным законом от 02 марта </w:t>
      </w:r>
      <w:r w:rsidRPr="00DA66DC">
        <w:rPr>
          <w:sz w:val="28"/>
          <w:szCs w:val="28"/>
        </w:rPr>
        <w:t xml:space="preserve">2007 </w:t>
      </w:r>
      <w:r w:rsidR="008349A7">
        <w:rPr>
          <w:sz w:val="28"/>
          <w:szCs w:val="28"/>
        </w:rPr>
        <w:t xml:space="preserve">года </w:t>
      </w:r>
      <w:r w:rsidRPr="00DA66DC">
        <w:rPr>
          <w:sz w:val="28"/>
          <w:szCs w:val="28"/>
        </w:rPr>
        <w:t>№ 25-ФЗ</w:t>
      </w:r>
      <w:r w:rsidRPr="007F2C6C">
        <w:rPr>
          <w:sz w:val="28"/>
          <w:szCs w:val="28"/>
        </w:rPr>
        <w:t xml:space="preserve"> «О муниципальной службе в Российской Федерации».</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DB60AE" w:rsidRPr="007F2C6C" w:rsidRDefault="00DB60AE" w:rsidP="00DB60AE">
      <w:pPr>
        <w:widowControl w:val="0"/>
        <w:suppressAutoHyphens w:val="0"/>
        <w:spacing w:line="240" w:lineRule="auto"/>
        <w:ind w:firstLine="851"/>
        <w:jc w:val="both"/>
        <w:rPr>
          <w:b/>
          <w:sz w:val="28"/>
          <w:szCs w:val="28"/>
        </w:rPr>
      </w:pPr>
    </w:p>
    <w:p w:rsidR="00DB60AE" w:rsidRPr="00CD32ED"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rPr>
      </w:pPr>
      <w:r w:rsidRPr="00CD32ED">
        <w:rPr>
          <w:rFonts w:ascii="Times New Roman" w:hAnsi="Times New Roman" w:cs="Times New Roman"/>
          <w:i w:val="0"/>
        </w:rPr>
        <w:t xml:space="preserve">Статья </w:t>
      </w:r>
      <w:r w:rsidR="000566A2">
        <w:rPr>
          <w:rFonts w:ascii="Times New Roman" w:hAnsi="Times New Roman" w:cs="Times New Roman"/>
          <w:i w:val="0"/>
        </w:rPr>
        <w:t>49</w:t>
      </w:r>
      <w:r w:rsidRPr="00CD32ED">
        <w:rPr>
          <w:rFonts w:ascii="Times New Roman" w:hAnsi="Times New Roman" w:cs="Times New Roman"/>
          <w:i w:val="0"/>
        </w:rPr>
        <w:t>. Основные права и обязанности муниципального служащего, ограничения и запреты, связанные с муниципальной службой</w:t>
      </w:r>
    </w:p>
    <w:p w:rsidR="00DB60AE" w:rsidRPr="00DA66DC" w:rsidRDefault="00DB60AE" w:rsidP="00DB60AE">
      <w:pPr>
        <w:pStyle w:val="a0"/>
        <w:widowControl w:val="0"/>
        <w:suppressAutoHyphens w:val="0"/>
        <w:spacing w:after="0" w:line="240" w:lineRule="auto"/>
        <w:ind w:right="-2" w:firstLine="851"/>
        <w:jc w:val="both"/>
        <w:rPr>
          <w:sz w:val="28"/>
          <w:szCs w:val="28"/>
        </w:rPr>
      </w:pPr>
      <w:r w:rsidRPr="007F2C6C">
        <w:rPr>
          <w:sz w:val="28"/>
          <w:szCs w:val="28"/>
        </w:rPr>
        <w:t xml:space="preserve">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w:t>
      </w:r>
      <w:r w:rsidR="008349A7">
        <w:rPr>
          <w:sz w:val="28"/>
          <w:szCs w:val="28"/>
        </w:rPr>
        <w:t xml:space="preserve">от 02 марта </w:t>
      </w:r>
      <w:r w:rsidRPr="00DA66DC">
        <w:rPr>
          <w:sz w:val="28"/>
          <w:szCs w:val="28"/>
        </w:rPr>
        <w:t xml:space="preserve">2007 </w:t>
      </w:r>
      <w:r w:rsidR="008349A7">
        <w:rPr>
          <w:sz w:val="28"/>
          <w:szCs w:val="28"/>
        </w:rPr>
        <w:t xml:space="preserve">года </w:t>
      </w:r>
      <w:r w:rsidRPr="00DA66DC">
        <w:rPr>
          <w:sz w:val="28"/>
          <w:szCs w:val="28"/>
        </w:rPr>
        <w:t>№ 25-ФЗ «О муниципальной службе в Российской Федерации», Закон</w:t>
      </w:r>
      <w:r w:rsidR="008349A7">
        <w:rPr>
          <w:sz w:val="28"/>
          <w:szCs w:val="28"/>
        </w:rPr>
        <w:t xml:space="preserve">ом Краснодарского края от 08 июня </w:t>
      </w:r>
      <w:r w:rsidR="006B3F3B">
        <w:rPr>
          <w:sz w:val="28"/>
          <w:szCs w:val="28"/>
        </w:rPr>
        <w:t>2007</w:t>
      </w:r>
      <w:r w:rsidR="008349A7">
        <w:rPr>
          <w:sz w:val="28"/>
          <w:szCs w:val="28"/>
        </w:rPr>
        <w:t xml:space="preserve"> года </w:t>
      </w:r>
      <w:r w:rsidRPr="00DA66DC">
        <w:rPr>
          <w:sz w:val="28"/>
          <w:szCs w:val="28"/>
        </w:rPr>
        <w:t>№ 1244-КЗ «О муниципальной службе в Краснодарском крае».</w:t>
      </w:r>
    </w:p>
    <w:p w:rsidR="00DB60AE" w:rsidRPr="007F2C6C"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rPr>
      </w:pPr>
    </w:p>
    <w:p w:rsidR="00DB60AE" w:rsidRPr="007F2C6C" w:rsidRDefault="00DB60AE" w:rsidP="00DB60AE">
      <w:pPr>
        <w:suppressAutoHyphens w:val="0"/>
        <w:autoSpaceDE w:val="0"/>
        <w:autoSpaceDN w:val="0"/>
        <w:adjustRightInd w:val="0"/>
        <w:spacing w:line="240" w:lineRule="auto"/>
        <w:ind w:firstLine="851"/>
        <w:jc w:val="both"/>
        <w:outlineLvl w:val="0"/>
        <w:rPr>
          <w:b/>
          <w:bCs/>
          <w:sz w:val="28"/>
          <w:szCs w:val="28"/>
        </w:rPr>
      </w:pPr>
      <w:r w:rsidRPr="007F2C6C">
        <w:rPr>
          <w:b/>
          <w:sz w:val="28"/>
          <w:szCs w:val="28"/>
        </w:rPr>
        <w:t xml:space="preserve">Статья </w:t>
      </w:r>
      <w:r w:rsidR="000566A2">
        <w:rPr>
          <w:b/>
          <w:sz w:val="28"/>
          <w:szCs w:val="28"/>
        </w:rPr>
        <w:t>50</w:t>
      </w:r>
      <w:r w:rsidRPr="007F2C6C">
        <w:rPr>
          <w:b/>
          <w:sz w:val="28"/>
          <w:szCs w:val="28"/>
        </w:rPr>
        <w:t xml:space="preserve">. </w:t>
      </w:r>
      <w:r w:rsidRPr="007F2C6C">
        <w:rPr>
          <w:b/>
          <w:bCs/>
          <w:sz w:val="28"/>
          <w:szCs w:val="28"/>
        </w:rPr>
        <w:t xml:space="preserve">Сведения о доходах, </w:t>
      </w:r>
      <w:r w:rsidRPr="00935AAE">
        <w:rPr>
          <w:rFonts w:eastAsia="Times New Roman"/>
          <w:b/>
          <w:kern w:val="0"/>
          <w:sz w:val="28"/>
          <w:szCs w:val="28"/>
          <w:lang w:eastAsia="ru-RU"/>
        </w:rPr>
        <w:t>расходах,</w:t>
      </w:r>
      <w:r w:rsidRPr="007F2C6C">
        <w:rPr>
          <w:b/>
          <w:bCs/>
          <w:sz w:val="28"/>
          <w:szCs w:val="28"/>
        </w:rPr>
        <w:t xml:space="preserve"> об имуществе и обязательствах имущественного характера муниципального служащего</w:t>
      </w:r>
    </w:p>
    <w:p w:rsidR="00DB60AE" w:rsidRPr="007F2C6C" w:rsidRDefault="00DB60AE" w:rsidP="00DB60AE">
      <w:pPr>
        <w:widowControl w:val="0"/>
        <w:suppressAutoHyphens w:val="0"/>
        <w:spacing w:line="240" w:lineRule="auto"/>
        <w:ind w:firstLine="851"/>
        <w:jc w:val="both"/>
        <w:rPr>
          <w:bCs/>
          <w:sz w:val="28"/>
          <w:szCs w:val="28"/>
        </w:rPr>
      </w:pPr>
      <w:proofErr w:type="gramStart"/>
      <w:r w:rsidRPr="007F2C6C">
        <w:rPr>
          <w:bCs/>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7F2C6C">
        <w:rPr>
          <w:bCs/>
          <w:sz w:val="28"/>
          <w:szCs w:val="28"/>
        </w:rPr>
        <w:t xml:space="preserve"> Указанные сведения представляются в порядке</w:t>
      </w:r>
      <w:r w:rsidRPr="00E36C63">
        <w:rPr>
          <w:bCs/>
          <w:sz w:val="28"/>
          <w:szCs w:val="28"/>
        </w:rPr>
        <w:t>, сроки</w:t>
      </w:r>
      <w:r w:rsidRPr="007F2C6C">
        <w:rPr>
          <w:bCs/>
          <w:sz w:val="28"/>
          <w:szCs w:val="28"/>
        </w:rPr>
        <w:t xml:space="preserve">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DB60AE" w:rsidRPr="00935AAE"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935AAE">
        <w:rPr>
          <w:rFonts w:eastAsia="Times New Roman"/>
          <w:bCs/>
          <w:kern w:val="0"/>
          <w:sz w:val="28"/>
          <w:szCs w:val="28"/>
          <w:lang w:eastAsia="ru-RU"/>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DB60AE" w:rsidRPr="007F2C6C" w:rsidRDefault="00DB60AE" w:rsidP="00DB60AE">
      <w:pPr>
        <w:widowControl w:val="0"/>
        <w:suppressAutoHyphens w:val="0"/>
        <w:spacing w:line="240" w:lineRule="auto"/>
        <w:ind w:firstLine="851"/>
        <w:jc w:val="both"/>
        <w:rPr>
          <w:b/>
          <w:sz w:val="28"/>
          <w:szCs w:val="28"/>
        </w:rPr>
      </w:pPr>
    </w:p>
    <w:p w:rsidR="00DB60AE" w:rsidRPr="00C108EE"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rPr>
      </w:pPr>
      <w:r w:rsidRPr="00C108EE">
        <w:rPr>
          <w:rFonts w:ascii="Times New Roman" w:hAnsi="Times New Roman" w:cs="Times New Roman"/>
          <w:i w:val="0"/>
        </w:rPr>
        <w:t xml:space="preserve">Статья </w:t>
      </w:r>
      <w:r w:rsidR="000566A2">
        <w:rPr>
          <w:rFonts w:ascii="Times New Roman" w:hAnsi="Times New Roman" w:cs="Times New Roman"/>
          <w:i w:val="0"/>
        </w:rPr>
        <w:t>51</w:t>
      </w:r>
      <w:r w:rsidRPr="00C108EE">
        <w:rPr>
          <w:rFonts w:ascii="Times New Roman" w:hAnsi="Times New Roman" w:cs="Times New Roman"/>
          <w:i w:val="0"/>
        </w:rPr>
        <w:t xml:space="preserve">. Гарантии для муниципального служащего </w:t>
      </w:r>
    </w:p>
    <w:p w:rsidR="00DB60AE" w:rsidRPr="007F2C6C" w:rsidRDefault="00DB60AE" w:rsidP="00DB60AE">
      <w:pPr>
        <w:pStyle w:val="a0"/>
        <w:widowControl w:val="0"/>
        <w:suppressAutoHyphens w:val="0"/>
        <w:spacing w:after="0" w:line="240" w:lineRule="auto"/>
        <w:ind w:right="-2" w:firstLine="851"/>
        <w:jc w:val="both"/>
        <w:rPr>
          <w:sz w:val="28"/>
          <w:szCs w:val="28"/>
        </w:rPr>
      </w:pPr>
      <w:r w:rsidRPr="007F2C6C">
        <w:rPr>
          <w:sz w:val="28"/>
          <w:szCs w:val="28"/>
        </w:rPr>
        <w:t xml:space="preserve">Гарантии, предоставляемые муниципальному служащему, устанавливаются Федеральным законом </w:t>
      </w:r>
      <w:r w:rsidR="008349A7">
        <w:rPr>
          <w:sz w:val="28"/>
          <w:szCs w:val="28"/>
        </w:rPr>
        <w:t xml:space="preserve">от 02 марта </w:t>
      </w:r>
      <w:r w:rsidRPr="00DA66DC">
        <w:rPr>
          <w:sz w:val="28"/>
          <w:szCs w:val="28"/>
        </w:rPr>
        <w:t xml:space="preserve">2007 </w:t>
      </w:r>
      <w:r w:rsidR="008349A7">
        <w:rPr>
          <w:sz w:val="28"/>
          <w:szCs w:val="28"/>
        </w:rPr>
        <w:t xml:space="preserve">года </w:t>
      </w:r>
      <w:r w:rsidRPr="00DA66DC">
        <w:rPr>
          <w:sz w:val="28"/>
          <w:szCs w:val="28"/>
        </w:rPr>
        <w:t xml:space="preserve">№ 25-ФЗ «О </w:t>
      </w:r>
      <w:r w:rsidRPr="00DA66DC">
        <w:rPr>
          <w:sz w:val="28"/>
          <w:szCs w:val="28"/>
        </w:rPr>
        <w:lastRenderedPageBreak/>
        <w:t>муниципальной службе в Российской Федерации», Закон</w:t>
      </w:r>
      <w:r w:rsidR="008349A7">
        <w:rPr>
          <w:sz w:val="28"/>
          <w:szCs w:val="28"/>
        </w:rPr>
        <w:t xml:space="preserve">ом Краснодарского края от 08 июня </w:t>
      </w:r>
      <w:r w:rsidRPr="00DA66DC">
        <w:rPr>
          <w:sz w:val="28"/>
          <w:szCs w:val="28"/>
        </w:rPr>
        <w:t xml:space="preserve">2007 </w:t>
      </w:r>
      <w:r w:rsidR="008349A7">
        <w:rPr>
          <w:sz w:val="28"/>
          <w:szCs w:val="28"/>
        </w:rPr>
        <w:t xml:space="preserve">года </w:t>
      </w:r>
      <w:r w:rsidRPr="00DA66DC">
        <w:rPr>
          <w:sz w:val="28"/>
          <w:szCs w:val="28"/>
        </w:rPr>
        <w:t>№ 1244-КЗ</w:t>
      </w:r>
      <w:r w:rsidRPr="007F2C6C">
        <w:rPr>
          <w:sz w:val="28"/>
          <w:szCs w:val="28"/>
        </w:rPr>
        <w:t xml:space="preserve"> «О муниципальной службе в Краснодарском крае». </w:t>
      </w:r>
    </w:p>
    <w:p w:rsidR="00DB60AE" w:rsidRPr="007F2C6C" w:rsidRDefault="00DB60AE" w:rsidP="00DB60AE">
      <w:pPr>
        <w:widowControl w:val="0"/>
        <w:suppressAutoHyphens w:val="0"/>
        <w:spacing w:line="240" w:lineRule="auto"/>
        <w:ind w:firstLine="851"/>
        <w:jc w:val="both"/>
        <w:rPr>
          <w:sz w:val="28"/>
          <w:szCs w:val="28"/>
        </w:rPr>
      </w:pPr>
    </w:p>
    <w:p w:rsidR="00DB60AE" w:rsidRPr="00C108EE" w:rsidRDefault="00DB60AE" w:rsidP="00DB60AE">
      <w:pPr>
        <w:pStyle w:val="2"/>
        <w:keepNext w:val="0"/>
        <w:widowControl w:val="0"/>
        <w:tabs>
          <w:tab w:val="clear" w:pos="576"/>
        </w:tabs>
        <w:suppressAutoHyphens w:val="0"/>
        <w:spacing w:before="0" w:after="0" w:line="240" w:lineRule="auto"/>
        <w:ind w:left="0" w:firstLine="851"/>
        <w:rPr>
          <w:rFonts w:ascii="Times New Roman" w:hAnsi="Times New Roman" w:cs="Times New Roman"/>
          <w:i w:val="0"/>
        </w:rPr>
      </w:pPr>
      <w:r w:rsidRPr="00C108EE">
        <w:rPr>
          <w:rFonts w:ascii="Times New Roman" w:hAnsi="Times New Roman" w:cs="Times New Roman"/>
          <w:i w:val="0"/>
        </w:rPr>
        <w:t>Статья 5</w:t>
      </w:r>
      <w:r w:rsidR="000566A2">
        <w:rPr>
          <w:rFonts w:ascii="Times New Roman" w:hAnsi="Times New Roman" w:cs="Times New Roman"/>
          <w:i w:val="0"/>
        </w:rPr>
        <w:t>2</w:t>
      </w:r>
      <w:r w:rsidRPr="00C108EE">
        <w:rPr>
          <w:rFonts w:ascii="Times New Roman" w:hAnsi="Times New Roman" w:cs="Times New Roman"/>
          <w:i w:val="0"/>
        </w:rPr>
        <w:t>. Аттестация муниципального служащего</w:t>
      </w:r>
    </w:p>
    <w:p w:rsidR="00DB60AE" w:rsidRPr="007F2C6C" w:rsidRDefault="00DB60AE" w:rsidP="00DB60AE">
      <w:pPr>
        <w:pStyle w:val="a0"/>
        <w:widowControl w:val="0"/>
        <w:suppressAutoHyphens w:val="0"/>
        <w:spacing w:after="0" w:line="240" w:lineRule="auto"/>
        <w:ind w:right="-2" w:firstLine="851"/>
        <w:jc w:val="both"/>
        <w:rPr>
          <w:sz w:val="28"/>
          <w:szCs w:val="28"/>
        </w:rPr>
      </w:pPr>
      <w:r w:rsidRPr="007F2C6C">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DB60AE" w:rsidRPr="007F2C6C" w:rsidRDefault="00DB60AE" w:rsidP="00DB60AE">
      <w:pPr>
        <w:pStyle w:val="a0"/>
        <w:widowControl w:val="0"/>
        <w:suppressAutoHyphens w:val="0"/>
        <w:spacing w:after="0" w:line="240" w:lineRule="auto"/>
        <w:ind w:right="-2" w:firstLine="851"/>
        <w:jc w:val="both"/>
        <w:rPr>
          <w:sz w:val="28"/>
          <w:szCs w:val="28"/>
        </w:rPr>
      </w:pPr>
      <w:r w:rsidRPr="007F2C6C">
        <w:rPr>
          <w:sz w:val="28"/>
          <w:szCs w:val="28"/>
        </w:rPr>
        <w:t>2. Аттестация муниципального служащего проводится один раз в три года.</w:t>
      </w:r>
    </w:p>
    <w:p w:rsidR="00DB60AE" w:rsidRPr="007F2C6C" w:rsidRDefault="00DB60AE" w:rsidP="00DB60AE">
      <w:pPr>
        <w:pStyle w:val="a0"/>
        <w:widowControl w:val="0"/>
        <w:suppressAutoHyphens w:val="0"/>
        <w:spacing w:after="0" w:line="240" w:lineRule="auto"/>
        <w:ind w:right="-2" w:firstLine="851"/>
        <w:jc w:val="both"/>
        <w:rPr>
          <w:sz w:val="28"/>
          <w:szCs w:val="28"/>
        </w:rPr>
      </w:pPr>
      <w:r w:rsidRPr="007F2C6C">
        <w:rPr>
          <w:sz w:val="28"/>
          <w:szCs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w:t>
      </w:r>
      <w:r w:rsidRPr="000B3C9E">
        <w:rPr>
          <w:sz w:val="28"/>
          <w:szCs w:val="28"/>
        </w:rPr>
        <w:t xml:space="preserve"> </w:t>
      </w:r>
      <w:r w:rsidR="008349A7">
        <w:rPr>
          <w:sz w:val="28"/>
          <w:szCs w:val="28"/>
        </w:rPr>
        <w:t xml:space="preserve">от 02 марта </w:t>
      </w:r>
      <w:r w:rsidRPr="00DA66DC">
        <w:rPr>
          <w:sz w:val="28"/>
          <w:szCs w:val="28"/>
        </w:rPr>
        <w:t xml:space="preserve">2007 </w:t>
      </w:r>
      <w:r w:rsidR="008349A7">
        <w:rPr>
          <w:sz w:val="28"/>
          <w:szCs w:val="28"/>
        </w:rPr>
        <w:t xml:space="preserve">года </w:t>
      </w:r>
      <w:r w:rsidRPr="00DA66DC">
        <w:rPr>
          <w:sz w:val="28"/>
          <w:szCs w:val="28"/>
        </w:rPr>
        <w:t>№ 25-ФЗ</w:t>
      </w:r>
      <w:r w:rsidRPr="007F2C6C">
        <w:rPr>
          <w:sz w:val="28"/>
          <w:szCs w:val="28"/>
        </w:rPr>
        <w:t xml:space="preserve"> </w:t>
      </w:r>
      <w:r>
        <w:rPr>
          <w:sz w:val="28"/>
          <w:szCs w:val="28"/>
        </w:rPr>
        <w:t>«</w:t>
      </w:r>
      <w:r w:rsidRPr="007F2C6C">
        <w:rPr>
          <w:sz w:val="28"/>
          <w:szCs w:val="28"/>
        </w:rPr>
        <w:t>О муниципальной службе в Российской Федерации</w:t>
      </w:r>
      <w:r>
        <w:rPr>
          <w:sz w:val="28"/>
          <w:szCs w:val="28"/>
        </w:rPr>
        <w:t>»</w:t>
      </w:r>
      <w:r w:rsidR="008349A7">
        <w:rPr>
          <w:sz w:val="28"/>
          <w:szCs w:val="28"/>
        </w:rPr>
        <w:t>.</w:t>
      </w:r>
    </w:p>
    <w:p w:rsidR="00DB60AE" w:rsidRPr="00DA66DC" w:rsidRDefault="00DB60AE" w:rsidP="00DB60AE">
      <w:pPr>
        <w:suppressAutoHyphens w:val="0"/>
        <w:autoSpaceDE w:val="0"/>
        <w:autoSpaceDN w:val="0"/>
        <w:adjustRightInd w:val="0"/>
        <w:ind w:firstLine="851"/>
        <w:jc w:val="both"/>
        <w:rPr>
          <w:strike/>
          <w:sz w:val="28"/>
          <w:szCs w:val="28"/>
        </w:rPr>
      </w:pPr>
      <w:r w:rsidRPr="007F2C6C">
        <w:rPr>
          <w:sz w:val="28"/>
          <w:szCs w:val="28"/>
        </w:rPr>
        <w:t>4.</w:t>
      </w:r>
      <w:r w:rsidRPr="007F2C6C">
        <w:rPr>
          <w:color w:val="FF0000"/>
          <w:sz w:val="28"/>
          <w:szCs w:val="28"/>
        </w:rPr>
        <w:t xml:space="preserve"> </w:t>
      </w:r>
      <w:r w:rsidRPr="007F2C6C">
        <w:rPr>
          <w:sz w:val="28"/>
          <w:szCs w:val="28"/>
        </w:rPr>
        <w:t xml:space="preserve">Положение о проведении аттестации утверждается муниципальным правовым актом в соответствии с </w:t>
      </w:r>
      <w:r w:rsidRPr="00DA66DC">
        <w:rPr>
          <w:rFonts w:eastAsia="Calibri"/>
          <w:kern w:val="0"/>
          <w:sz w:val="28"/>
          <w:szCs w:val="28"/>
        </w:rPr>
        <w:t>типовым положением о проведении аттестации муниципальных служащих, утвержденным Закон</w:t>
      </w:r>
      <w:r w:rsidR="008349A7">
        <w:rPr>
          <w:rFonts w:eastAsia="Calibri"/>
          <w:kern w:val="0"/>
          <w:sz w:val="28"/>
          <w:szCs w:val="28"/>
        </w:rPr>
        <w:t xml:space="preserve">ом Краснодарского края от 27 сентября </w:t>
      </w:r>
      <w:r w:rsidRPr="00DA66DC">
        <w:rPr>
          <w:rFonts w:eastAsia="Calibri"/>
          <w:kern w:val="0"/>
          <w:sz w:val="28"/>
          <w:szCs w:val="28"/>
        </w:rPr>
        <w:t xml:space="preserve">2007 </w:t>
      </w:r>
      <w:r w:rsidR="008349A7">
        <w:rPr>
          <w:rFonts w:eastAsia="Calibri"/>
          <w:kern w:val="0"/>
          <w:sz w:val="28"/>
          <w:szCs w:val="28"/>
        </w:rPr>
        <w:t xml:space="preserve">года </w:t>
      </w:r>
      <w:r w:rsidRPr="00DA66DC">
        <w:rPr>
          <w:rFonts w:eastAsia="Calibri"/>
          <w:kern w:val="0"/>
          <w:sz w:val="28"/>
          <w:szCs w:val="28"/>
        </w:rPr>
        <w:t xml:space="preserve">№ 1323-КЗ «О Типовом </w:t>
      </w:r>
      <w:proofErr w:type="gramStart"/>
      <w:r w:rsidRPr="00DA66DC">
        <w:rPr>
          <w:rFonts w:eastAsia="Calibri"/>
          <w:kern w:val="0"/>
          <w:sz w:val="28"/>
          <w:szCs w:val="28"/>
        </w:rPr>
        <w:t>положении</w:t>
      </w:r>
      <w:proofErr w:type="gramEnd"/>
      <w:r w:rsidRPr="00DA66DC">
        <w:rPr>
          <w:rFonts w:eastAsia="Calibri"/>
          <w:kern w:val="0"/>
          <w:sz w:val="28"/>
          <w:szCs w:val="28"/>
        </w:rPr>
        <w:t xml:space="preserve"> о проведении аттестации муниципальных служащих».</w:t>
      </w:r>
    </w:p>
    <w:p w:rsidR="00DB60AE" w:rsidRPr="007F2C6C" w:rsidRDefault="00DB60AE" w:rsidP="00DB60AE">
      <w:pPr>
        <w:widowControl w:val="0"/>
        <w:suppressAutoHyphens w:val="0"/>
        <w:spacing w:line="240" w:lineRule="auto"/>
        <w:ind w:firstLine="851"/>
        <w:jc w:val="both"/>
        <w:rPr>
          <w:sz w:val="28"/>
          <w:szCs w:val="28"/>
        </w:rPr>
      </w:pPr>
    </w:p>
    <w:p w:rsidR="00DB60AE" w:rsidRPr="007F2C6C" w:rsidRDefault="000566A2" w:rsidP="00DB60AE">
      <w:pPr>
        <w:widowControl w:val="0"/>
        <w:suppressAutoHyphens w:val="0"/>
        <w:spacing w:line="240" w:lineRule="auto"/>
        <w:ind w:firstLine="851"/>
        <w:jc w:val="both"/>
        <w:rPr>
          <w:b/>
          <w:sz w:val="28"/>
          <w:szCs w:val="28"/>
        </w:rPr>
      </w:pPr>
      <w:r>
        <w:rPr>
          <w:b/>
          <w:sz w:val="28"/>
          <w:szCs w:val="28"/>
        </w:rPr>
        <w:t>Статья 53</w:t>
      </w:r>
      <w:r w:rsidR="00DB60AE" w:rsidRPr="00D26240">
        <w:rPr>
          <w:b/>
          <w:sz w:val="28"/>
          <w:szCs w:val="28"/>
        </w:rPr>
        <w:t>. Основания для расторжения трудового договора с муниципальным служащим</w:t>
      </w:r>
    </w:p>
    <w:p w:rsidR="00DB60AE" w:rsidRPr="007F2C6C" w:rsidRDefault="00DB60AE" w:rsidP="00DB60AE">
      <w:pPr>
        <w:pStyle w:val="a0"/>
        <w:widowControl w:val="0"/>
        <w:suppressAutoHyphens w:val="0"/>
        <w:spacing w:after="0" w:line="240" w:lineRule="auto"/>
        <w:ind w:right="-2" w:firstLine="851"/>
        <w:jc w:val="both"/>
        <w:rPr>
          <w:sz w:val="28"/>
          <w:szCs w:val="28"/>
        </w:rPr>
      </w:pPr>
      <w:proofErr w:type="gramStart"/>
      <w:r w:rsidRPr="007F2C6C">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w:t>
      </w:r>
      <w:r w:rsidR="008349A7">
        <w:rPr>
          <w:sz w:val="28"/>
          <w:szCs w:val="28"/>
        </w:rPr>
        <w:t xml:space="preserve">от 02 марта </w:t>
      </w:r>
      <w:r w:rsidRPr="00DA66DC">
        <w:rPr>
          <w:sz w:val="28"/>
          <w:szCs w:val="28"/>
        </w:rPr>
        <w:t xml:space="preserve">2007 </w:t>
      </w:r>
      <w:r w:rsidR="008349A7">
        <w:rPr>
          <w:sz w:val="28"/>
          <w:szCs w:val="28"/>
        </w:rPr>
        <w:t xml:space="preserve">года </w:t>
      </w:r>
      <w:r w:rsidRPr="00DA66DC">
        <w:rPr>
          <w:sz w:val="28"/>
          <w:szCs w:val="28"/>
        </w:rPr>
        <w:t>№ 25-ФЗ «О муниципальной службе в Российской Федерации», Закон</w:t>
      </w:r>
      <w:r w:rsidR="008349A7">
        <w:rPr>
          <w:sz w:val="28"/>
          <w:szCs w:val="28"/>
        </w:rPr>
        <w:t xml:space="preserve">ом Краснодарского края от 08 июня </w:t>
      </w:r>
      <w:r w:rsidRPr="00DA66DC">
        <w:rPr>
          <w:sz w:val="28"/>
          <w:szCs w:val="28"/>
        </w:rPr>
        <w:t>2007</w:t>
      </w:r>
      <w:r w:rsidR="008349A7">
        <w:rPr>
          <w:sz w:val="28"/>
          <w:szCs w:val="28"/>
        </w:rPr>
        <w:t xml:space="preserve"> года </w:t>
      </w:r>
      <w:r w:rsidRPr="00DA66DC">
        <w:rPr>
          <w:sz w:val="28"/>
          <w:szCs w:val="28"/>
        </w:rPr>
        <w:t xml:space="preserve">№ 1244-КЗ </w:t>
      </w:r>
      <w:r>
        <w:rPr>
          <w:sz w:val="28"/>
          <w:szCs w:val="28"/>
        </w:rPr>
        <w:t>«</w:t>
      </w:r>
      <w:r w:rsidRPr="007F2C6C">
        <w:rPr>
          <w:sz w:val="28"/>
          <w:szCs w:val="28"/>
        </w:rPr>
        <w:t>О муниципальной службе в Краснодарском крае</w:t>
      </w:r>
      <w:r>
        <w:rPr>
          <w:sz w:val="28"/>
          <w:szCs w:val="28"/>
        </w:rPr>
        <w:t>»</w:t>
      </w:r>
      <w:r w:rsidRPr="007F2C6C">
        <w:rPr>
          <w:sz w:val="28"/>
          <w:szCs w:val="28"/>
        </w:rPr>
        <w:t>.</w:t>
      </w:r>
      <w:proofErr w:type="gramEnd"/>
    </w:p>
    <w:p w:rsidR="00DB60AE" w:rsidRPr="007F2C6C" w:rsidRDefault="00DB60AE" w:rsidP="00DB60AE">
      <w:pPr>
        <w:pStyle w:val="1"/>
        <w:keepNext w:val="0"/>
        <w:widowControl w:val="0"/>
        <w:tabs>
          <w:tab w:val="left" w:pos="26880"/>
        </w:tabs>
        <w:suppressAutoHyphens w:val="0"/>
        <w:spacing w:before="0" w:after="0" w:line="240" w:lineRule="auto"/>
        <w:ind w:left="0" w:firstLine="851"/>
        <w:jc w:val="both"/>
        <w:rPr>
          <w:rFonts w:ascii="Times New Roman" w:hAnsi="Times New Roman" w:cs="Times New Roman"/>
          <w:caps/>
          <w:sz w:val="28"/>
          <w:szCs w:val="28"/>
        </w:rPr>
      </w:pPr>
    </w:p>
    <w:p w:rsidR="00DB60AE" w:rsidRDefault="00DB60AE" w:rsidP="00DB60AE">
      <w:pPr>
        <w:pStyle w:val="1"/>
        <w:keepNext w:val="0"/>
        <w:widowControl w:val="0"/>
        <w:tabs>
          <w:tab w:val="clear" w:pos="432"/>
          <w:tab w:val="left" w:pos="26880"/>
        </w:tabs>
        <w:suppressAutoHyphens w:val="0"/>
        <w:spacing w:before="0" w:after="0" w:line="240" w:lineRule="auto"/>
        <w:ind w:left="0" w:firstLine="0"/>
        <w:jc w:val="center"/>
        <w:rPr>
          <w:rFonts w:ascii="Times New Roman" w:hAnsi="Times New Roman" w:cs="Times New Roman"/>
          <w:sz w:val="28"/>
          <w:szCs w:val="28"/>
        </w:rPr>
      </w:pPr>
      <w:r w:rsidRPr="007F2C6C">
        <w:rPr>
          <w:rFonts w:ascii="Times New Roman" w:hAnsi="Times New Roman" w:cs="Times New Roman"/>
          <w:caps/>
          <w:sz w:val="28"/>
          <w:szCs w:val="28"/>
        </w:rPr>
        <w:t xml:space="preserve">ГЛАВА </w:t>
      </w:r>
      <w:r>
        <w:rPr>
          <w:rFonts w:ascii="Times New Roman" w:hAnsi="Times New Roman" w:cs="Times New Roman"/>
          <w:caps/>
          <w:sz w:val="28"/>
          <w:szCs w:val="28"/>
        </w:rPr>
        <w:t>6</w:t>
      </w:r>
      <w:r w:rsidRPr="007F2C6C">
        <w:rPr>
          <w:rFonts w:ascii="Times New Roman" w:hAnsi="Times New Roman" w:cs="Times New Roman"/>
          <w:caps/>
          <w:sz w:val="28"/>
          <w:szCs w:val="28"/>
        </w:rPr>
        <w:t xml:space="preserve">. </w:t>
      </w:r>
      <w:r w:rsidRPr="007F2C6C">
        <w:rPr>
          <w:rFonts w:ascii="Times New Roman" w:hAnsi="Times New Roman" w:cs="Times New Roman"/>
          <w:sz w:val="28"/>
          <w:szCs w:val="28"/>
        </w:rPr>
        <w:t>МУНИЦИПАЛЬНЫЕ ПРАВОВЫЕ АКТЫ</w:t>
      </w:r>
    </w:p>
    <w:p w:rsidR="00DB60AE" w:rsidRPr="00C108EE" w:rsidRDefault="00DB60AE" w:rsidP="00DB60AE">
      <w:pPr>
        <w:pStyle w:val="a0"/>
      </w:pPr>
    </w:p>
    <w:p w:rsidR="00DB60AE" w:rsidRPr="00C108EE" w:rsidRDefault="00DB60AE" w:rsidP="00DB60AE">
      <w:pPr>
        <w:pStyle w:val="2"/>
        <w:keepNext w:val="0"/>
        <w:widowControl w:val="0"/>
        <w:tabs>
          <w:tab w:val="clear" w:pos="576"/>
          <w:tab w:val="left" w:pos="26880"/>
        </w:tabs>
        <w:suppressAutoHyphens w:val="0"/>
        <w:spacing w:before="0" w:after="0" w:line="240" w:lineRule="auto"/>
        <w:ind w:left="0" w:firstLine="851"/>
        <w:jc w:val="both"/>
        <w:rPr>
          <w:rFonts w:ascii="Times New Roman" w:hAnsi="Times New Roman" w:cs="Times New Roman"/>
          <w:i w:val="0"/>
        </w:rPr>
      </w:pPr>
      <w:r w:rsidRPr="00C108EE">
        <w:rPr>
          <w:rFonts w:ascii="Times New Roman" w:hAnsi="Times New Roman" w:cs="Times New Roman"/>
          <w:i w:val="0"/>
        </w:rPr>
        <w:t xml:space="preserve">Статья </w:t>
      </w:r>
      <w:r w:rsidR="000566A2">
        <w:rPr>
          <w:rFonts w:ascii="Times New Roman" w:hAnsi="Times New Roman" w:cs="Times New Roman"/>
          <w:i w:val="0"/>
        </w:rPr>
        <w:t>54</w:t>
      </w:r>
      <w:r w:rsidRPr="00C108EE">
        <w:rPr>
          <w:rFonts w:ascii="Times New Roman" w:hAnsi="Times New Roman" w:cs="Times New Roman"/>
          <w:i w:val="0"/>
        </w:rPr>
        <w:t xml:space="preserve"> Система муниципальных правовых актов</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В систему муниципальных правовых актов входят:</w:t>
      </w:r>
    </w:p>
    <w:p w:rsidR="00DB60AE" w:rsidRPr="007F2C6C" w:rsidRDefault="00DB60AE" w:rsidP="00DB60AE">
      <w:pPr>
        <w:pStyle w:val="ConsNormal"/>
        <w:tabs>
          <w:tab w:val="left" w:pos="-567"/>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Pr="007F2C6C">
        <w:rPr>
          <w:rFonts w:ascii="Times New Roman" w:hAnsi="Times New Roman" w:cs="Times New Roman"/>
          <w:sz w:val="28"/>
          <w:szCs w:val="28"/>
        </w:rPr>
        <w:t>устав поселения, правовые акты, принятые на местном референдуме;</w:t>
      </w:r>
    </w:p>
    <w:p w:rsidR="00DB60AE" w:rsidRPr="007F2C6C" w:rsidRDefault="00DB60AE" w:rsidP="00DB60AE">
      <w:pPr>
        <w:pStyle w:val="ConsNormal"/>
        <w:tabs>
          <w:tab w:val="left" w:pos="120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нормативные и иные правовые</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акты Совета;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3) </w:t>
      </w:r>
      <w:r w:rsidRPr="00DA66DC">
        <w:rPr>
          <w:sz w:val="28"/>
          <w:szCs w:val="28"/>
        </w:rPr>
        <w:t>правовые акты главы поселения, администрации поселения, председателя Совета</w:t>
      </w:r>
      <w:r w:rsidRPr="007F2C6C">
        <w:rPr>
          <w:sz w:val="28"/>
          <w:szCs w:val="28"/>
        </w:rPr>
        <w:t xml:space="preserve"> и иных органов местного самоуправления и должностных лиц местного самоуправления.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DB60AE"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Под нормативным правовым актом понимается изданный в установленном порядке акт </w:t>
      </w:r>
      <w:proofErr w:type="spellStart"/>
      <w:r w:rsidRPr="007F2C6C">
        <w:rPr>
          <w:rFonts w:ascii="Times New Roman" w:hAnsi="Times New Roman" w:cs="Times New Roman"/>
          <w:sz w:val="28"/>
          <w:szCs w:val="28"/>
        </w:rPr>
        <w:t>управомоченного</w:t>
      </w:r>
      <w:proofErr w:type="spellEnd"/>
      <w:r w:rsidRPr="007F2C6C">
        <w:rPr>
          <w:rFonts w:ascii="Times New Roman" w:hAnsi="Times New Roman" w:cs="Times New Roman"/>
          <w:sz w:val="28"/>
          <w:szCs w:val="28"/>
        </w:rPr>
        <w:t xml:space="preserve">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w:t>
      </w:r>
      <w:r w:rsidRPr="007F2C6C">
        <w:rPr>
          <w:rFonts w:ascii="Times New Roman" w:hAnsi="Times New Roman" w:cs="Times New Roman"/>
          <w:sz w:val="28"/>
          <w:szCs w:val="28"/>
        </w:rPr>
        <w:lastRenderedPageBreak/>
        <w:t>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DB60AE" w:rsidRPr="00EB749D" w:rsidRDefault="00DB60AE" w:rsidP="00DB60AE">
      <w:pPr>
        <w:suppressAutoHyphens w:val="0"/>
        <w:autoSpaceDE w:val="0"/>
        <w:autoSpaceDN w:val="0"/>
        <w:adjustRightInd w:val="0"/>
        <w:ind w:firstLine="851"/>
        <w:jc w:val="both"/>
        <w:rPr>
          <w:rFonts w:eastAsia="Calibri"/>
          <w:kern w:val="0"/>
          <w:sz w:val="28"/>
          <w:szCs w:val="28"/>
        </w:rPr>
      </w:pPr>
      <w:proofErr w:type="gramStart"/>
      <w:r w:rsidRPr="008625EC">
        <w:rPr>
          <w:rFonts w:eastAsia="Calibri"/>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Pr="00EB749D">
        <w:rPr>
          <w:sz w:val="28"/>
          <w:szCs w:val="28"/>
        </w:rPr>
        <w:t>могут подлежать</w:t>
      </w:r>
      <w:r w:rsidRPr="00EB749D">
        <w:rPr>
          <w:rFonts w:eastAsia="Calibri"/>
          <w:kern w:val="0"/>
          <w:sz w:val="28"/>
          <w:szCs w:val="28"/>
        </w:rPr>
        <w:t xml:space="preserve"> экспертизе, проводимой органами местного самоуправления </w:t>
      </w:r>
      <w:r w:rsidRPr="00EB749D">
        <w:rPr>
          <w:sz w:val="28"/>
          <w:szCs w:val="28"/>
        </w:rPr>
        <w:t xml:space="preserve">поселения </w:t>
      </w:r>
      <w:r w:rsidRPr="00EB749D">
        <w:rPr>
          <w:rFonts w:eastAsia="Calibri"/>
          <w:kern w:val="0"/>
          <w:sz w:val="28"/>
          <w:szCs w:val="28"/>
        </w:rPr>
        <w:t xml:space="preserve">в порядке, установленном муниципальными нормативными правовыми актами в соответствии с </w:t>
      </w:r>
      <w:r w:rsidRPr="00EB749D">
        <w:rPr>
          <w:rFonts w:eastAsia="Calibri"/>
          <w:bCs/>
          <w:kern w:val="0"/>
          <w:sz w:val="28"/>
          <w:szCs w:val="28"/>
        </w:rPr>
        <w:t>Закон</w:t>
      </w:r>
      <w:r w:rsidR="006B3F3B">
        <w:rPr>
          <w:rFonts w:eastAsia="Calibri"/>
          <w:bCs/>
          <w:kern w:val="0"/>
          <w:sz w:val="28"/>
          <w:szCs w:val="28"/>
        </w:rPr>
        <w:t xml:space="preserve">ом Краснодарского края от 23 июля </w:t>
      </w:r>
      <w:r w:rsidRPr="00EB749D">
        <w:rPr>
          <w:rFonts w:eastAsia="Calibri"/>
          <w:bCs/>
          <w:kern w:val="0"/>
          <w:sz w:val="28"/>
          <w:szCs w:val="28"/>
        </w:rPr>
        <w:t xml:space="preserve">2014 </w:t>
      </w:r>
      <w:r w:rsidR="006B3F3B">
        <w:rPr>
          <w:rFonts w:eastAsia="Calibri"/>
          <w:bCs/>
          <w:kern w:val="0"/>
          <w:sz w:val="28"/>
          <w:szCs w:val="28"/>
        </w:rPr>
        <w:t xml:space="preserve"> года </w:t>
      </w:r>
      <w:r w:rsidRPr="00EB749D">
        <w:rPr>
          <w:rFonts w:eastAsia="Calibri"/>
          <w:bCs/>
          <w:kern w:val="0"/>
          <w:sz w:val="28"/>
          <w:szCs w:val="28"/>
        </w:rPr>
        <w:t>№ 3014-КЗ «Об оценке регулирующего воздействия проектов муниципальных нормативных правовых актов и экспертизе</w:t>
      </w:r>
      <w:proofErr w:type="gramEnd"/>
      <w:r w:rsidRPr="00EB749D">
        <w:rPr>
          <w:rFonts w:eastAsia="Calibri"/>
          <w:bCs/>
          <w:kern w:val="0"/>
          <w:sz w:val="28"/>
          <w:szCs w:val="28"/>
        </w:rPr>
        <w:t xml:space="preserve"> муниципальных нормативных правовых актов»</w:t>
      </w:r>
      <w:r w:rsidRPr="00EB749D">
        <w:rPr>
          <w:rFonts w:eastAsia="Calibri"/>
          <w:kern w:val="0"/>
          <w:sz w:val="28"/>
          <w:szCs w:val="28"/>
        </w:rPr>
        <w:t>.</w:t>
      </w:r>
    </w:p>
    <w:p w:rsidR="00DB60AE" w:rsidRPr="007F2C6C" w:rsidRDefault="00DB60AE" w:rsidP="00DB60AE">
      <w:pPr>
        <w:suppressAutoHyphens w:val="0"/>
        <w:autoSpaceDE w:val="0"/>
        <w:autoSpaceDN w:val="0"/>
        <w:adjustRightInd w:val="0"/>
        <w:ind w:firstLine="851"/>
        <w:jc w:val="both"/>
      </w:pPr>
    </w:p>
    <w:p w:rsidR="00DB60AE" w:rsidRPr="00C108EE" w:rsidRDefault="00DB60AE" w:rsidP="00DB60AE">
      <w:pPr>
        <w:pStyle w:val="2"/>
        <w:keepNext w:val="0"/>
        <w:widowControl w:val="0"/>
        <w:tabs>
          <w:tab w:val="clear" w:pos="576"/>
          <w:tab w:val="left" w:pos="26880"/>
        </w:tabs>
        <w:suppressAutoHyphens w:val="0"/>
        <w:spacing w:before="0" w:after="0" w:line="240" w:lineRule="auto"/>
        <w:ind w:left="0" w:firstLine="851"/>
        <w:jc w:val="both"/>
        <w:rPr>
          <w:rFonts w:ascii="Times New Roman" w:hAnsi="Times New Roman" w:cs="Times New Roman"/>
          <w:i w:val="0"/>
        </w:rPr>
      </w:pPr>
      <w:r w:rsidRPr="00C108EE">
        <w:rPr>
          <w:rFonts w:ascii="Times New Roman" w:hAnsi="Times New Roman" w:cs="Times New Roman"/>
          <w:i w:val="0"/>
        </w:rPr>
        <w:t>Статья 5</w:t>
      </w:r>
      <w:r w:rsidR="000566A2">
        <w:rPr>
          <w:rFonts w:ascii="Times New Roman" w:hAnsi="Times New Roman" w:cs="Times New Roman"/>
          <w:i w:val="0"/>
        </w:rPr>
        <w:t>5</w:t>
      </w:r>
      <w:r w:rsidRPr="00C108EE">
        <w:rPr>
          <w:rFonts w:ascii="Times New Roman" w:hAnsi="Times New Roman" w:cs="Times New Roman"/>
          <w:i w:val="0"/>
        </w:rPr>
        <w:t>. Подготовка муниципальных правовых актов</w:t>
      </w:r>
    </w:p>
    <w:p w:rsidR="00DB60AE" w:rsidRPr="00EB749D" w:rsidRDefault="00DB60AE" w:rsidP="00DB60AE">
      <w:pPr>
        <w:widowControl w:val="0"/>
        <w:suppressAutoHyphens w:val="0"/>
        <w:spacing w:line="240" w:lineRule="auto"/>
        <w:ind w:firstLine="851"/>
        <w:jc w:val="both"/>
        <w:rPr>
          <w:b/>
          <w:i/>
          <w:sz w:val="28"/>
          <w:szCs w:val="28"/>
        </w:rPr>
      </w:pPr>
      <w:r w:rsidRPr="007F2C6C">
        <w:rPr>
          <w:sz w:val="28"/>
          <w:szCs w:val="28"/>
        </w:rPr>
        <w:t xml:space="preserve">1. Проекты муниципальных правовых актов могут вноситься в орган местного самоуправления, к компетенции которого относится принятие соответствующего акта, главой </w:t>
      </w:r>
      <w:r w:rsidRPr="007F2C6C">
        <w:rPr>
          <w:color w:val="000000"/>
          <w:sz w:val="28"/>
          <w:szCs w:val="28"/>
        </w:rPr>
        <w:t>поселения</w:t>
      </w:r>
      <w:r w:rsidRPr="007F2C6C">
        <w:rPr>
          <w:sz w:val="28"/>
          <w:szCs w:val="28"/>
        </w:rPr>
        <w:t xml:space="preserve">, депутатами Совета, органами территориального общественного самоуправления, инициативными группами граждан, прокурором </w:t>
      </w:r>
      <w:proofErr w:type="spellStart"/>
      <w:r w:rsidR="00EB749D">
        <w:rPr>
          <w:sz w:val="28"/>
          <w:szCs w:val="28"/>
        </w:rPr>
        <w:t>Новокубанского</w:t>
      </w:r>
      <w:proofErr w:type="spellEnd"/>
      <w:r w:rsidR="00EB749D">
        <w:rPr>
          <w:sz w:val="28"/>
          <w:szCs w:val="28"/>
        </w:rPr>
        <w:t xml:space="preserve"> района.</w:t>
      </w:r>
    </w:p>
    <w:p w:rsidR="00DB60AE" w:rsidRPr="007F2C6C" w:rsidRDefault="00DB60AE" w:rsidP="00DB60AE">
      <w:pPr>
        <w:pStyle w:val="WW-2"/>
        <w:widowControl w:val="0"/>
        <w:suppressAutoHyphens w:val="0"/>
        <w:spacing w:line="240" w:lineRule="auto"/>
        <w:ind w:firstLine="851"/>
        <w:jc w:val="both"/>
        <w:rPr>
          <w:sz w:val="28"/>
          <w:szCs w:val="28"/>
        </w:rPr>
      </w:pPr>
      <w:r w:rsidRPr="007F2C6C">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DB60AE" w:rsidRDefault="00DB60AE" w:rsidP="006B3F3B">
      <w:pPr>
        <w:suppressAutoHyphens w:val="0"/>
        <w:autoSpaceDE w:val="0"/>
        <w:autoSpaceDN w:val="0"/>
        <w:adjustRightInd w:val="0"/>
        <w:ind w:firstLine="851"/>
        <w:jc w:val="both"/>
        <w:rPr>
          <w:sz w:val="28"/>
          <w:szCs w:val="28"/>
        </w:rPr>
      </w:pPr>
      <w:r w:rsidRPr="00EB749D">
        <w:rPr>
          <w:sz w:val="28"/>
          <w:szCs w:val="28"/>
        </w:rPr>
        <w:t xml:space="preserve">3. </w:t>
      </w:r>
      <w:proofErr w:type="gramStart"/>
      <w:r w:rsidRPr="00EB749D">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w:t>
      </w:r>
      <w:r w:rsidR="00B73E1B" w:rsidRPr="00D816FF">
        <w:rPr>
          <w:sz w:val="28"/>
          <w:szCs w:val="28"/>
        </w:rPr>
        <w:t>обязательные требования</w:t>
      </w:r>
      <w:r w:rsidR="00226EFB" w:rsidRPr="00D816FF">
        <w:rPr>
          <w:sz w:val="28"/>
          <w:szCs w:val="28"/>
        </w:rPr>
        <w:t xml:space="preserve"> для субъектов предпринимательской и иной экономической деятельности, обязанности для субъектов инвестиционной деятельности</w:t>
      </w:r>
      <w:r w:rsidRPr="00D816FF">
        <w:rPr>
          <w:sz w:val="28"/>
          <w:szCs w:val="28"/>
        </w:rPr>
        <w:t>, могут подлежать оценке регулирующего воздействия, проводимой органами</w:t>
      </w:r>
      <w:r w:rsidRPr="00EB749D">
        <w:rPr>
          <w:sz w:val="28"/>
          <w:szCs w:val="28"/>
        </w:rPr>
        <w:t xml:space="preserve"> местного самоуправления поселения в порядке, установленном муниципальными нормативными правовыми актами в соответствии с </w:t>
      </w:r>
      <w:r w:rsidRPr="00EB749D">
        <w:rPr>
          <w:rFonts w:eastAsia="Calibri"/>
          <w:bCs/>
          <w:kern w:val="0"/>
          <w:sz w:val="28"/>
          <w:szCs w:val="28"/>
        </w:rPr>
        <w:t>Закон</w:t>
      </w:r>
      <w:r w:rsidR="00EB749D">
        <w:rPr>
          <w:rFonts w:eastAsia="Calibri"/>
          <w:bCs/>
          <w:kern w:val="0"/>
          <w:sz w:val="28"/>
          <w:szCs w:val="28"/>
        </w:rPr>
        <w:t xml:space="preserve">ом Краснодарского края от 23 июля </w:t>
      </w:r>
      <w:r w:rsidRPr="00EB749D">
        <w:rPr>
          <w:rFonts w:eastAsia="Calibri"/>
          <w:bCs/>
          <w:kern w:val="0"/>
          <w:sz w:val="28"/>
          <w:szCs w:val="28"/>
        </w:rPr>
        <w:t xml:space="preserve">2014 </w:t>
      </w:r>
      <w:r w:rsidR="00EB749D">
        <w:rPr>
          <w:rFonts w:eastAsia="Calibri"/>
          <w:bCs/>
          <w:kern w:val="0"/>
          <w:sz w:val="28"/>
          <w:szCs w:val="28"/>
        </w:rPr>
        <w:t xml:space="preserve">года </w:t>
      </w:r>
      <w:r w:rsidRPr="00EB749D">
        <w:rPr>
          <w:rFonts w:eastAsia="Calibri"/>
          <w:bCs/>
          <w:kern w:val="0"/>
          <w:sz w:val="28"/>
          <w:szCs w:val="28"/>
        </w:rPr>
        <w:t>№ 3014-КЗ «Об оценке</w:t>
      </w:r>
      <w:proofErr w:type="gramEnd"/>
      <w:r w:rsidRPr="00EB749D">
        <w:rPr>
          <w:rFonts w:eastAsia="Calibri"/>
          <w:bCs/>
          <w:kern w:val="0"/>
          <w:sz w:val="28"/>
          <w:szCs w:val="28"/>
        </w:rPr>
        <w:t xml:space="preserve"> регулирующего воздействия проектов муниципальных нормативных правовых актов и экспертизе муниципальных нормативных правовых актов»</w:t>
      </w:r>
      <w:r w:rsidRPr="00EB749D">
        <w:rPr>
          <w:sz w:val="28"/>
          <w:szCs w:val="28"/>
        </w:rPr>
        <w:t xml:space="preserve">, за исключением случаев, установленных статьей </w:t>
      </w:r>
      <w:r w:rsidR="00EB749D">
        <w:rPr>
          <w:sz w:val="28"/>
          <w:szCs w:val="28"/>
        </w:rPr>
        <w:t xml:space="preserve">46 Федерального закона от 06 октября </w:t>
      </w:r>
      <w:r w:rsidRPr="00EB749D">
        <w:rPr>
          <w:sz w:val="28"/>
          <w:szCs w:val="28"/>
        </w:rPr>
        <w:t xml:space="preserve">2003 </w:t>
      </w:r>
      <w:r w:rsidR="00EB749D">
        <w:rPr>
          <w:sz w:val="28"/>
          <w:szCs w:val="28"/>
        </w:rPr>
        <w:t xml:space="preserve">года </w:t>
      </w:r>
      <w:r w:rsidRPr="00EB749D">
        <w:rPr>
          <w:sz w:val="28"/>
          <w:szCs w:val="28"/>
        </w:rPr>
        <w:t>№ 131-ФЗ «Об общих принципах организации местного самоуправления в Российской Федерации».</w:t>
      </w:r>
    </w:p>
    <w:p w:rsidR="00DB60AE" w:rsidRPr="00D816FF" w:rsidRDefault="00226EFB" w:rsidP="00DB60AE">
      <w:pPr>
        <w:pStyle w:val="2"/>
        <w:keepNext w:val="0"/>
        <w:widowControl w:val="0"/>
        <w:tabs>
          <w:tab w:val="clear" w:pos="576"/>
        </w:tabs>
        <w:suppressAutoHyphens w:val="0"/>
        <w:spacing w:before="0" w:after="0" w:line="240" w:lineRule="auto"/>
        <w:ind w:left="0" w:firstLine="851"/>
        <w:jc w:val="both"/>
        <w:rPr>
          <w:rFonts w:ascii="Times New Roman" w:eastAsia="Calibri" w:hAnsi="Times New Roman"/>
          <w:b w:val="0"/>
          <w:i w:val="0"/>
        </w:rPr>
      </w:pPr>
      <w:r w:rsidRPr="00D816FF">
        <w:rPr>
          <w:rFonts w:ascii="Times New Roman" w:eastAsia="Calibri" w:hAnsi="Times New Roman"/>
          <w:b w:val="0"/>
          <w:i w:val="0"/>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Pr="00D816FF">
        <w:rPr>
          <w:rFonts w:ascii="Times New Roman" w:eastAsia="Calibri" w:hAnsi="Times New Roman"/>
          <w:b w:val="0"/>
          <w:i w:val="0"/>
        </w:rPr>
        <w:lastRenderedPageBreak/>
        <w:t>иной экономической деятельности и местного бюджета.</w:t>
      </w:r>
    </w:p>
    <w:p w:rsidR="00226EFB" w:rsidRPr="00226EFB" w:rsidRDefault="00226EFB" w:rsidP="00226EFB">
      <w:pPr>
        <w:pStyle w:val="a0"/>
      </w:pPr>
    </w:p>
    <w:p w:rsidR="00DB60AE" w:rsidRPr="00C108EE" w:rsidRDefault="00DB60AE" w:rsidP="00DB60AE">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rPr>
      </w:pPr>
      <w:r w:rsidRPr="00C108EE">
        <w:rPr>
          <w:rFonts w:ascii="Times New Roman" w:hAnsi="Times New Roman" w:cs="Times New Roman"/>
          <w:i w:val="0"/>
        </w:rPr>
        <w:t xml:space="preserve">Статья </w:t>
      </w:r>
      <w:r w:rsidR="000566A2">
        <w:rPr>
          <w:rFonts w:ascii="Times New Roman" w:hAnsi="Times New Roman" w:cs="Times New Roman"/>
          <w:i w:val="0"/>
        </w:rPr>
        <w:t>56</w:t>
      </w:r>
      <w:r w:rsidRPr="00C108EE">
        <w:rPr>
          <w:rFonts w:ascii="Times New Roman" w:hAnsi="Times New Roman" w:cs="Times New Roman"/>
          <w:i w:val="0"/>
        </w:rPr>
        <w:t>. Отмена муниципальных правовых актов и приостановление их действия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1. </w:t>
      </w:r>
      <w:proofErr w:type="gramStart"/>
      <w:r w:rsidRPr="007F2C6C">
        <w:rPr>
          <w:sz w:val="28"/>
          <w:szCs w:val="28"/>
        </w:rPr>
        <w:t>Муниципальные правовые акты могут быть отменены или их действие может быть приостановлено органами местного самоуправления или</w:t>
      </w:r>
      <w:r w:rsidRPr="007F2C6C">
        <w:rPr>
          <w:b/>
          <w:sz w:val="28"/>
          <w:szCs w:val="28"/>
        </w:rPr>
        <w:t xml:space="preserve"> </w:t>
      </w:r>
      <w:r w:rsidRPr="007F2C6C">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7F2C6C">
        <w:rPr>
          <w:sz w:val="28"/>
          <w:szCs w:val="28"/>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DB60AE" w:rsidRPr="00935AAE" w:rsidRDefault="00DB60AE" w:rsidP="00DB60AE">
      <w:pPr>
        <w:suppressAutoHyphens w:val="0"/>
        <w:autoSpaceDE w:val="0"/>
        <w:autoSpaceDN w:val="0"/>
        <w:adjustRightInd w:val="0"/>
        <w:ind w:firstLine="851"/>
        <w:jc w:val="both"/>
        <w:rPr>
          <w:rFonts w:eastAsia="Calibri"/>
          <w:kern w:val="0"/>
          <w:sz w:val="28"/>
          <w:szCs w:val="28"/>
        </w:rPr>
      </w:pPr>
      <w:proofErr w:type="gramStart"/>
      <w:r w:rsidRPr="00935AAE">
        <w:rPr>
          <w:rFonts w:eastAsia="Calibri"/>
          <w:kern w:val="0"/>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935AAE">
        <w:rPr>
          <w:rFonts w:eastAsia="Calibri"/>
          <w:kern w:val="0"/>
          <w:sz w:val="28"/>
          <w:szCs w:val="28"/>
        </w:rPr>
        <w:t xml:space="preserve"> Об исполнении полученного предписания администрация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2. </w:t>
      </w:r>
      <w:proofErr w:type="gramStart"/>
      <w:r w:rsidRPr="007F2C6C">
        <w:rPr>
          <w:sz w:val="28"/>
          <w:szCs w:val="28"/>
        </w:rPr>
        <w:t>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roofErr w:type="gramEnd"/>
    </w:p>
    <w:p w:rsidR="00DB60AE" w:rsidRPr="007F2C6C" w:rsidRDefault="00DB60AE" w:rsidP="00DB60AE">
      <w:pPr>
        <w:widowControl w:val="0"/>
        <w:suppressAutoHyphens w:val="0"/>
        <w:spacing w:line="240" w:lineRule="auto"/>
        <w:ind w:firstLine="851"/>
        <w:jc w:val="both"/>
        <w:rPr>
          <w:sz w:val="28"/>
          <w:szCs w:val="28"/>
        </w:rPr>
      </w:pPr>
    </w:p>
    <w:p w:rsidR="00DB60AE" w:rsidRPr="007F2C6C" w:rsidRDefault="00DB60AE" w:rsidP="00DB60AE">
      <w:pPr>
        <w:pStyle w:val="af2"/>
        <w:keepNext w:val="0"/>
        <w:widowControl w:val="0"/>
        <w:suppressAutoHyphens w:val="0"/>
        <w:spacing w:before="0" w:after="0" w:line="240" w:lineRule="auto"/>
        <w:ind w:left="0" w:firstLine="851"/>
        <w:jc w:val="both"/>
      </w:pPr>
      <w:r w:rsidRPr="007F2C6C">
        <w:t xml:space="preserve">Статья </w:t>
      </w:r>
      <w:r w:rsidR="000566A2">
        <w:t>57</w:t>
      </w:r>
      <w:r w:rsidRPr="007F2C6C">
        <w:t>. Принятие устава поселения, внесение изменений и дополнений в устав поселения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 Устав поселения принимается Советом.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Pr="007F2C6C">
        <w:rPr>
          <w:rFonts w:ascii="Times New Roman" w:hAnsi="Times New Roman" w:cs="Times New Roman"/>
          <w:sz w:val="28"/>
          <w:szCs w:val="28"/>
        </w:rPr>
        <w:t xml:space="preserve">Проект устава поселения, проект муниципального правового акта о внесении изменений и дополнений в устав поселения не </w:t>
      </w:r>
      <w:proofErr w:type="gramStart"/>
      <w:r w:rsidRPr="007F2C6C">
        <w:rPr>
          <w:rFonts w:ascii="Times New Roman" w:hAnsi="Times New Roman" w:cs="Times New Roman"/>
          <w:sz w:val="28"/>
          <w:szCs w:val="28"/>
        </w:rPr>
        <w:t>позднее</w:t>
      </w:r>
      <w:proofErr w:type="gramEnd"/>
      <w:r w:rsidRPr="007F2C6C">
        <w:rPr>
          <w:rFonts w:ascii="Times New Roman" w:hAnsi="Times New Roman" w:cs="Times New Roman"/>
          <w:sz w:val="28"/>
          <w:szCs w:val="28"/>
        </w:rPr>
        <w:t xml:space="preserve"> чем за 30 дней до дня рассмотрения вопроса о принятии устава поселения, внесении </w:t>
      </w:r>
      <w:r w:rsidRPr="007F2C6C">
        <w:rPr>
          <w:rFonts w:ascii="Times New Roman" w:hAnsi="Times New Roman" w:cs="Times New Roman"/>
          <w:sz w:val="28"/>
          <w:szCs w:val="28"/>
        </w:rPr>
        <w:lastRenderedPageBreak/>
        <w:t>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p>
    <w:p w:rsidR="00DB60AE" w:rsidRPr="00525167" w:rsidRDefault="00DB60AE" w:rsidP="00DB60AE">
      <w:pPr>
        <w:suppressAutoHyphens w:val="0"/>
        <w:autoSpaceDE w:val="0"/>
        <w:autoSpaceDN w:val="0"/>
        <w:adjustRightInd w:val="0"/>
        <w:spacing w:line="240" w:lineRule="auto"/>
        <w:ind w:firstLine="851"/>
        <w:jc w:val="both"/>
        <w:rPr>
          <w:strike/>
          <w:sz w:val="28"/>
          <w:szCs w:val="28"/>
        </w:rPr>
      </w:pPr>
      <w:proofErr w:type="gramStart"/>
      <w:r w:rsidRPr="00525167">
        <w:rPr>
          <w:rFonts w:eastAsia="Times New Roman"/>
          <w:kern w:val="0"/>
          <w:sz w:val="28"/>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w:t>
      </w:r>
      <w:proofErr w:type="gramEnd"/>
      <w:r w:rsidRPr="00525167">
        <w:rPr>
          <w:rFonts w:eastAsia="Times New Roman"/>
          <w:kern w:val="0"/>
          <w:sz w:val="28"/>
          <w:szCs w:val="28"/>
          <w:lang w:eastAsia="ru-RU"/>
        </w:rPr>
        <w:t xml:space="preserve"> с этими нормативными правовыми актами.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p>
    <w:p w:rsidR="00DB60AE"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7F2C6C">
        <w:rPr>
          <w:sz w:val="28"/>
          <w:szCs w:val="28"/>
        </w:rPr>
        <w:t xml:space="preserve">4. Устав поселения, муниципальный правовой акт о внесении изменений и дополнений в устав поселения </w:t>
      </w:r>
      <w:r w:rsidR="00790434">
        <w:rPr>
          <w:sz w:val="28"/>
          <w:szCs w:val="28"/>
        </w:rPr>
        <w:t xml:space="preserve"> </w:t>
      </w:r>
      <w:r w:rsidR="00790434" w:rsidRPr="00D816FF">
        <w:rPr>
          <w:sz w:val="28"/>
          <w:szCs w:val="28"/>
        </w:rPr>
        <w:t xml:space="preserve">подлежат </w:t>
      </w:r>
      <w:r w:rsidRPr="007F2C6C">
        <w:rPr>
          <w:sz w:val="28"/>
          <w:szCs w:val="28"/>
        </w:rPr>
        <w:t xml:space="preserve">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006B3F3B">
        <w:rPr>
          <w:rFonts w:eastAsia="Times New Roman"/>
          <w:kern w:val="0"/>
          <w:sz w:val="28"/>
          <w:szCs w:val="28"/>
          <w:lang w:eastAsia="ru-RU"/>
        </w:rPr>
        <w:t xml:space="preserve">Федеральным законом от 21 июля </w:t>
      </w:r>
      <w:r w:rsidRPr="00DA66DC">
        <w:rPr>
          <w:rFonts w:eastAsia="Times New Roman"/>
          <w:kern w:val="0"/>
          <w:sz w:val="28"/>
          <w:szCs w:val="28"/>
          <w:lang w:eastAsia="ru-RU"/>
        </w:rPr>
        <w:t xml:space="preserve">2005 </w:t>
      </w:r>
      <w:r w:rsidR="006B3F3B">
        <w:rPr>
          <w:rFonts w:eastAsia="Times New Roman"/>
          <w:kern w:val="0"/>
          <w:sz w:val="28"/>
          <w:szCs w:val="28"/>
          <w:lang w:eastAsia="ru-RU"/>
        </w:rPr>
        <w:t xml:space="preserve"> года </w:t>
      </w:r>
      <w:r w:rsidRPr="00DA66DC">
        <w:rPr>
          <w:rFonts w:eastAsia="Times New Roman"/>
          <w:kern w:val="0"/>
          <w:sz w:val="28"/>
          <w:szCs w:val="28"/>
          <w:lang w:eastAsia="ru-RU"/>
        </w:rPr>
        <w:t>№ 97-ФЗ «О государственной регистрации уставов муниципальных образований».</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5. Устав поселения, муниципальный правовой акт о внесении изменений и дополнений в устав поселения </w:t>
      </w:r>
      <w:r w:rsidR="00790434" w:rsidRPr="00D816FF">
        <w:rPr>
          <w:rFonts w:ascii="Times New Roman" w:hAnsi="Times New Roman" w:cs="Times New Roman"/>
          <w:sz w:val="28"/>
          <w:szCs w:val="28"/>
        </w:rPr>
        <w:t xml:space="preserve">подлежат </w:t>
      </w:r>
      <w:r w:rsidRPr="007F2C6C">
        <w:rPr>
          <w:rFonts w:ascii="Times New Roman" w:hAnsi="Times New Roman" w:cs="Times New Roman"/>
          <w:sz w:val="28"/>
          <w:szCs w:val="28"/>
        </w:rPr>
        <w:t>официальному опубликованию (обнародованию) после государственной регистрации и вступает в силу после его официального опубликования (обнародования).</w:t>
      </w:r>
    </w:p>
    <w:p w:rsidR="00226EFB" w:rsidRDefault="00226EFB" w:rsidP="00226EFB">
      <w:pPr>
        <w:pStyle w:val="ConsNormal"/>
        <w:spacing w:after="0"/>
        <w:ind w:firstLine="709"/>
        <w:jc w:val="both"/>
        <w:rPr>
          <w:rFonts w:ascii="Times New Roman" w:hAnsi="Times New Roman"/>
          <w:sz w:val="28"/>
          <w:szCs w:val="28"/>
        </w:rPr>
      </w:pPr>
      <w:proofErr w:type="gramStart"/>
      <w:r w:rsidRPr="00D816FF">
        <w:rPr>
          <w:rFonts w:ascii="Times New Roman" w:hAnsi="Times New Roman"/>
          <w:sz w:val="28"/>
          <w:szCs w:val="28"/>
        </w:rPr>
        <w:t>Глава 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Pr="00D816FF">
        <w:rPr>
          <w:rFonts w:ascii="Times New Roman" w:eastAsia="Calibri" w:hAnsi="Times New Roman"/>
          <w:sz w:val="28"/>
          <w:szCs w:val="28"/>
        </w:rPr>
        <w:t xml:space="preserve"> уведомления о включении сведений об уставе поселения, муниципальном правовом акте о внесении изменений в устав поселения в государственный реестр уставов</w:t>
      </w:r>
      <w:proofErr w:type="gramEnd"/>
      <w:r w:rsidRPr="00226EFB">
        <w:rPr>
          <w:rFonts w:ascii="Times New Roman" w:eastAsia="Calibri" w:hAnsi="Times New Roman"/>
          <w:color w:val="7030A0"/>
          <w:sz w:val="28"/>
          <w:szCs w:val="28"/>
        </w:rPr>
        <w:t xml:space="preserve"> </w:t>
      </w:r>
      <w:r w:rsidRPr="00D816FF">
        <w:rPr>
          <w:rFonts w:ascii="Times New Roman" w:eastAsia="Calibri" w:hAnsi="Times New Roman"/>
          <w:sz w:val="28"/>
          <w:szCs w:val="28"/>
        </w:rPr>
        <w:t xml:space="preserve">муниципальных образований субъекта Российской Федерации, предусмотренного частью 6 статьи 4 Федерального закона от </w:t>
      </w:r>
      <w:r w:rsidRPr="00D816FF">
        <w:rPr>
          <w:rFonts w:ascii="Times New Roman" w:hAnsi="Times New Roman"/>
          <w:sz w:val="28"/>
          <w:szCs w:val="28"/>
        </w:rPr>
        <w:t>21 июля 2005 года № 97-ФЗ «О государственной регистрации уставов муниципальных образований».</w:t>
      </w:r>
    </w:p>
    <w:p w:rsidR="0078520E" w:rsidRPr="00D816FF" w:rsidRDefault="0078520E" w:rsidP="0078520E">
      <w:pPr>
        <w:pStyle w:val="ConsNormal"/>
        <w:tabs>
          <w:tab w:val="left" w:pos="-426"/>
        </w:tabs>
        <w:suppressAutoHyphens w:val="0"/>
        <w:spacing w:after="0" w:line="240" w:lineRule="auto"/>
        <w:ind w:firstLine="851"/>
        <w:jc w:val="both"/>
        <w:rPr>
          <w:rFonts w:ascii="Times New Roman" w:hAnsi="Times New Roman" w:cs="Times New Roman"/>
          <w:sz w:val="28"/>
          <w:szCs w:val="28"/>
        </w:rPr>
      </w:pPr>
      <w:r w:rsidRPr="000566A2">
        <w:rPr>
          <w:rFonts w:ascii="Times New Roman" w:hAnsi="Times New Roman"/>
          <w:sz w:val="28"/>
          <w:szCs w:val="28"/>
        </w:rP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w:t>
      </w:r>
      <w:proofErr w:type="gramStart"/>
      <w:r w:rsidRPr="000566A2">
        <w:rPr>
          <w:rFonts w:ascii="Times New Roman" w:hAnsi="Times New Roman"/>
          <w:sz w:val="28"/>
          <w:szCs w:val="28"/>
        </w:rPr>
        <w:t>.р</w:t>
      </w:r>
      <w:proofErr w:type="gramEnd"/>
      <w:r w:rsidRPr="000566A2">
        <w:rPr>
          <w:rFonts w:ascii="Times New Roman" w:hAnsi="Times New Roman"/>
          <w:sz w:val="28"/>
          <w:szCs w:val="28"/>
        </w:rPr>
        <w:t>ф).</w:t>
      </w:r>
    </w:p>
    <w:p w:rsidR="004F372C" w:rsidRPr="00D816FF" w:rsidRDefault="004F372C" w:rsidP="00226EFB">
      <w:pPr>
        <w:ind w:firstLine="567"/>
        <w:contextualSpacing/>
        <w:mirrorIndents/>
        <w:jc w:val="both"/>
        <w:rPr>
          <w:sz w:val="28"/>
          <w:szCs w:val="28"/>
        </w:rPr>
      </w:pPr>
      <w:r w:rsidRPr="00D816FF">
        <w:rPr>
          <w:sz w:val="28"/>
          <w:szCs w:val="28"/>
        </w:rPr>
        <w:lastRenderedPageBreak/>
        <w:t xml:space="preserve">6. </w:t>
      </w:r>
      <w:proofErr w:type="gramStart"/>
      <w:r w:rsidRPr="00D816FF">
        <w:rPr>
          <w:sz w:val="28"/>
          <w:szCs w:val="28"/>
        </w:rPr>
        <w:t>Изменения и дополнения, внесенные в устав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поселения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указанных изменений и</w:t>
      </w:r>
      <w:proofErr w:type="gramEnd"/>
      <w:r w:rsidRPr="00D816FF">
        <w:rPr>
          <w:sz w:val="28"/>
          <w:szCs w:val="28"/>
        </w:rPr>
        <w:t xml:space="preserve"> дополнений в устав поселения.</w:t>
      </w:r>
    </w:p>
    <w:p w:rsidR="004F372C" w:rsidRPr="00D816FF" w:rsidRDefault="004F372C" w:rsidP="004F372C">
      <w:pPr>
        <w:ind w:firstLine="567"/>
        <w:contextualSpacing/>
        <w:mirrorIndents/>
        <w:jc w:val="both"/>
        <w:rPr>
          <w:sz w:val="28"/>
          <w:szCs w:val="28"/>
        </w:rPr>
      </w:pPr>
      <w:r w:rsidRPr="00D816FF">
        <w:rPr>
          <w:sz w:val="28"/>
          <w:szCs w:val="28"/>
        </w:rPr>
        <w:t>7. Изменения и дополнения в устав поселения вносятся муниципальным правовым актом, который может оформляться:</w:t>
      </w:r>
    </w:p>
    <w:p w:rsidR="004F372C" w:rsidRPr="00D816FF" w:rsidRDefault="004F372C" w:rsidP="004F372C">
      <w:pPr>
        <w:ind w:firstLine="567"/>
        <w:contextualSpacing/>
        <w:mirrorIndents/>
        <w:jc w:val="both"/>
        <w:rPr>
          <w:sz w:val="28"/>
          <w:szCs w:val="28"/>
        </w:rPr>
      </w:pPr>
      <w:r w:rsidRPr="00D816FF">
        <w:rPr>
          <w:sz w:val="28"/>
          <w:szCs w:val="28"/>
        </w:rPr>
        <w:t>1) решением Совета, подписанным его председателем и главой поселения;</w:t>
      </w:r>
    </w:p>
    <w:p w:rsidR="004F372C" w:rsidRPr="00D816FF" w:rsidRDefault="004F372C" w:rsidP="004F372C">
      <w:pPr>
        <w:ind w:firstLine="567"/>
        <w:contextualSpacing/>
        <w:mirrorIndents/>
        <w:jc w:val="both"/>
        <w:rPr>
          <w:sz w:val="28"/>
          <w:szCs w:val="28"/>
        </w:rPr>
      </w:pPr>
      <w:r w:rsidRPr="00D816FF">
        <w:rPr>
          <w:sz w:val="28"/>
          <w:szCs w:val="28"/>
        </w:rPr>
        <w:t>2) отдельным нормативным правовым актом, принятым Советом и подписанным главой поселения.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поселения, не допускается.</w:t>
      </w:r>
    </w:p>
    <w:p w:rsidR="00DB60AE" w:rsidRPr="00D816FF" w:rsidRDefault="004F372C" w:rsidP="004F372C">
      <w:pPr>
        <w:pStyle w:val="2"/>
        <w:keepNext w:val="0"/>
        <w:widowControl w:val="0"/>
        <w:tabs>
          <w:tab w:val="left" w:pos="26880"/>
        </w:tabs>
        <w:suppressAutoHyphens w:val="0"/>
        <w:spacing w:before="0" w:after="0" w:line="240" w:lineRule="auto"/>
        <w:ind w:left="0" w:firstLine="851"/>
        <w:jc w:val="both"/>
        <w:rPr>
          <w:rFonts w:ascii="Times New Roman" w:hAnsi="Times New Roman" w:cs="Times New Roman"/>
          <w:b w:val="0"/>
          <w:i w:val="0"/>
        </w:rPr>
      </w:pPr>
      <w:r w:rsidRPr="00D816FF">
        <w:rPr>
          <w:rFonts w:ascii="Times New Roman" w:hAnsi="Times New Roman" w:cs="Times New Roman"/>
          <w:b w:val="0"/>
          <w:i w:val="0"/>
        </w:rPr>
        <w:t>8. Изложение устава поселения в новой редакции муниципальным правовым актом о внесении изменений и дополнений в устав поселения не допускается. В этом случае принимается новый устав поселения, а ранее действующий устав поселения и муниципальные правовые акты о внесении в него изменений и дополнений признаются утратившими силу со дня вступления в силу нового устава поселения.</w:t>
      </w:r>
    </w:p>
    <w:p w:rsidR="004F372C" w:rsidRPr="004F372C" w:rsidRDefault="004F372C" w:rsidP="004F372C">
      <w:pPr>
        <w:pStyle w:val="a0"/>
      </w:pPr>
    </w:p>
    <w:p w:rsidR="00DB60AE" w:rsidRPr="007D7160" w:rsidRDefault="00DB60AE" w:rsidP="00DB60AE">
      <w:pPr>
        <w:pStyle w:val="2"/>
        <w:keepNext w:val="0"/>
        <w:widowControl w:val="0"/>
        <w:tabs>
          <w:tab w:val="clear" w:pos="576"/>
          <w:tab w:val="left" w:pos="24408"/>
        </w:tabs>
        <w:suppressAutoHyphens w:val="0"/>
        <w:spacing w:before="0" w:after="0" w:line="240" w:lineRule="auto"/>
        <w:ind w:left="0" w:firstLine="851"/>
        <w:rPr>
          <w:rFonts w:ascii="Times New Roman" w:hAnsi="Times New Roman" w:cs="Times New Roman"/>
          <w:i w:val="0"/>
        </w:rPr>
      </w:pPr>
      <w:r w:rsidRPr="007D7160">
        <w:rPr>
          <w:rFonts w:ascii="Times New Roman" w:hAnsi="Times New Roman" w:cs="Times New Roman"/>
          <w:i w:val="0"/>
        </w:rPr>
        <w:t xml:space="preserve">Статья </w:t>
      </w:r>
      <w:r w:rsidR="000566A2">
        <w:rPr>
          <w:rFonts w:ascii="Times New Roman" w:hAnsi="Times New Roman" w:cs="Times New Roman"/>
          <w:i w:val="0"/>
        </w:rPr>
        <w:t>58</w:t>
      </w:r>
      <w:r w:rsidRPr="007D7160">
        <w:rPr>
          <w:rFonts w:ascii="Times New Roman" w:hAnsi="Times New Roman" w:cs="Times New Roman"/>
          <w:i w:val="0"/>
        </w:rPr>
        <w:t>. Решения, принятые на местном референдуме</w:t>
      </w:r>
    </w:p>
    <w:p w:rsidR="00DB60AE" w:rsidRPr="007F2C6C" w:rsidRDefault="00DB60AE" w:rsidP="00DB60AE">
      <w:pPr>
        <w:widowControl w:val="0"/>
        <w:numPr>
          <w:ilvl w:val="0"/>
          <w:numId w:val="24"/>
        </w:numPr>
        <w:tabs>
          <w:tab w:val="left" w:pos="-426"/>
        </w:tabs>
        <w:suppressAutoHyphens w:val="0"/>
        <w:spacing w:line="240" w:lineRule="auto"/>
        <w:ind w:left="0" w:firstLine="851"/>
        <w:jc w:val="both"/>
        <w:rPr>
          <w:sz w:val="28"/>
          <w:szCs w:val="28"/>
        </w:rPr>
      </w:pPr>
      <w:r w:rsidRPr="007F2C6C">
        <w:rPr>
          <w:sz w:val="28"/>
          <w:szCs w:val="28"/>
        </w:rPr>
        <w:t>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DB60AE" w:rsidRPr="007D7160" w:rsidRDefault="00DB60AE" w:rsidP="00DB60AE">
      <w:pPr>
        <w:pStyle w:val="af2"/>
        <w:keepNext w:val="0"/>
        <w:widowControl w:val="0"/>
        <w:numPr>
          <w:ilvl w:val="0"/>
          <w:numId w:val="24"/>
        </w:numPr>
        <w:tabs>
          <w:tab w:val="left" w:pos="-426"/>
        </w:tabs>
        <w:suppressAutoHyphens w:val="0"/>
        <w:spacing w:before="0" w:after="0" w:line="240" w:lineRule="auto"/>
        <w:ind w:left="0" w:firstLine="851"/>
        <w:jc w:val="both"/>
        <w:rPr>
          <w:b w:val="0"/>
        </w:rPr>
      </w:pPr>
      <w:r w:rsidRPr="007D7160">
        <w:rPr>
          <w:b w:val="0"/>
        </w:rPr>
        <w:t>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w:t>
      </w:r>
    </w:p>
    <w:p w:rsidR="00DB60AE" w:rsidRPr="007F2C6C" w:rsidRDefault="00DB60AE" w:rsidP="00DB60AE">
      <w:pPr>
        <w:pStyle w:val="ConsNormal"/>
        <w:numPr>
          <w:ilvl w:val="0"/>
          <w:numId w:val="24"/>
        </w:numPr>
        <w:tabs>
          <w:tab w:val="left" w:pos="-426"/>
        </w:tabs>
        <w:suppressAutoHyphens w:val="0"/>
        <w:spacing w:after="0" w:line="240" w:lineRule="auto"/>
        <w:ind w:left="0" w:firstLine="851"/>
        <w:jc w:val="both"/>
        <w:rPr>
          <w:rFonts w:ascii="Times New Roman" w:hAnsi="Times New Roman" w:cs="Times New Roman"/>
          <w:sz w:val="28"/>
          <w:szCs w:val="28"/>
        </w:rPr>
      </w:pPr>
      <w:r w:rsidRPr="007D7160">
        <w:rPr>
          <w:rFonts w:ascii="Times New Roman" w:hAnsi="Times New Roman" w:cs="Times New Roman"/>
          <w:sz w:val="28"/>
          <w:szCs w:val="28"/>
        </w:rPr>
        <w:t>Решение, принятое на местном референдуме, регистрируется в</w:t>
      </w:r>
      <w:r w:rsidRPr="007F2C6C">
        <w:rPr>
          <w:rFonts w:ascii="Times New Roman" w:hAnsi="Times New Roman" w:cs="Times New Roman"/>
          <w:sz w:val="28"/>
          <w:szCs w:val="28"/>
        </w:rPr>
        <w:t xml:space="preserve"> Совете.</w:t>
      </w:r>
    </w:p>
    <w:p w:rsidR="00DB60AE" w:rsidRPr="007F2C6C" w:rsidRDefault="00DB60AE" w:rsidP="00DB60AE">
      <w:pPr>
        <w:pStyle w:val="ConsNormal"/>
        <w:numPr>
          <w:ilvl w:val="0"/>
          <w:numId w:val="24"/>
        </w:numPr>
        <w:tabs>
          <w:tab w:val="left" w:pos="0"/>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DB60AE" w:rsidRDefault="00DB60AE" w:rsidP="00DB60AE">
      <w:pPr>
        <w:pStyle w:val="ConsNormal"/>
        <w:numPr>
          <w:ilvl w:val="0"/>
          <w:numId w:val="24"/>
        </w:numPr>
        <w:tabs>
          <w:tab w:val="left" w:pos="-426"/>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DB60AE" w:rsidRPr="007F2C6C" w:rsidRDefault="00DB60AE" w:rsidP="00DB60AE">
      <w:pPr>
        <w:pStyle w:val="2"/>
        <w:keepNext w:val="0"/>
        <w:widowControl w:val="0"/>
        <w:tabs>
          <w:tab w:val="left" w:pos="26849"/>
          <w:tab w:val="left" w:pos="30809"/>
        </w:tabs>
        <w:suppressAutoHyphens w:val="0"/>
        <w:spacing w:before="0" w:after="0" w:line="240" w:lineRule="auto"/>
        <w:ind w:left="0" w:firstLine="851"/>
        <w:jc w:val="both"/>
        <w:rPr>
          <w:rFonts w:ascii="Times New Roman" w:hAnsi="Times New Roman" w:cs="Times New Roman"/>
        </w:rPr>
      </w:pPr>
    </w:p>
    <w:p w:rsidR="00DB60AE" w:rsidRPr="007D7160" w:rsidRDefault="00DB60AE" w:rsidP="00DB60AE">
      <w:pPr>
        <w:pStyle w:val="2"/>
        <w:keepNext w:val="0"/>
        <w:widowControl w:val="0"/>
        <w:tabs>
          <w:tab w:val="clear" w:pos="576"/>
          <w:tab w:val="left" w:pos="24380"/>
          <w:tab w:val="left" w:pos="28340"/>
        </w:tabs>
        <w:suppressAutoHyphens w:val="0"/>
        <w:spacing w:before="0" w:after="0" w:line="240" w:lineRule="auto"/>
        <w:ind w:left="0" w:firstLine="851"/>
        <w:rPr>
          <w:rFonts w:ascii="Times New Roman" w:hAnsi="Times New Roman" w:cs="Times New Roman"/>
          <w:i w:val="0"/>
        </w:rPr>
      </w:pPr>
      <w:r w:rsidRPr="007D7160">
        <w:rPr>
          <w:rFonts w:ascii="Times New Roman" w:hAnsi="Times New Roman" w:cs="Times New Roman"/>
          <w:i w:val="0"/>
          <w:kern w:val="28"/>
        </w:rPr>
        <w:lastRenderedPageBreak/>
        <w:t>Статья</w:t>
      </w:r>
      <w:r w:rsidRPr="007D7160">
        <w:rPr>
          <w:rFonts w:ascii="Times New Roman" w:hAnsi="Times New Roman" w:cs="Times New Roman"/>
          <w:i w:val="0"/>
        </w:rPr>
        <w:t xml:space="preserve"> </w:t>
      </w:r>
      <w:r w:rsidR="000566A2">
        <w:rPr>
          <w:rFonts w:ascii="Times New Roman" w:hAnsi="Times New Roman" w:cs="Times New Roman"/>
          <w:i w:val="0"/>
        </w:rPr>
        <w:t>59</w:t>
      </w:r>
      <w:r w:rsidRPr="007D7160">
        <w:rPr>
          <w:rFonts w:ascii="Times New Roman" w:hAnsi="Times New Roman" w:cs="Times New Roman"/>
          <w:i w:val="0"/>
        </w:rPr>
        <w:t>. Правовые акты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1. </w:t>
      </w:r>
      <w:proofErr w:type="gramStart"/>
      <w:r w:rsidRPr="007F2C6C">
        <w:rPr>
          <w:rFonts w:ascii="Times New Roman" w:hAnsi="Times New Roman" w:cs="Times New Roman"/>
          <w:sz w:val="28"/>
          <w:szCs w:val="28"/>
        </w:rPr>
        <w:t>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а также решения, регулирующие вопросы порядка организации  деятельности Совета и по иным вопросам, отнесенным к его компетенции федеральными законами, законами Краснодарского края,  уставом поселения.</w:t>
      </w:r>
      <w:proofErr w:type="gramEnd"/>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w:t>
      </w:r>
      <w:r w:rsidR="00525167">
        <w:rPr>
          <w:rFonts w:ascii="Times New Roman" w:hAnsi="Times New Roman" w:cs="Times New Roman"/>
          <w:sz w:val="28"/>
          <w:szCs w:val="28"/>
        </w:rPr>
        <w:t xml:space="preserve">но Федеральным законом от 06 октября </w:t>
      </w:r>
      <w:r w:rsidRPr="007F2C6C">
        <w:rPr>
          <w:rFonts w:ascii="Times New Roman" w:hAnsi="Times New Roman" w:cs="Times New Roman"/>
          <w:sz w:val="28"/>
          <w:szCs w:val="28"/>
        </w:rPr>
        <w:t xml:space="preserve">2003 </w:t>
      </w:r>
      <w:r w:rsidR="00525167">
        <w:rPr>
          <w:rFonts w:ascii="Times New Roman" w:hAnsi="Times New Roman" w:cs="Times New Roman"/>
          <w:sz w:val="28"/>
          <w:szCs w:val="28"/>
        </w:rPr>
        <w:t xml:space="preserve">года </w:t>
      </w:r>
      <w:r w:rsidRPr="007F2C6C">
        <w:rPr>
          <w:rFonts w:ascii="Times New Roman" w:hAnsi="Times New Roman" w:cs="Times New Roman"/>
          <w:sz w:val="28"/>
          <w:szCs w:val="28"/>
        </w:rPr>
        <w:t>№ 131-ФЗ «Об общих принципах организации местного самоуправления в Российской Федерации».</w:t>
      </w:r>
    </w:p>
    <w:p w:rsidR="00DB60AE" w:rsidRPr="007F2C6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Правовые акты Совета принимаются на его сессиях в соответствии с регламентом работы Совета.</w:t>
      </w:r>
    </w:p>
    <w:p w:rsidR="00DB60AE" w:rsidRPr="007F2C6C" w:rsidRDefault="00DB60AE" w:rsidP="00DB60AE">
      <w:pPr>
        <w:pStyle w:val="ConsNormal"/>
        <w:numPr>
          <w:ilvl w:val="0"/>
          <w:numId w:val="2"/>
        </w:numPr>
        <w:tabs>
          <w:tab w:val="left" w:pos="0"/>
        </w:tabs>
        <w:suppressAutoHyphens w:val="0"/>
        <w:spacing w:after="0" w:line="240" w:lineRule="auto"/>
        <w:ind w:left="0"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 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DB60AE" w:rsidRPr="007F2C6C" w:rsidRDefault="00DB60AE" w:rsidP="00DB60AE">
      <w:pPr>
        <w:widowControl w:val="0"/>
        <w:numPr>
          <w:ilvl w:val="0"/>
          <w:numId w:val="2"/>
        </w:numPr>
        <w:tabs>
          <w:tab w:val="left" w:pos="75"/>
          <w:tab w:val="left" w:pos="140"/>
        </w:tabs>
        <w:suppressAutoHyphens w:val="0"/>
        <w:spacing w:line="240" w:lineRule="auto"/>
        <w:ind w:left="0" w:firstLine="851"/>
        <w:jc w:val="both"/>
        <w:rPr>
          <w:sz w:val="28"/>
          <w:szCs w:val="28"/>
        </w:rPr>
      </w:pPr>
      <w:r w:rsidRPr="007F2C6C">
        <w:rPr>
          <w:sz w:val="28"/>
          <w:szCs w:val="28"/>
        </w:rPr>
        <w:t xml:space="preserve"> </w:t>
      </w:r>
      <w:proofErr w:type="gramStart"/>
      <w:r w:rsidRPr="007F2C6C">
        <w:rPr>
          <w:sz w:val="28"/>
          <w:szCs w:val="28"/>
        </w:rPr>
        <w:t>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и правовых актов, затрагивающих права, свободы и обязанности человека и гражданина, вступающих в силу после их официального опубликования (обнародования).</w:t>
      </w:r>
      <w:proofErr w:type="gramEnd"/>
    </w:p>
    <w:p w:rsidR="00DB60AE" w:rsidRPr="007F2C6C" w:rsidRDefault="00DB60AE" w:rsidP="00DB60AE">
      <w:pPr>
        <w:widowControl w:val="0"/>
        <w:tabs>
          <w:tab w:val="left" w:pos="-2160"/>
          <w:tab w:val="left" w:pos="0"/>
        </w:tabs>
        <w:suppressAutoHyphens w:val="0"/>
        <w:spacing w:line="240" w:lineRule="auto"/>
        <w:ind w:firstLine="851"/>
        <w:jc w:val="both"/>
        <w:rPr>
          <w:sz w:val="28"/>
          <w:szCs w:val="28"/>
        </w:rPr>
      </w:pPr>
      <w:r w:rsidRPr="007F2C6C">
        <w:rPr>
          <w:sz w:val="28"/>
          <w:szCs w:val="28"/>
        </w:rPr>
        <w:t>6. Нормативный правовой акт, принятый Советом, направляется главе поселения для подписания и обнародования в течение 10 дней</w:t>
      </w:r>
      <w:r w:rsidRPr="007F2C6C">
        <w:rPr>
          <w:color w:val="0000FF"/>
          <w:sz w:val="28"/>
          <w:szCs w:val="28"/>
        </w:rPr>
        <w:t>.</w:t>
      </w:r>
      <w:r w:rsidRPr="007F2C6C">
        <w:rPr>
          <w:sz w:val="28"/>
          <w:szCs w:val="28"/>
        </w:rPr>
        <w:t xml:space="preserve"> 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rsidR="00DB60AE" w:rsidRPr="007F2C6C" w:rsidRDefault="00DB60AE" w:rsidP="00DB60AE">
      <w:pPr>
        <w:widowControl w:val="0"/>
        <w:tabs>
          <w:tab w:val="left" w:pos="0"/>
        </w:tabs>
        <w:suppressAutoHyphens w:val="0"/>
        <w:spacing w:line="240" w:lineRule="auto"/>
        <w:ind w:firstLine="851"/>
        <w:jc w:val="both"/>
        <w:rPr>
          <w:sz w:val="28"/>
          <w:szCs w:val="28"/>
        </w:rPr>
      </w:pPr>
      <w:r w:rsidRPr="007F2C6C">
        <w:rPr>
          <w:sz w:val="28"/>
          <w:szCs w:val="28"/>
        </w:rPr>
        <w:t>Если глава поселения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rsidR="00DB60AE" w:rsidRPr="007F2C6C" w:rsidRDefault="00DB60AE" w:rsidP="00DB60AE">
      <w:pPr>
        <w:widowControl w:val="0"/>
        <w:tabs>
          <w:tab w:val="left" w:pos="0"/>
        </w:tabs>
        <w:suppressAutoHyphens w:val="0"/>
        <w:spacing w:line="240" w:lineRule="auto"/>
        <w:ind w:firstLine="851"/>
        <w:jc w:val="both"/>
        <w:rPr>
          <w:sz w:val="28"/>
          <w:szCs w:val="28"/>
        </w:rPr>
      </w:pPr>
      <w:r w:rsidRPr="007F2C6C">
        <w:rPr>
          <w:sz w:val="28"/>
          <w:szCs w:val="28"/>
        </w:rPr>
        <w:t>7. Решение Совета должно содержать указание на финансовые, материально-технические и иные ресурсы, необходимые для его реализации.</w:t>
      </w:r>
    </w:p>
    <w:p w:rsidR="00DB60AE" w:rsidRPr="007F2C6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sidRPr="007F2C6C">
        <w:rPr>
          <w:rFonts w:ascii="Times New Roman" w:hAnsi="Times New Roman" w:cs="Times New Roman"/>
          <w:color w:val="000000"/>
          <w:sz w:val="28"/>
          <w:szCs w:val="28"/>
        </w:rPr>
        <w:t xml:space="preserve"> </w:t>
      </w:r>
      <w:r w:rsidRPr="007F2C6C">
        <w:rPr>
          <w:rFonts w:ascii="Times New Roman" w:hAnsi="Times New Roman" w:cs="Times New Roman"/>
          <w:sz w:val="28"/>
          <w:szCs w:val="28"/>
        </w:rPr>
        <w:t>поселения или при наличии заключения главы</w:t>
      </w:r>
      <w:r w:rsidRPr="007F2C6C">
        <w:rPr>
          <w:rFonts w:ascii="Times New Roman" w:hAnsi="Times New Roman" w:cs="Times New Roman"/>
          <w:color w:val="000000"/>
          <w:sz w:val="28"/>
          <w:szCs w:val="28"/>
        </w:rPr>
        <w:t xml:space="preserve"> </w:t>
      </w:r>
      <w:r w:rsidRPr="007F2C6C">
        <w:rPr>
          <w:rFonts w:ascii="Times New Roman" w:hAnsi="Times New Roman" w:cs="Times New Roman"/>
          <w:sz w:val="28"/>
          <w:szCs w:val="28"/>
        </w:rPr>
        <w:t>поселения.</w:t>
      </w:r>
    </w:p>
    <w:p w:rsidR="00DB60AE" w:rsidRDefault="00DB60AE" w:rsidP="00DB60AE">
      <w:pPr>
        <w:pStyle w:val="2"/>
        <w:keepNext w:val="0"/>
        <w:widowControl w:val="0"/>
        <w:tabs>
          <w:tab w:val="clear" w:pos="576"/>
          <w:tab w:val="left" w:pos="0"/>
          <w:tab w:val="left" w:pos="840"/>
        </w:tabs>
        <w:suppressAutoHyphens w:val="0"/>
        <w:spacing w:before="0" w:after="0" w:line="240" w:lineRule="auto"/>
        <w:ind w:left="0" w:firstLine="851"/>
        <w:jc w:val="both"/>
        <w:rPr>
          <w:rFonts w:ascii="Times New Roman" w:hAnsi="Times New Roman" w:cs="Times New Roman"/>
        </w:rPr>
      </w:pPr>
    </w:p>
    <w:p w:rsidR="00AD49C1" w:rsidRPr="00AD49C1" w:rsidRDefault="00AD49C1" w:rsidP="00AD49C1">
      <w:pPr>
        <w:pStyle w:val="a0"/>
      </w:pPr>
    </w:p>
    <w:p w:rsidR="00DB60AE" w:rsidRPr="00C108EE" w:rsidRDefault="00DB60AE" w:rsidP="00DB60AE">
      <w:pPr>
        <w:pStyle w:val="2"/>
        <w:keepNext w:val="0"/>
        <w:widowControl w:val="0"/>
        <w:tabs>
          <w:tab w:val="clear" w:pos="576"/>
          <w:tab w:val="left" w:pos="0"/>
          <w:tab w:val="left" w:pos="840"/>
        </w:tabs>
        <w:suppressAutoHyphens w:val="0"/>
        <w:spacing w:before="0" w:after="0" w:line="240" w:lineRule="auto"/>
        <w:ind w:left="0" w:firstLine="851"/>
        <w:jc w:val="both"/>
        <w:rPr>
          <w:rFonts w:ascii="Times New Roman" w:hAnsi="Times New Roman" w:cs="Times New Roman"/>
          <w:i w:val="0"/>
        </w:rPr>
      </w:pPr>
      <w:r w:rsidRPr="00C108EE">
        <w:rPr>
          <w:rFonts w:ascii="Times New Roman" w:hAnsi="Times New Roman" w:cs="Times New Roman"/>
          <w:i w:val="0"/>
        </w:rPr>
        <w:lastRenderedPageBreak/>
        <w:t xml:space="preserve">Статья </w:t>
      </w:r>
      <w:r w:rsidR="000566A2">
        <w:rPr>
          <w:rFonts w:ascii="Times New Roman" w:hAnsi="Times New Roman" w:cs="Times New Roman"/>
          <w:i w:val="0"/>
        </w:rPr>
        <w:t>60</w:t>
      </w:r>
      <w:r w:rsidRPr="00C108EE">
        <w:rPr>
          <w:rFonts w:ascii="Times New Roman" w:hAnsi="Times New Roman" w:cs="Times New Roman"/>
          <w:i w:val="0"/>
        </w:rPr>
        <w:t xml:space="preserve">. Правовые акты председателя Совета </w:t>
      </w:r>
    </w:p>
    <w:p w:rsidR="00DB60AE" w:rsidRPr="007F2C6C" w:rsidRDefault="00DB60AE" w:rsidP="00DB60AE">
      <w:pPr>
        <w:pStyle w:val="ConsNormal"/>
        <w:tabs>
          <w:tab w:val="left" w:pos="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p>
    <w:p w:rsidR="00DB60AE" w:rsidRPr="007F2C6C" w:rsidRDefault="00DB60AE" w:rsidP="00DB60AE">
      <w:pPr>
        <w:pStyle w:val="a0"/>
        <w:widowControl w:val="0"/>
        <w:suppressAutoHyphens w:val="0"/>
        <w:spacing w:after="0" w:line="240" w:lineRule="auto"/>
        <w:ind w:firstLine="851"/>
        <w:jc w:val="both"/>
        <w:rPr>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w:t>
      </w:r>
      <w:r w:rsidR="000566A2">
        <w:rPr>
          <w:rFonts w:ascii="Times New Roman" w:hAnsi="Times New Roman" w:cs="Times New Roman"/>
          <w:b/>
          <w:sz w:val="28"/>
          <w:szCs w:val="28"/>
        </w:rPr>
        <w:t>61</w:t>
      </w:r>
      <w:r w:rsidRPr="007F2C6C">
        <w:rPr>
          <w:rFonts w:ascii="Times New Roman" w:hAnsi="Times New Roman" w:cs="Times New Roman"/>
          <w:b/>
          <w:sz w:val="28"/>
          <w:szCs w:val="28"/>
        </w:rPr>
        <w:t xml:space="preserve">. Правовые акты </w:t>
      </w:r>
      <w:r w:rsidRPr="00DA66DC">
        <w:rPr>
          <w:rFonts w:ascii="Times New Roman" w:hAnsi="Times New Roman" w:cs="Times New Roman"/>
          <w:b/>
          <w:sz w:val="28"/>
          <w:szCs w:val="28"/>
        </w:rPr>
        <w:t>главы поселения,</w:t>
      </w:r>
      <w:r w:rsidRPr="007F2C6C">
        <w:rPr>
          <w:rFonts w:ascii="Times New Roman" w:hAnsi="Times New Roman" w:cs="Times New Roman"/>
          <w:b/>
          <w:sz w:val="28"/>
          <w:szCs w:val="28"/>
        </w:rPr>
        <w:t xml:space="preserve"> администрации поселения</w:t>
      </w:r>
    </w:p>
    <w:p w:rsidR="00DB60AE" w:rsidRPr="00DA66DC" w:rsidRDefault="00DB60AE" w:rsidP="00DB60AE">
      <w:pPr>
        <w:widowControl w:val="0"/>
        <w:suppressAutoHyphens w:val="0"/>
        <w:spacing w:line="240" w:lineRule="auto"/>
        <w:ind w:firstLine="851"/>
        <w:jc w:val="both"/>
        <w:rPr>
          <w:rFonts w:eastAsia="Times New Roman"/>
          <w:bCs/>
          <w:kern w:val="0"/>
          <w:sz w:val="28"/>
          <w:szCs w:val="28"/>
          <w:lang w:eastAsia="ru-RU"/>
        </w:rPr>
      </w:pPr>
      <w:r w:rsidRPr="00DA66DC">
        <w:rPr>
          <w:sz w:val="28"/>
          <w:szCs w:val="28"/>
        </w:rPr>
        <w:t xml:space="preserve">1. </w:t>
      </w:r>
      <w:r w:rsidRPr="00DA66DC">
        <w:rPr>
          <w:rFonts w:eastAsia="Times New Roman"/>
          <w:bCs/>
          <w:kern w:val="0"/>
          <w:sz w:val="28"/>
          <w:szCs w:val="28"/>
          <w:lang w:eastAsia="ru-RU"/>
        </w:rPr>
        <w:t xml:space="preserve">Глава поселения издает постановления и распоряжения по иным вопросам, отнесенным к его компетенции настоящим уставом в соответствии с </w:t>
      </w:r>
      <w:r w:rsidR="00525167">
        <w:rPr>
          <w:sz w:val="28"/>
          <w:szCs w:val="28"/>
        </w:rPr>
        <w:t xml:space="preserve">Федеральным законом от 06 октября </w:t>
      </w:r>
      <w:r w:rsidRPr="00DA66DC">
        <w:rPr>
          <w:sz w:val="28"/>
          <w:szCs w:val="28"/>
        </w:rPr>
        <w:t>2003</w:t>
      </w:r>
      <w:r w:rsidR="00525167">
        <w:rPr>
          <w:sz w:val="28"/>
          <w:szCs w:val="28"/>
        </w:rPr>
        <w:t xml:space="preserve"> года </w:t>
      </w:r>
      <w:r w:rsidRPr="00DA66DC">
        <w:rPr>
          <w:sz w:val="28"/>
          <w:szCs w:val="28"/>
        </w:rPr>
        <w:t xml:space="preserve"> № 131-ФЗ «Об общих принципах организации местного самоуправления в Российской Федерации»</w:t>
      </w:r>
      <w:r w:rsidRPr="00DA66DC">
        <w:rPr>
          <w:rFonts w:eastAsia="Times New Roman"/>
          <w:bCs/>
          <w:kern w:val="0"/>
          <w:sz w:val="28"/>
          <w:szCs w:val="28"/>
          <w:lang w:eastAsia="ru-RU"/>
        </w:rPr>
        <w:t>, другими федеральными законами.</w:t>
      </w:r>
    </w:p>
    <w:p w:rsidR="00DB60AE" w:rsidRPr="00DA66DC" w:rsidRDefault="00DB60AE" w:rsidP="00DB60AE">
      <w:pPr>
        <w:widowControl w:val="0"/>
        <w:suppressAutoHyphens w:val="0"/>
        <w:spacing w:line="240" w:lineRule="auto"/>
        <w:ind w:firstLine="851"/>
        <w:jc w:val="both"/>
        <w:rPr>
          <w:sz w:val="28"/>
          <w:szCs w:val="28"/>
        </w:rPr>
      </w:pPr>
      <w:r w:rsidRPr="00DA66DC">
        <w:rPr>
          <w:sz w:val="28"/>
          <w:szCs w:val="28"/>
        </w:rPr>
        <w:t xml:space="preserve">2. </w:t>
      </w:r>
      <w:proofErr w:type="gramStart"/>
      <w:r w:rsidRPr="00DA66DC">
        <w:rPr>
          <w:sz w:val="28"/>
          <w:szCs w:val="28"/>
        </w:rPr>
        <w:t>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DB60AE" w:rsidRPr="007F2C6C" w:rsidRDefault="00DB60AE" w:rsidP="00DB60AE">
      <w:pPr>
        <w:widowControl w:val="0"/>
        <w:suppressAutoHyphens w:val="0"/>
        <w:spacing w:line="240" w:lineRule="auto"/>
        <w:ind w:firstLine="851"/>
        <w:jc w:val="both"/>
        <w:rPr>
          <w:sz w:val="28"/>
          <w:szCs w:val="28"/>
        </w:rPr>
      </w:pPr>
      <w:r w:rsidRPr="00DA66DC">
        <w:rPr>
          <w:sz w:val="28"/>
          <w:szCs w:val="28"/>
        </w:rPr>
        <w:t xml:space="preserve">3. Постановления и распоряжения главы поселения, </w:t>
      </w:r>
      <w:r w:rsidRPr="007F2C6C">
        <w:rPr>
          <w:sz w:val="28"/>
          <w:szCs w:val="28"/>
        </w:rPr>
        <w:t>администрации</w:t>
      </w:r>
      <w:r w:rsidRPr="00373D32">
        <w:rPr>
          <w:b/>
          <w:sz w:val="28"/>
          <w:szCs w:val="28"/>
          <w:highlight w:val="yellow"/>
        </w:rPr>
        <w:t xml:space="preserve"> </w:t>
      </w:r>
      <w:r w:rsidRPr="007F2C6C">
        <w:rPr>
          <w:sz w:val="28"/>
          <w:szCs w:val="28"/>
        </w:rPr>
        <w:t>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color w:val="000000"/>
          <w:sz w:val="28"/>
          <w:szCs w:val="28"/>
        </w:rPr>
      </w:pPr>
      <w:r w:rsidRPr="007F2C6C">
        <w:rPr>
          <w:rFonts w:ascii="Times New Roman" w:hAnsi="Times New Roman" w:cs="Times New Roman"/>
          <w:b/>
          <w:sz w:val="28"/>
          <w:szCs w:val="28"/>
        </w:rPr>
        <w:t>Статья 6</w:t>
      </w:r>
      <w:r w:rsidR="000566A2">
        <w:rPr>
          <w:rFonts w:ascii="Times New Roman" w:hAnsi="Times New Roman" w:cs="Times New Roman"/>
          <w:b/>
          <w:sz w:val="28"/>
          <w:szCs w:val="28"/>
        </w:rPr>
        <w:t>2</w:t>
      </w:r>
      <w:r w:rsidRPr="007F2C6C">
        <w:rPr>
          <w:rFonts w:ascii="Times New Roman" w:hAnsi="Times New Roman" w:cs="Times New Roman"/>
          <w:b/>
          <w:sz w:val="28"/>
          <w:szCs w:val="28"/>
        </w:rPr>
        <w:t>.</w:t>
      </w:r>
      <w:r w:rsidRPr="007F2C6C">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DB60AE"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Руководители отраслевых (функциональных)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w:t>
      </w:r>
    </w:p>
    <w:p w:rsidR="00790434" w:rsidRDefault="00790434" w:rsidP="00DB60AE">
      <w:pPr>
        <w:pStyle w:val="ConsNormal"/>
        <w:suppressAutoHyphens w:val="0"/>
        <w:spacing w:after="0" w:line="240" w:lineRule="auto"/>
        <w:ind w:firstLine="851"/>
        <w:jc w:val="both"/>
        <w:rPr>
          <w:rFonts w:ascii="Times New Roman" w:hAnsi="Times New Roman" w:cs="Times New Roman"/>
          <w:sz w:val="28"/>
          <w:szCs w:val="28"/>
        </w:rPr>
      </w:pPr>
    </w:p>
    <w:p w:rsidR="00790434" w:rsidRPr="00D816FF" w:rsidRDefault="000566A2" w:rsidP="00790434">
      <w:pPr>
        <w:pStyle w:val="2"/>
        <w:keepNext w:val="0"/>
        <w:widowControl w:val="0"/>
        <w:tabs>
          <w:tab w:val="left" w:pos="8400"/>
          <w:tab w:val="left" w:pos="16140"/>
        </w:tabs>
        <w:spacing w:before="0" w:after="0"/>
        <w:ind w:firstLine="709"/>
        <w:jc w:val="both"/>
        <w:rPr>
          <w:rFonts w:ascii="Times New Roman" w:hAnsi="Times New Roman" w:cs="Times New Roman"/>
          <w:i w:val="0"/>
        </w:rPr>
      </w:pPr>
      <w:r>
        <w:rPr>
          <w:rFonts w:ascii="Times New Roman" w:hAnsi="Times New Roman" w:cs="Times New Roman"/>
          <w:i w:val="0"/>
        </w:rPr>
        <w:t>Статья 63</w:t>
      </w:r>
      <w:r w:rsidR="00790434" w:rsidRPr="00D816FF">
        <w:rPr>
          <w:rFonts w:ascii="Times New Roman" w:hAnsi="Times New Roman" w:cs="Times New Roman"/>
          <w:i w:val="0"/>
        </w:rPr>
        <w:t>. Вступление в силу муниципальных правовых актов</w:t>
      </w:r>
    </w:p>
    <w:p w:rsidR="00790434" w:rsidRPr="00D816FF" w:rsidRDefault="00790434" w:rsidP="00790434">
      <w:pPr>
        <w:pStyle w:val="ConsNormal"/>
        <w:tabs>
          <w:tab w:val="left" w:pos="39"/>
          <w:tab w:val="left" w:pos="181"/>
        </w:tabs>
        <w:spacing w:after="0"/>
        <w:ind w:firstLine="709"/>
        <w:jc w:val="both"/>
        <w:rPr>
          <w:rFonts w:ascii="Times New Roman" w:hAnsi="Times New Roman" w:cs="Times New Roman"/>
          <w:sz w:val="28"/>
          <w:szCs w:val="28"/>
        </w:rPr>
      </w:pPr>
      <w:r w:rsidRPr="00D816FF">
        <w:rPr>
          <w:rFonts w:ascii="Times New Roman" w:hAnsi="Times New Roman" w:cs="Times New Roman"/>
          <w:sz w:val="28"/>
          <w:szCs w:val="28"/>
        </w:rPr>
        <w:t>1. Муниципальные правовые акты вступают в силу со дня</w:t>
      </w:r>
      <w:r w:rsidRPr="00D816FF">
        <w:rPr>
          <w:rFonts w:ascii="Times New Roman" w:hAnsi="Times New Roman" w:cs="Times New Roman"/>
          <w:bCs/>
          <w:sz w:val="28"/>
          <w:szCs w:val="28"/>
        </w:rPr>
        <w:t xml:space="preserve"> </w:t>
      </w:r>
      <w:r w:rsidRPr="00D816FF">
        <w:rPr>
          <w:rFonts w:ascii="Times New Roman" w:hAnsi="Times New Roman" w:cs="Times New Roman"/>
          <w:sz w:val="28"/>
          <w:szCs w:val="28"/>
        </w:rPr>
        <w:t>их подписания, если иное не установлено в муниципальном правовом акте.</w:t>
      </w:r>
    </w:p>
    <w:p w:rsidR="00790434" w:rsidRPr="00D816FF" w:rsidRDefault="00790434" w:rsidP="00790434">
      <w:pPr>
        <w:pStyle w:val="ConsNormal"/>
        <w:tabs>
          <w:tab w:val="left" w:pos="39"/>
          <w:tab w:val="left" w:pos="181"/>
        </w:tabs>
        <w:spacing w:after="0"/>
        <w:ind w:firstLine="709"/>
        <w:jc w:val="both"/>
        <w:rPr>
          <w:rFonts w:ascii="Times New Roman" w:hAnsi="Times New Roman" w:cs="Times New Roman"/>
          <w:sz w:val="28"/>
          <w:szCs w:val="28"/>
        </w:rPr>
      </w:pPr>
      <w:r w:rsidRPr="00D816FF">
        <w:rPr>
          <w:rFonts w:ascii="Times New Roman" w:hAnsi="Times New Roman" w:cs="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790434" w:rsidRPr="00D816FF" w:rsidRDefault="00790434" w:rsidP="00790434">
      <w:pPr>
        <w:pStyle w:val="ConsNormal"/>
        <w:tabs>
          <w:tab w:val="left" w:pos="39"/>
          <w:tab w:val="left" w:pos="181"/>
        </w:tabs>
        <w:spacing w:after="0"/>
        <w:ind w:firstLine="709"/>
        <w:jc w:val="both"/>
        <w:rPr>
          <w:rFonts w:ascii="Times New Roman" w:hAnsi="Times New Roman" w:cs="Times New Roman"/>
          <w:sz w:val="28"/>
          <w:szCs w:val="28"/>
        </w:rPr>
      </w:pPr>
      <w:r w:rsidRPr="00D816FF">
        <w:rPr>
          <w:rFonts w:ascii="Times New Roman" w:hAnsi="Times New Roman" w:cs="Times New Roman"/>
          <w:sz w:val="28"/>
          <w:szCs w:val="28"/>
        </w:rPr>
        <w:t xml:space="preserve">3. Муниципальные нормативные правовые акты, затрагивающие права, свободы и обязанности человека и гражданина, </w:t>
      </w:r>
      <w:r w:rsidRPr="00D816FF">
        <w:rPr>
          <w:rFonts w:ascii="Times New Roman" w:eastAsia="Calibri" w:hAnsi="Times New Roman" w:cs="Times New Roman"/>
          <w:sz w:val="28"/>
          <w:szCs w:val="28"/>
        </w:rPr>
        <w:t xml:space="preserve">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 </w:t>
      </w:r>
      <w:r w:rsidRPr="00D816FF">
        <w:rPr>
          <w:rFonts w:ascii="Times New Roman" w:hAnsi="Times New Roman" w:cs="Times New Roman"/>
          <w:sz w:val="28"/>
          <w:szCs w:val="28"/>
        </w:rPr>
        <w:t xml:space="preserve">вступают </w:t>
      </w:r>
      <w:r w:rsidRPr="00D816FF">
        <w:rPr>
          <w:rFonts w:ascii="Times New Roman" w:hAnsi="Times New Roman" w:cs="Times New Roman"/>
          <w:sz w:val="28"/>
          <w:szCs w:val="28"/>
        </w:rPr>
        <w:lastRenderedPageBreak/>
        <w:t>в силу после их официального опубликования (обнародования).</w:t>
      </w:r>
    </w:p>
    <w:p w:rsidR="00790434" w:rsidRPr="00D816FF" w:rsidRDefault="00790434" w:rsidP="00790434">
      <w:pPr>
        <w:widowControl w:val="0"/>
        <w:ind w:firstLine="709"/>
        <w:jc w:val="both"/>
        <w:rPr>
          <w:strike/>
          <w:sz w:val="28"/>
          <w:szCs w:val="28"/>
        </w:rPr>
      </w:pPr>
      <w:r w:rsidRPr="00D816FF">
        <w:rPr>
          <w:sz w:val="28"/>
          <w:szCs w:val="28"/>
        </w:rPr>
        <w:t xml:space="preserve">4. 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w:t>
      </w:r>
      <w:r w:rsidRPr="00D816FF">
        <w:rPr>
          <w:rFonts w:eastAsia="Calibri"/>
          <w:sz w:val="28"/>
          <w:szCs w:val="28"/>
        </w:rPr>
        <w:t>соглашениями, заключенными между органами местного самоуправления,</w:t>
      </w:r>
      <w:r w:rsidRPr="00D816FF">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790434" w:rsidRPr="00D816FF" w:rsidRDefault="00790434" w:rsidP="00790434">
      <w:pPr>
        <w:autoSpaceDE w:val="0"/>
        <w:autoSpaceDN w:val="0"/>
        <w:adjustRightInd w:val="0"/>
        <w:ind w:firstLine="709"/>
        <w:jc w:val="both"/>
        <w:rPr>
          <w:rFonts w:eastAsia="Calibri"/>
          <w:sz w:val="28"/>
          <w:szCs w:val="28"/>
        </w:rPr>
      </w:pPr>
      <w:r w:rsidRPr="00D816FF">
        <w:rPr>
          <w:rFonts w:eastAsia="Calibri"/>
          <w:sz w:val="28"/>
          <w:szCs w:val="28"/>
        </w:rPr>
        <w:t xml:space="preserve">5.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w:t>
      </w:r>
      <w:r w:rsidRPr="00D816FF">
        <w:rPr>
          <w:sz w:val="28"/>
          <w:szCs w:val="28"/>
        </w:rPr>
        <w:t>в поселении</w:t>
      </w:r>
      <w:r w:rsidRPr="00D816FF">
        <w:rPr>
          <w:rFonts w:eastAsia="Calibri"/>
          <w:sz w:val="28"/>
          <w:szCs w:val="28"/>
        </w:rPr>
        <w:t>.</w:t>
      </w:r>
    </w:p>
    <w:p w:rsidR="00790434" w:rsidRPr="00D816FF" w:rsidRDefault="00790434" w:rsidP="00790434">
      <w:pPr>
        <w:autoSpaceDE w:val="0"/>
        <w:autoSpaceDN w:val="0"/>
        <w:adjustRightInd w:val="0"/>
        <w:ind w:firstLine="709"/>
        <w:jc w:val="both"/>
        <w:rPr>
          <w:rFonts w:eastAsia="Calibri"/>
          <w:strike/>
          <w:sz w:val="28"/>
          <w:szCs w:val="28"/>
        </w:rPr>
      </w:pPr>
      <w:r w:rsidRPr="00D816FF">
        <w:rPr>
          <w:rFonts w:eastAsia="Calibri"/>
          <w:sz w:val="28"/>
          <w:szCs w:val="28"/>
        </w:rPr>
        <w:t xml:space="preserve">Для официального опубликования (обнародования) муниципальных правовых актов и соглашений органы местного самоуправления </w:t>
      </w:r>
      <w:r w:rsidRPr="00D816FF">
        <w:rPr>
          <w:sz w:val="28"/>
          <w:szCs w:val="28"/>
        </w:rPr>
        <w:t xml:space="preserve">поселения </w:t>
      </w:r>
      <w:r w:rsidRPr="00D816FF">
        <w:rPr>
          <w:rFonts w:eastAsia="Calibri"/>
          <w:sz w:val="28"/>
          <w:szCs w:val="28"/>
        </w:rPr>
        <w:t>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790434" w:rsidRPr="00D816FF" w:rsidRDefault="00790434" w:rsidP="00790434">
      <w:pPr>
        <w:autoSpaceDE w:val="0"/>
        <w:autoSpaceDN w:val="0"/>
        <w:adjustRightInd w:val="0"/>
        <w:ind w:firstLine="709"/>
        <w:jc w:val="both"/>
        <w:rPr>
          <w:sz w:val="28"/>
          <w:szCs w:val="28"/>
        </w:rPr>
      </w:pPr>
      <w:r w:rsidRPr="00D816FF">
        <w:rPr>
          <w:rFonts w:eastAsia="Calibri"/>
          <w:sz w:val="28"/>
          <w:szCs w:val="28"/>
        </w:rPr>
        <w:t xml:space="preserve">6. </w:t>
      </w:r>
      <w:r w:rsidRPr="00D816FF">
        <w:rPr>
          <w:sz w:val="28"/>
          <w:szCs w:val="28"/>
        </w:rPr>
        <w:t>Официальное опубликование (обнародование) производится за счет местного бюджета.</w:t>
      </w:r>
    </w:p>
    <w:p w:rsidR="00790434" w:rsidRPr="00D816FF" w:rsidRDefault="00790434" w:rsidP="00790434">
      <w:pPr>
        <w:ind w:firstLine="709"/>
        <w:jc w:val="both"/>
        <w:rPr>
          <w:rFonts w:eastAsia="Calibri"/>
          <w:kern w:val="2"/>
          <w:sz w:val="28"/>
          <w:szCs w:val="28"/>
        </w:rPr>
      </w:pPr>
      <w:r w:rsidRPr="00D816FF">
        <w:rPr>
          <w:sz w:val="28"/>
          <w:szCs w:val="28"/>
        </w:rPr>
        <w:t xml:space="preserve">7. </w:t>
      </w:r>
      <w:r w:rsidRPr="00D816FF">
        <w:rPr>
          <w:rFonts w:eastAsia="Calibri"/>
          <w:sz w:val="28"/>
          <w:szCs w:val="28"/>
        </w:rPr>
        <w:t xml:space="preserve">Официальное опубликование осуществляется путём внесения в текст документа пункта о необходимости его опубликования. </w:t>
      </w:r>
    </w:p>
    <w:p w:rsidR="00790434" w:rsidRPr="00D816FF" w:rsidRDefault="00790434" w:rsidP="00790434">
      <w:pPr>
        <w:autoSpaceDE w:val="0"/>
        <w:autoSpaceDN w:val="0"/>
        <w:adjustRightInd w:val="0"/>
        <w:ind w:firstLine="709"/>
        <w:jc w:val="both"/>
        <w:rPr>
          <w:rFonts w:eastAsia="Calibri"/>
          <w:sz w:val="28"/>
          <w:szCs w:val="28"/>
        </w:rPr>
      </w:pPr>
      <w:r w:rsidRPr="00D816FF">
        <w:rPr>
          <w:rFonts w:eastAsia="Calibri"/>
          <w:sz w:val="28"/>
          <w:szCs w:val="28"/>
        </w:rP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сетевые издания.</w:t>
      </w:r>
    </w:p>
    <w:p w:rsidR="00790434" w:rsidRPr="00D816FF" w:rsidRDefault="00790434" w:rsidP="00790434">
      <w:pPr>
        <w:autoSpaceDE w:val="0"/>
        <w:autoSpaceDN w:val="0"/>
        <w:adjustRightInd w:val="0"/>
        <w:ind w:firstLine="709"/>
        <w:jc w:val="both"/>
        <w:rPr>
          <w:rFonts w:eastAsia="Calibri"/>
          <w:sz w:val="28"/>
          <w:szCs w:val="28"/>
        </w:rPr>
      </w:pPr>
      <w:r w:rsidRPr="00D816FF">
        <w:rPr>
          <w:rFonts w:eastAsia="Calibri"/>
          <w:sz w:val="28"/>
          <w:szCs w:val="28"/>
        </w:rPr>
        <w:t>8. Направление на официальное опубликование решений Совета поселения, постановлений и распоряжений главы и администрации поселения</w:t>
      </w:r>
      <w:r w:rsidRPr="00D816FF">
        <w:rPr>
          <w:sz w:val="28"/>
          <w:szCs w:val="28"/>
        </w:rPr>
        <w:t>,</w:t>
      </w:r>
      <w:r w:rsidRPr="00D816FF">
        <w:rPr>
          <w:rFonts w:eastAsia="Calibri"/>
          <w:sz w:val="28"/>
          <w:szCs w:val="28"/>
        </w:rPr>
        <w:t xml:space="preserve"> соглашений, заключенных между органами местного самоуправления, осуществляет администрация поселения. Направление на официальное опубликование приказов руководителей отраслевых (функциональных) органов администрации поселения, являющихся юридическими лицами, осуществляется соответствующими руководителями, их издавшими.</w:t>
      </w:r>
    </w:p>
    <w:p w:rsidR="00790434" w:rsidRPr="00D816FF" w:rsidRDefault="00790434" w:rsidP="00790434">
      <w:pPr>
        <w:autoSpaceDE w:val="0"/>
        <w:autoSpaceDN w:val="0"/>
        <w:adjustRightInd w:val="0"/>
        <w:ind w:firstLine="709"/>
        <w:jc w:val="both"/>
        <w:rPr>
          <w:strike/>
          <w:kern w:val="2"/>
          <w:sz w:val="28"/>
          <w:szCs w:val="28"/>
        </w:rPr>
      </w:pPr>
      <w:proofErr w:type="gramStart"/>
      <w:r w:rsidRPr="00D816FF">
        <w:rPr>
          <w:rFonts w:eastAsia="Calibri"/>
          <w:sz w:val="28"/>
          <w:szCs w:val="28"/>
        </w:rPr>
        <w:t>Контроль за</w:t>
      </w:r>
      <w:proofErr w:type="gramEnd"/>
      <w:r w:rsidRPr="00D816FF">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790434" w:rsidRPr="00D816FF" w:rsidRDefault="00790434" w:rsidP="00790434">
      <w:pPr>
        <w:autoSpaceDE w:val="0"/>
        <w:autoSpaceDN w:val="0"/>
        <w:adjustRightInd w:val="0"/>
        <w:ind w:firstLine="709"/>
        <w:jc w:val="both"/>
        <w:rPr>
          <w:rFonts w:eastAsia="Calibri"/>
          <w:kern w:val="2"/>
          <w:sz w:val="28"/>
          <w:szCs w:val="28"/>
        </w:rPr>
      </w:pPr>
      <w:r w:rsidRPr="00D816FF">
        <w:rPr>
          <w:sz w:val="28"/>
          <w:szCs w:val="28"/>
        </w:rPr>
        <w:t xml:space="preserve">9. </w:t>
      </w:r>
      <w:r w:rsidRPr="00D816FF">
        <w:rPr>
          <w:rFonts w:eastAsia="Calibri"/>
          <w:sz w:val="28"/>
          <w:szCs w:val="28"/>
        </w:rPr>
        <w:t>Официальное обнародование осуществляется путём внесения в текст документа пункта о необходимости его обнародования.</w:t>
      </w:r>
    </w:p>
    <w:p w:rsidR="00790434" w:rsidRPr="00D816FF" w:rsidRDefault="00790434" w:rsidP="00790434">
      <w:pPr>
        <w:autoSpaceDE w:val="0"/>
        <w:autoSpaceDN w:val="0"/>
        <w:adjustRightInd w:val="0"/>
        <w:ind w:firstLine="709"/>
        <w:jc w:val="both"/>
        <w:rPr>
          <w:sz w:val="28"/>
          <w:szCs w:val="28"/>
        </w:rPr>
      </w:pPr>
      <w:r w:rsidRPr="00D816FF">
        <w:rPr>
          <w:sz w:val="28"/>
          <w:szCs w:val="28"/>
        </w:rPr>
        <w:t xml:space="preserve">Официальное обнародование производится путем доведения текста муниципального правового акта, </w:t>
      </w:r>
      <w:r w:rsidRPr="00D816FF">
        <w:rPr>
          <w:rFonts w:eastAsia="Calibri"/>
          <w:sz w:val="28"/>
          <w:szCs w:val="28"/>
        </w:rPr>
        <w:t>соглашения, заключенного между органами местного самоуправления,</w:t>
      </w:r>
      <w:r w:rsidRPr="00D816FF">
        <w:rPr>
          <w:sz w:val="28"/>
          <w:szCs w:val="28"/>
        </w:rPr>
        <w:t xml:space="preserve"> до сведения жителей поселения.</w:t>
      </w:r>
    </w:p>
    <w:p w:rsidR="00790434" w:rsidRPr="00D816FF" w:rsidRDefault="00790434" w:rsidP="00790434">
      <w:pPr>
        <w:autoSpaceDE w:val="0"/>
        <w:autoSpaceDN w:val="0"/>
        <w:adjustRightInd w:val="0"/>
        <w:ind w:firstLine="709"/>
        <w:jc w:val="both"/>
        <w:rPr>
          <w:sz w:val="28"/>
          <w:szCs w:val="28"/>
        </w:rPr>
      </w:pPr>
      <w:proofErr w:type="gramStart"/>
      <w:r w:rsidRPr="00D816FF">
        <w:rPr>
          <w:sz w:val="28"/>
          <w:szCs w:val="28"/>
        </w:rPr>
        <w:t>Текст муниципального правового акта,</w:t>
      </w:r>
      <w:r w:rsidRPr="00D816FF">
        <w:rPr>
          <w:rFonts w:eastAsia="Calibri"/>
          <w:sz w:val="28"/>
          <w:szCs w:val="28"/>
        </w:rPr>
        <w:t xml:space="preserve"> соглашения, заключенного между органами местного самоуправления,</w:t>
      </w:r>
      <w:r w:rsidRPr="00D816FF">
        <w:rPr>
          <w:sz w:val="28"/>
          <w:szCs w:val="28"/>
        </w:rPr>
        <w:t xml:space="preserve"> может доводиться до сведений жителей </w:t>
      </w:r>
      <w:r w:rsidRPr="00D816FF">
        <w:rPr>
          <w:sz w:val="28"/>
          <w:szCs w:val="28"/>
        </w:rPr>
        <w:lastRenderedPageBreak/>
        <w:t>путем размещения на сайте в информационно-телекоммуникационной сети «Интернет», зарегистрированном в качестве средства массовой информации в соответствии с Законом Российской Федерации от 27 декабря 1991 года  № 2124-1 «О средствах массовой информации», публикации в любых печатных изданиях, не являющихся источником официального опубликования, на информационных стендах, расположенных на</w:t>
      </w:r>
      <w:proofErr w:type="gramEnd"/>
      <w:r w:rsidRPr="00D816FF">
        <w:rPr>
          <w:sz w:val="28"/>
          <w:szCs w:val="28"/>
        </w:rPr>
        <w:t xml:space="preserve"> территории поселения, путем обеспечения беспрепятственного доступа к тексту муниципального правового акта,</w:t>
      </w:r>
      <w:r w:rsidRPr="00D816FF">
        <w:rPr>
          <w:rFonts w:eastAsia="Calibri"/>
          <w:sz w:val="28"/>
          <w:szCs w:val="28"/>
        </w:rPr>
        <w:t xml:space="preserve"> соглашения, заключенного между органами местного самоуправления, </w:t>
      </w:r>
      <w:r w:rsidRPr="00D816FF">
        <w:rPr>
          <w:sz w:val="28"/>
          <w:szCs w:val="28"/>
        </w:rPr>
        <w:t>в органах местного самоуправления.</w:t>
      </w:r>
    </w:p>
    <w:p w:rsidR="00790434" w:rsidRPr="00D816FF" w:rsidRDefault="00790434" w:rsidP="00790434">
      <w:pPr>
        <w:autoSpaceDE w:val="0"/>
        <w:autoSpaceDN w:val="0"/>
        <w:adjustRightInd w:val="0"/>
        <w:ind w:firstLine="709"/>
        <w:jc w:val="both"/>
        <w:rPr>
          <w:sz w:val="28"/>
          <w:szCs w:val="28"/>
        </w:rPr>
      </w:pPr>
      <w:r w:rsidRPr="00D816FF">
        <w:rPr>
          <w:sz w:val="28"/>
          <w:szCs w:val="28"/>
        </w:rPr>
        <w:t>По договоренности с администрациями предприятий и учреждений, расположенных на территории поселения, возможно обнародование муниципальных правовых актов,</w:t>
      </w:r>
      <w:r w:rsidRPr="00D816FF">
        <w:rPr>
          <w:rFonts w:eastAsia="Calibri"/>
          <w:sz w:val="28"/>
          <w:szCs w:val="28"/>
        </w:rPr>
        <w:t xml:space="preserve"> соглашения, заключенного между органами местного самоуправления,</w:t>
      </w:r>
      <w:r w:rsidRPr="00D816FF">
        <w:rPr>
          <w:sz w:val="28"/>
          <w:szCs w:val="28"/>
        </w:rPr>
        <w:t xml:space="preserve"> на информационных стендах в занимаемых ими зданиях, при условии обеспечения беспрепятственного доступа для всех жителей, проживающих на территории поселения.</w:t>
      </w:r>
    </w:p>
    <w:p w:rsidR="00790434" w:rsidRPr="00D816FF" w:rsidRDefault="00790434" w:rsidP="00790434">
      <w:pPr>
        <w:autoSpaceDE w:val="0"/>
        <w:autoSpaceDN w:val="0"/>
        <w:adjustRightInd w:val="0"/>
        <w:ind w:firstLine="709"/>
        <w:jc w:val="both"/>
        <w:rPr>
          <w:sz w:val="28"/>
          <w:szCs w:val="28"/>
        </w:rPr>
      </w:pPr>
      <w:r w:rsidRPr="00D816FF">
        <w:rPr>
          <w:sz w:val="28"/>
          <w:szCs w:val="28"/>
        </w:rPr>
        <w:t>Наряду с размещением на информационных стендах, содержание муниципального правового акта,</w:t>
      </w:r>
      <w:r w:rsidRPr="00D816FF">
        <w:rPr>
          <w:rFonts w:eastAsia="Calibri"/>
          <w:sz w:val="28"/>
          <w:szCs w:val="28"/>
        </w:rPr>
        <w:t xml:space="preserve"> соглашения, заключенного между органами местного самоуправления,</w:t>
      </w:r>
      <w:r w:rsidRPr="00D816FF">
        <w:rPr>
          <w:sz w:val="28"/>
          <w:szCs w:val="28"/>
        </w:rPr>
        <w:t xml:space="preserve"> может доводиться до сведения граждан путем проведения собраний, конференций граждан, а также путем распространения копий данного акта среди жителей поселения.</w:t>
      </w:r>
    </w:p>
    <w:p w:rsidR="00790434" w:rsidRPr="00D816FF" w:rsidRDefault="00790434" w:rsidP="00790434">
      <w:pPr>
        <w:autoSpaceDE w:val="0"/>
        <w:autoSpaceDN w:val="0"/>
        <w:adjustRightInd w:val="0"/>
        <w:ind w:firstLine="709"/>
        <w:jc w:val="both"/>
        <w:rPr>
          <w:sz w:val="28"/>
          <w:szCs w:val="28"/>
        </w:rPr>
      </w:pPr>
      <w:r w:rsidRPr="00D816FF">
        <w:rPr>
          <w:sz w:val="28"/>
          <w:szCs w:val="28"/>
        </w:rPr>
        <w:t>Способ обнародования должен быть указан в тексте муниципального правового акта,</w:t>
      </w:r>
      <w:r w:rsidRPr="00D816FF">
        <w:rPr>
          <w:rFonts w:eastAsia="Calibri"/>
          <w:sz w:val="28"/>
          <w:szCs w:val="28"/>
        </w:rPr>
        <w:t xml:space="preserve"> соглашения, заключенного между органами местного самоуправления.</w:t>
      </w:r>
    </w:p>
    <w:p w:rsidR="00790434" w:rsidRPr="00D816FF" w:rsidRDefault="00790434" w:rsidP="00790434">
      <w:pPr>
        <w:widowControl w:val="0"/>
        <w:ind w:firstLine="709"/>
        <w:jc w:val="both"/>
        <w:rPr>
          <w:sz w:val="28"/>
          <w:szCs w:val="28"/>
        </w:rPr>
      </w:pPr>
      <w:r w:rsidRPr="00D816FF">
        <w:rPr>
          <w:sz w:val="28"/>
          <w:szCs w:val="28"/>
        </w:rPr>
        <w:t>Информация о возможных способах обнародования и специально установленных для обнародования местах доводится до населения администрацией поселения через средства массовой информации.</w:t>
      </w:r>
    </w:p>
    <w:p w:rsidR="00790434" w:rsidRPr="00D816FF" w:rsidRDefault="00790434" w:rsidP="00790434">
      <w:pPr>
        <w:widowControl w:val="0"/>
        <w:ind w:firstLine="709"/>
        <w:jc w:val="both"/>
        <w:rPr>
          <w:sz w:val="28"/>
          <w:szCs w:val="28"/>
        </w:rPr>
      </w:pPr>
      <w:r w:rsidRPr="00D816FF">
        <w:rPr>
          <w:sz w:val="28"/>
          <w:szCs w:val="28"/>
        </w:rPr>
        <w:t>Тексты муниципальных правовых актов,</w:t>
      </w:r>
      <w:r w:rsidRPr="00D816FF">
        <w:rPr>
          <w:rFonts w:eastAsia="Calibri"/>
          <w:sz w:val="28"/>
          <w:szCs w:val="28"/>
        </w:rPr>
        <w:t xml:space="preserve"> соглашений, заключенных между органами местного самоуправления,</w:t>
      </w:r>
      <w:r w:rsidRPr="00D816FF">
        <w:rPr>
          <w:sz w:val="28"/>
          <w:szCs w:val="28"/>
        </w:rPr>
        <w:t xml:space="preserve"> должны находиться в специально установленных для обнародования местах в течение не менее чем двадцать календарных дней со дня их обнародования.</w:t>
      </w:r>
    </w:p>
    <w:p w:rsidR="004A23C6" w:rsidRPr="00D816FF" w:rsidRDefault="004A23C6" w:rsidP="00790434">
      <w:pPr>
        <w:widowControl w:val="0"/>
        <w:ind w:firstLine="709"/>
        <w:jc w:val="both"/>
        <w:rPr>
          <w:sz w:val="28"/>
          <w:szCs w:val="28"/>
        </w:rPr>
      </w:pPr>
      <w:r w:rsidRPr="00D816FF">
        <w:rPr>
          <w:sz w:val="28"/>
          <w:szCs w:val="28"/>
        </w:rPr>
        <w:t>При этом, в случае, если объем подлежащего обнародованию муниципального правового акта, соглашения, заключенного между органами местного самоуправления, превышает 20 печатных листов формата А</w:t>
      </w:r>
      <w:proofErr w:type="gramStart"/>
      <w:r w:rsidRPr="00D816FF">
        <w:rPr>
          <w:sz w:val="28"/>
          <w:szCs w:val="28"/>
        </w:rPr>
        <w:t>4</w:t>
      </w:r>
      <w:proofErr w:type="gramEnd"/>
      <w:r w:rsidRPr="00D816FF">
        <w:rPr>
          <w:sz w:val="28"/>
          <w:szCs w:val="28"/>
        </w:rPr>
        <w:t>,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соглашения.</w:t>
      </w:r>
    </w:p>
    <w:p w:rsidR="00790434" w:rsidRPr="00D816FF" w:rsidRDefault="00790434" w:rsidP="00790434">
      <w:pPr>
        <w:pStyle w:val="ConsNormal"/>
        <w:spacing w:after="0"/>
        <w:ind w:firstLine="709"/>
        <w:jc w:val="both"/>
        <w:rPr>
          <w:rFonts w:ascii="Times New Roman" w:hAnsi="Times New Roman" w:cs="Times New Roman"/>
          <w:sz w:val="28"/>
          <w:szCs w:val="28"/>
        </w:rPr>
      </w:pPr>
      <w:r w:rsidRPr="00D816FF">
        <w:rPr>
          <w:rFonts w:ascii="Times New Roman" w:hAnsi="Times New Roman" w:cs="Times New Roman"/>
          <w:sz w:val="28"/>
          <w:szCs w:val="28"/>
        </w:rPr>
        <w:t>10. Оригинал муниципального правового акта,</w:t>
      </w:r>
      <w:r w:rsidRPr="00D816FF">
        <w:rPr>
          <w:rFonts w:ascii="Times New Roman" w:eastAsia="Calibri" w:hAnsi="Times New Roman" w:cs="Times New Roman"/>
          <w:sz w:val="28"/>
          <w:szCs w:val="28"/>
        </w:rPr>
        <w:t xml:space="preserve"> соглашения, заключенного между органами местного самоуправления,</w:t>
      </w:r>
      <w:r w:rsidRPr="00D816FF">
        <w:rPr>
          <w:rFonts w:ascii="Times New Roman" w:hAnsi="Times New Roman" w:cs="Times New Roman"/>
          <w:sz w:val="28"/>
          <w:szCs w:val="28"/>
        </w:rPr>
        <w:t xml:space="preserve">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w:t>
      </w:r>
      <w:r w:rsidRPr="00D816FF">
        <w:rPr>
          <w:rFonts w:ascii="Times New Roman" w:eastAsia="Calibri" w:hAnsi="Times New Roman" w:cs="Times New Roman"/>
          <w:sz w:val="28"/>
          <w:szCs w:val="28"/>
        </w:rPr>
        <w:t xml:space="preserve"> соглашением, заключенным между органами местного самоуправления,</w:t>
      </w:r>
      <w:r w:rsidRPr="00D816FF">
        <w:rPr>
          <w:rFonts w:ascii="Times New Roman" w:hAnsi="Times New Roman" w:cs="Times New Roman"/>
          <w:sz w:val="28"/>
          <w:szCs w:val="28"/>
        </w:rPr>
        <w:t xml:space="preserve"> без взимания платы.</w:t>
      </w:r>
    </w:p>
    <w:p w:rsidR="00790434" w:rsidRPr="00D816FF" w:rsidRDefault="00790434" w:rsidP="00790434">
      <w:pPr>
        <w:pStyle w:val="ConsNormal"/>
        <w:spacing w:after="0"/>
        <w:ind w:firstLine="709"/>
        <w:jc w:val="both"/>
        <w:rPr>
          <w:rFonts w:ascii="Times New Roman" w:hAnsi="Times New Roman" w:cs="Times New Roman"/>
          <w:sz w:val="28"/>
          <w:szCs w:val="28"/>
        </w:rPr>
      </w:pPr>
      <w:r w:rsidRPr="00D816FF">
        <w:rPr>
          <w:rFonts w:ascii="Times New Roman" w:hAnsi="Times New Roman" w:cs="Times New Roman"/>
          <w:sz w:val="28"/>
          <w:szCs w:val="28"/>
        </w:rPr>
        <w:t xml:space="preserve">11. </w:t>
      </w:r>
      <w:proofErr w:type="gramStart"/>
      <w:r w:rsidRPr="00D816FF">
        <w:rPr>
          <w:rFonts w:ascii="Times New Roman" w:hAnsi="Times New Roman" w:cs="Times New Roman"/>
          <w:sz w:val="28"/>
          <w:szCs w:val="28"/>
        </w:rPr>
        <w:t>Опубликование (обнародование) муниципальных правовых актов органов местного самоуправления поселения,</w:t>
      </w:r>
      <w:r w:rsidRPr="00D816FF">
        <w:rPr>
          <w:rFonts w:ascii="Times New Roman" w:eastAsia="Calibri" w:hAnsi="Times New Roman" w:cs="Times New Roman"/>
          <w:sz w:val="28"/>
          <w:szCs w:val="28"/>
        </w:rPr>
        <w:t xml:space="preserve"> соглашений, заключенных между </w:t>
      </w:r>
      <w:r w:rsidRPr="00D816FF">
        <w:rPr>
          <w:rFonts w:ascii="Times New Roman" w:eastAsia="Calibri" w:hAnsi="Times New Roman" w:cs="Times New Roman"/>
          <w:sz w:val="28"/>
          <w:szCs w:val="28"/>
        </w:rPr>
        <w:lastRenderedPageBreak/>
        <w:t>органами местного самоуправления,</w:t>
      </w:r>
      <w:r w:rsidRPr="00D816FF">
        <w:rPr>
          <w:rFonts w:ascii="Times New Roman" w:hAnsi="Times New Roman" w:cs="Times New Roman"/>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 </w:t>
      </w:r>
      <w:proofErr w:type="gramEnd"/>
    </w:p>
    <w:p w:rsidR="00790434" w:rsidRPr="00D816FF" w:rsidRDefault="00790434" w:rsidP="00790434">
      <w:pPr>
        <w:pStyle w:val="ConsNormal"/>
        <w:spacing w:after="0"/>
        <w:ind w:firstLine="709"/>
        <w:jc w:val="both"/>
        <w:rPr>
          <w:rFonts w:ascii="Times New Roman" w:hAnsi="Times New Roman" w:cs="Times New Roman"/>
          <w:sz w:val="28"/>
          <w:szCs w:val="28"/>
        </w:rPr>
      </w:pPr>
      <w:r w:rsidRPr="00D816FF">
        <w:rPr>
          <w:rFonts w:ascii="Times New Roman" w:hAnsi="Times New Roman" w:cs="Times New Roman"/>
          <w:sz w:val="28"/>
          <w:szCs w:val="28"/>
        </w:rPr>
        <w:t>12. В подтверждение соблюдения процедуры обнародования муниципального правового акта,</w:t>
      </w:r>
      <w:r w:rsidRPr="00D816FF">
        <w:rPr>
          <w:rFonts w:ascii="Times New Roman" w:eastAsia="Calibri" w:hAnsi="Times New Roman" w:cs="Times New Roman"/>
          <w:sz w:val="28"/>
          <w:szCs w:val="28"/>
        </w:rPr>
        <w:t xml:space="preserve"> соглашения, заключенного между органами местного самоуправления,</w:t>
      </w:r>
      <w:r w:rsidRPr="00D816FF">
        <w:rPr>
          <w:rFonts w:ascii="Times New Roman" w:hAnsi="Times New Roman" w:cs="Times New Roman"/>
          <w:sz w:val="28"/>
          <w:szCs w:val="28"/>
        </w:rPr>
        <w:t xml:space="preserve"> составляется акт об обнародовании, в котором должны содержаться сведения об обнародованном муниципальном правовом акте, </w:t>
      </w:r>
      <w:r w:rsidRPr="00D816FF">
        <w:rPr>
          <w:rFonts w:ascii="Times New Roman" w:eastAsia="Calibri" w:hAnsi="Times New Roman" w:cs="Times New Roman"/>
          <w:sz w:val="28"/>
          <w:szCs w:val="28"/>
        </w:rPr>
        <w:t xml:space="preserve">соглашении, заключенном между органами местного самоуправления, </w:t>
      </w:r>
      <w:r w:rsidRPr="00D816FF">
        <w:rPr>
          <w:rFonts w:ascii="Times New Roman" w:hAnsi="Times New Roman" w:cs="Times New Roman"/>
          <w:sz w:val="28"/>
          <w:szCs w:val="28"/>
        </w:rPr>
        <w:t>дате начала и окончания его обнародования, а также способе обнародования.</w:t>
      </w:r>
    </w:p>
    <w:p w:rsidR="00790434" w:rsidRPr="00D816FF" w:rsidRDefault="00790434" w:rsidP="00790434">
      <w:pPr>
        <w:pStyle w:val="ConsNormal"/>
        <w:suppressAutoHyphens w:val="0"/>
        <w:spacing w:after="0" w:line="240" w:lineRule="auto"/>
        <w:ind w:firstLine="851"/>
        <w:jc w:val="both"/>
        <w:rPr>
          <w:rFonts w:ascii="Times New Roman" w:hAnsi="Times New Roman" w:cs="Times New Roman"/>
          <w:sz w:val="28"/>
          <w:szCs w:val="28"/>
        </w:rPr>
      </w:pPr>
      <w:r w:rsidRPr="00D816FF">
        <w:rPr>
          <w:rFonts w:ascii="Times New Roman" w:hAnsi="Times New Roman" w:cs="Times New Roman"/>
          <w:sz w:val="28"/>
          <w:szCs w:val="28"/>
        </w:rPr>
        <w:t xml:space="preserve">Указанный акт об обнародовании подписывается главой поселения и </w:t>
      </w:r>
      <w:r w:rsidRPr="00D816FF">
        <w:rPr>
          <w:rFonts w:ascii="Times New Roman" w:eastAsia="Calibri" w:hAnsi="Times New Roman" w:cs="Times New Roman"/>
          <w:sz w:val="28"/>
          <w:szCs w:val="28"/>
        </w:rPr>
        <w:t>соответствующим должностным лицом, ответственным за официальное обнародование</w:t>
      </w:r>
      <w:proofErr w:type="gramStart"/>
      <w:r w:rsidRPr="00D816FF">
        <w:rPr>
          <w:rFonts w:ascii="Times New Roman" w:hAnsi="Times New Roman" w:cs="Times New Roman"/>
          <w:sz w:val="28"/>
          <w:szCs w:val="28"/>
        </w:rPr>
        <w:t>.».</w:t>
      </w:r>
      <w:proofErr w:type="gramEnd"/>
    </w:p>
    <w:p w:rsidR="00DB60AE" w:rsidRPr="00721BF4" w:rsidRDefault="00DB60AE" w:rsidP="00DB60AE">
      <w:pPr>
        <w:widowControl w:val="0"/>
        <w:suppressAutoHyphens w:val="0"/>
        <w:spacing w:line="240" w:lineRule="auto"/>
        <w:ind w:firstLine="851"/>
        <w:jc w:val="both"/>
        <w:rPr>
          <w:caps/>
          <w:color w:val="00B050"/>
          <w:sz w:val="28"/>
          <w:szCs w:val="28"/>
        </w:rPr>
      </w:pPr>
    </w:p>
    <w:p w:rsidR="00DB60AE" w:rsidRPr="007F2C6C" w:rsidRDefault="00DB60AE" w:rsidP="00DB60AE">
      <w:pPr>
        <w:widowControl w:val="0"/>
        <w:suppressAutoHyphens w:val="0"/>
        <w:spacing w:line="240" w:lineRule="auto"/>
        <w:jc w:val="center"/>
        <w:rPr>
          <w:b/>
          <w:sz w:val="28"/>
          <w:szCs w:val="28"/>
        </w:rPr>
      </w:pPr>
      <w:r w:rsidRPr="007F2C6C">
        <w:rPr>
          <w:b/>
          <w:caps/>
          <w:sz w:val="28"/>
          <w:szCs w:val="28"/>
        </w:rPr>
        <w:t xml:space="preserve">ГЛАВА </w:t>
      </w:r>
      <w:r>
        <w:rPr>
          <w:b/>
          <w:caps/>
          <w:sz w:val="28"/>
          <w:szCs w:val="28"/>
        </w:rPr>
        <w:t>7</w:t>
      </w:r>
      <w:r w:rsidRPr="007F2C6C">
        <w:rPr>
          <w:b/>
          <w:caps/>
          <w:sz w:val="28"/>
          <w:szCs w:val="28"/>
        </w:rPr>
        <w:t xml:space="preserve">. </w:t>
      </w:r>
      <w:r w:rsidRPr="007F2C6C">
        <w:rPr>
          <w:b/>
          <w:sz w:val="28"/>
          <w:szCs w:val="28"/>
        </w:rPr>
        <w:t>ЭКОНОМИЧЕСКАЯ ОСНОВА МЕСТНОГО САМОУПРАВЛЕНИЯ</w:t>
      </w:r>
    </w:p>
    <w:p w:rsidR="00DB60AE" w:rsidRPr="007F2C6C" w:rsidRDefault="00DB60AE" w:rsidP="00DB60AE">
      <w:pPr>
        <w:widowControl w:val="0"/>
        <w:suppressAutoHyphens w:val="0"/>
        <w:spacing w:line="240" w:lineRule="auto"/>
        <w:ind w:firstLine="851"/>
        <w:jc w:val="both"/>
        <w:rPr>
          <w:b/>
          <w:sz w:val="28"/>
          <w:szCs w:val="28"/>
        </w:rPr>
      </w:pPr>
    </w:p>
    <w:p w:rsidR="00DB60AE" w:rsidRPr="00DA66DC" w:rsidRDefault="00DB60AE" w:rsidP="00DB60AE">
      <w:pPr>
        <w:widowControl w:val="0"/>
        <w:suppressAutoHyphens w:val="0"/>
        <w:spacing w:line="240" w:lineRule="auto"/>
        <w:ind w:firstLine="851"/>
        <w:jc w:val="both"/>
        <w:rPr>
          <w:b/>
          <w:sz w:val="28"/>
          <w:szCs w:val="28"/>
        </w:rPr>
      </w:pPr>
      <w:r w:rsidRPr="00DA66DC">
        <w:rPr>
          <w:b/>
          <w:sz w:val="28"/>
          <w:szCs w:val="28"/>
        </w:rPr>
        <w:t>Статья 6</w:t>
      </w:r>
      <w:r w:rsidR="000566A2">
        <w:rPr>
          <w:b/>
          <w:sz w:val="28"/>
          <w:szCs w:val="28"/>
        </w:rPr>
        <w:t>4</w:t>
      </w:r>
      <w:r w:rsidRPr="00DA66DC">
        <w:rPr>
          <w:b/>
          <w:sz w:val="28"/>
          <w:szCs w:val="28"/>
        </w:rPr>
        <w:t>. Муниципальное имущество</w:t>
      </w:r>
    </w:p>
    <w:p w:rsidR="00DB60AE" w:rsidRPr="00DA66DC" w:rsidRDefault="00DB60AE" w:rsidP="00DB60AE">
      <w:pPr>
        <w:pStyle w:val="220"/>
        <w:widowControl w:val="0"/>
        <w:suppressAutoHyphens w:val="0"/>
        <w:spacing w:line="240" w:lineRule="auto"/>
        <w:ind w:firstLine="851"/>
        <w:jc w:val="both"/>
        <w:rPr>
          <w:sz w:val="28"/>
          <w:szCs w:val="28"/>
        </w:rPr>
      </w:pPr>
      <w:r w:rsidRPr="00DA66DC">
        <w:rPr>
          <w:sz w:val="28"/>
          <w:szCs w:val="28"/>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bookmarkStart w:id="9" w:name="Par0"/>
      <w:bookmarkEnd w:id="9"/>
      <w:r w:rsidRPr="00DA66DC">
        <w:rPr>
          <w:rFonts w:eastAsia="Times New Roman"/>
          <w:bCs/>
          <w:kern w:val="0"/>
          <w:sz w:val="28"/>
          <w:szCs w:val="28"/>
          <w:lang w:eastAsia="ru-RU"/>
        </w:rPr>
        <w:t>2. В собственности поселения может находиться:</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 xml:space="preserve">1) </w:t>
      </w:r>
      <w:r w:rsidRPr="00DA66DC">
        <w:rPr>
          <w:snapToGrid w:val="0"/>
          <w:color w:val="000000"/>
          <w:sz w:val="28"/>
          <w:szCs w:val="28"/>
        </w:rPr>
        <w:t xml:space="preserve">имущество, предназначенное для решения установленных </w:t>
      </w:r>
      <w:r w:rsidR="00B50372">
        <w:rPr>
          <w:sz w:val="28"/>
          <w:szCs w:val="28"/>
        </w:rPr>
        <w:t xml:space="preserve">Федеральным законом от 06 октября </w:t>
      </w:r>
      <w:r w:rsidRPr="00DA66DC">
        <w:rPr>
          <w:sz w:val="28"/>
          <w:szCs w:val="28"/>
        </w:rPr>
        <w:t xml:space="preserve">2003 </w:t>
      </w:r>
      <w:r w:rsidR="00B50372">
        <w:rPr>
          <w:sz w:val="28"/>
          <w:szCs w:val="28"/>
        </w:rPr>
        <w:t xml:space="preserve">года </w:t>
      </w:r>
      <w:r w:rsidRPr="00DA66DC">
        <w:rPr>
          <w:sz w:val="28"/>
          <w:szCs w:val="28"/>
        </w:rPr>
        <w:t xml:space="preserve">№ 131-ФЗ «Об общих принципах организации местного самоуправления в Российской Федерации» </w:t>
      </w:r>
      <w:r w:rsidRPr="00DA66DC">
        <w:rPr>
          <w:snapToGrid w:val="0"/>
          <w:color w:val="000000"/>
          <w:sz w:val="28"/>
          <w:szCs w:val="28"/>
        </w:rPr>
        <w:t>вопросов местного значения;</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proofErr w:type="gramStart"/>
      <w:r w:rsidRPr="00DA66DC">
        <w:rPr>
          <w:rFonts w:eastAsia="Times New Roman"/>
          <w:bCs/>
          <w:kern w:val="0"/>
          <w:sz w:val="28"/>
          <w:szCs w:val="28"/>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поселения,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поселения, переданных им в порядке, предусмотренном частью 4 статьи 15 </w:t>
      </w:r>
      <w:r w:rsidR="00F943A7">
        <w:rPr>
          <w:sz w:val="28"/>
          <w:szCs w:val="28"/>
        </w:rPr>
        <w:t xml:space="preserve">Федерального закона от 06 октября </w:t>
      </w:r>
      <w:r w:rsidRPr="00DA66DC">
        <w:rPr>
          <w:sz w:val="28"/>
          <w:szCs w:val="28"/>
        </w:rPr>
        <w:t xml:space="preserve">2003 </w:t>
      </w:r>
      <w:r w:rsidR="00F943A7">
        <w:rPr>
          <w:sz w:val="28"/>
          <w:szCs w:val="28"/>
        </w:rPr>
        <w:t xml:space="preserve">года </w:t>
      </w:r>
      <w:r w:rsidRPr="00DA66DC">
        <w:rPr>
          <w:sz w:val="28"/>
          <w:szCs w:val="28"/>
        </w:rPr>
        <w:t>№ 131-ФЗ «Об общих принципах организации местного самоуправления в Российской Федерации»</w:t>
      </w:r>
      <w:r w:rsidRPr="00DA66DC">
        <w:rPr>
          <w:rFonts w:eastAsia="Times New Roman"/>
          <w:bCs/>
          <w:kern w:val="0"/>
          <w:sz w:val="28"/>
          <w:szCs w:val="28"/>
          <w:lang w:eastAsia="ru-RU"/>
        </w:rPr>
        <w:t>;</w:t>
      </w:r>
      <w:proofErr w:type="gramEnd"/>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 xml:space="preserve">4) имущество, необходимое для решения вопросов, право </w:t>
      </w:r>
      <w:proofErr w:type="gramStart"/>
      <w:r w:rsidRPr="00DA66DC">
        <w:rPr>
          <w:rFonts w:eastAsia="Times New Roman"/>
          <w:bCs/>
          <w:kern w:val="0"/>
          <w:sz w:val="28"/>
          <w:szCs w:val="28"/>
          <w:lang w:eastAsia="ru-RU"/>
        </w:rPr>
        <w:t>решения</w:t>
      </w:r>
      <w:proofErr w:type="gramEnd"/>
      <w:r w:rsidRPr="00DA66DC">
        <w:rPr>
          <w:rFonts w:eastAsia="Times New Roman"/>
          <w:bCs/>
          <w:kern w:val="0"/>
          <w:sz w:val="28"/>
          <w:szCs w:val="28"/>
          <w:lang w:eastAsia="ru-RU"/>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proofErr w:type="gramStart"/>
      <w:r w:rsidRPr="00DA66DC">
        <w:rPr>
          <w:rFonts w:eastAsia="Times New Roman"/>
          <w:bCs/>
          <w:kern w:val="0"/>
          <w:sz w:val="28"/>
          <w:szCs w:val="28"/>
          <w:lang w:eastAsia="ru-RU"/>
        </w:rPr>
        <w:lastRenderedPageBreak/>
        <w:t xml:space="preserve">5) имущество, предназначенное для решения вопросов местного значения в соответствии с частью 3 статьи 14 </w:t>
      </w:r>
      <w:r w:rsidR="00F943A7">
        <w:rPr>
          <w:sz w:val="28"/>
          <w:szCs w:val="28"/>
        </w:rPr>
        <w:t xml:space="preserve">Федерального закона от 06 октября </w:t>
      </w:r>
      <w:r w:rsidRPr="00DA66DC">
        <w:rPr>
          <w:sz w:val="28"/>
          <w:szCs w:val="28"/>
        </w:rPr>
        <w:t xml:space="preserve">2003 </w:t>
      </w:r>
      <w:r w:rsidR="00F943A7">
        <w:rPr>
          <w:sz w:val="28"/>
          <w:szCs w:val="28"/>
        </w:rPr>
        <w:t xml:space="preserve">года </w:t>
      </w:r>
      <w:r w:rsidRPr="00DA66DC">
        <w:rPr>
          <w:sz w:val="28"/>
          <w:szCs w:val="28"/>
        </w:rPr>
        <w:t>№ 131-ФЗ «Об общих принципах организации местного самоуправления в Российской Федерации»</w:t>
      </w:r>
      <w:r w:rsidRPr="00DA66DC">
        <w:rPr>
          <w:rFonts w:eastAsia="Times New Roman"/>
          <w:bCs/>
          <w:kern w:val="0"/>
          <w:sz w:val="28"/>
          <w:szCs w:val="28"/>
          <w:lang w:eastAsia="ru-RU"/>
        </w:rPr>
        <w:t>, а также имущество, предназначенное для осуществления полномочий по решению вопросов местного значения в соответствии с частями 1 и 1.1 статьи 17 указанного Федерального закона.</w:t>
      </w:r>
      <w:proofErr w:type="gramEnd"/>
    </w:p>
    <w:p w:rsidR="00DB60AE" w:rsidRPr="003C31B2"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3. В случаях возникновения у поселения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DB60AE" w:rsidRPr="00F01CB3" w:rsidRDefault="00DB60AE" w:rsidP="00DB60AE">
      <w:pPr>
        <w:pStyle w:val="ConsNormal"/>
        <w:suppressAutoHyphens w:val="0"/>
        <w:spacing w:after="0" w:line="240" w:lineRule="auto"/>
        <w:ind w:firstLine="851"/>
        <w:jc w:val="both"/>
        <w:rPr>
          <w:rFonts w:ascii="Times New Roman" w:hAnsi="Times New Roman" w:cs="Times New Roman"/>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Статья 6</w:t>
      </w:r>
      <w:r w:rsidR="000566A2">
        <w:rPr>
          <w:rFonts w:ascii="Times New Roman" w:hAnsi="Times New Roman" w:cs="Times New Roman"/>
          <w:b/>
          <w:sz w:val="28"/>
          <w:szCs w:val="28"/>
        </w:rPr>
        <w:t>5</w:t>
      </w:r>
      <w:r w:rsidRPr="007F2C6C">
        <w:rPr>
          <w:rFonts w:ascii="Times New Roman" w:hAnsi="Times New Roman" w:cs="Times New Roman"/>
          <w:b/>
          <w:sz w:val="28"/>
          <w:szCs w:val="28"/>
        </w:rPr>
        <w:t>. Владение, пользование и распоряжение муниципальным имуществом</w:t>
      </w:r>
    </w:p>
    <w:p w:rsidR="00DB60AE" w:rsidRPr="007F2C6C" w:rsidRDefault="00DB60AE" w:rsidP="00DB60AE">
      <w:pPr>
        <w:pStyle w:val="220"/>
        <w:widowControl w:val="0"/>
        <w:numPr>
          <w:ilvl w:val="0"/>
          <w:numId w:val="28"/>
        </w:numPr>
        <w:tabs>
          <w:tab w:val="left" w:pos="-1985"/>
        </w:tabs>
        <w:suppressAutoHyphens w:val="0"/>
        <w:spacing w:line="240" w:lineRule="auto"/>
        <w:ind w:left="0" w:firstLine="851"/>
        <w:jc w:val="both"/>
        <w:rPr>
          <w:sz w:val="28"/>
          <w:szCs w:val="28"/>
        </w:rPr>
      </w:pPr>
      <w:r w:rsidRPr="007F2C6C">
        <w:rPr>
          <w:sz w:val="28"/>
          <w:szCs w:val="28"/>
        </w:rPr>
        <w:t>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DB60AE" w:rsidRPr="007F2C6C" w:rsidRDefault="00DB60AE" w:rsidP="00DB60AE">
      <w:pPr>
        <w:pStyle w:val="220"/>
        <w:widowControl w:val="0"/>
        <w:numPr>
          <w:ilvl w:val="0"/>
          <w:numId w:val="28"/>
        </w:numPr>
        <w:tabs>
          <w:tab w:val="left" w:pos="-1985"/>
        </w:tabs>
        <w:suppressAutoHyphens w:val="0"/>
        <w:spacing w:line="240" w:lineRule="auto"/>
        <w:ind w:left="0" w:firstLine="851"/>
        <w:jc w:val="both"/>
        <w:rPr>
          <w:sz w:val="28"/>
          <w:szCs w:val="28"/>
        </w:rPr>
      </w:pPr>
      <w:r w:rsidRPr="007F2C6C">
        <w:rPr>
          <w:sz w:val="28"/>
          <w:szCs w:val="28"/>
        </w:rPr>
        <w:t>Порядок и условия приватизации муниципального имущества определяются решением Совета в соответствии с федеральными законами.</w:t>
      </w:r>
    </w:p>
    <w:p w:rsidR="00DB60AE" w:rsidRDefault="00DB60AE" w:rsidP="00DB60AE">
      <w:pPr>
        <w:pStyle w:val="ConsNormal"/>
        <w:numPr>
          <w:ilvl w:val="0"/>
          <w:numId w:val="28"/>
        </w:numPr>
        <w:tabs>
          <w:tab w:val="left" w:pos="-1985"/>
        </w:tabs>
        <w:suppressAutoHyphens w:val="0"/>
        <w:spacing w:after="0" w:line="240" w:lineRule="auto"/>
        <w:ind w:left="0" w:firstLine="851"/>
        <w:jc w:val="both"/>
        <w:rPr>
          <w:rFonts w:ascii="Times New Roman" w:hAnsi="Times New Roman" w:cs="Times New Roman"/>
          <w:sz w:val="28"/>
          <w:szCs w:val="28"/>
        </w:rPr>
      </w:pPr>
      <w:r w:rsidRPr="00E36C63">
        <w:rPr>
          <w:rFonts w:ascii="Times New Roman" w:hAnsi="Times New Roman" w:cs="Times New Roman"/>
          <w:sz w:val="28"/>
          <w:szCs w:val="28"/>
        </w:rPr>
        <w:t xml:space="preserve">Доходы от использования и приватизации муниципального имущества поступают в местный бюджет поселения. </w:t>
      </w:r>
    </w:p>
    <w:p w:rsidR="00DB60AE" w:rsidRPr="00E36C63" w:rsidRDefault="00DB60AE" w:rsidP="00DB60AE">
      <w:pPr>
        <w:pStyle w:val="ConsNormal"/>
        <w:numPr>
          <w:ilvl w:val="0"/>
          <w:numId w:val="28"/>
        </w:numPr>
        <w:tabs>
          <w:tab w:val="left" w:pos="-1985"/>
        </w:tabs>
        <w:suppressAutoHyphens w:val="0"/>
        <w:spacing w:after="0" w:line="240" w:lineRule="auto"/>
        <w:ind w:left="0" w:firstLine="851"/>
        <w:jc w:val="both"/>
        <w:rPr>
          <w:rFonts w:ascii="Times New Roman" w:hAnsi="Times New Roman" w:cs="Times New Roman"/>
          <w:sz w:val="28"/>
          <w:szCs w:val="28"/>
        </w:rPr>
      </w:pPr>
      <w:r w:rsidRPr="00E36C63">
        <w:rPr>
          <w:rFonts w:ascii="Times New Roman" w:hAnsi="Times New Roman" w:cs="Times New Roman"/>
          <w:sz w:val="28"/>
          <w:szCs w:val="28"/>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p>
    <w:p w:rsidR="00DB60AE" w:rsidRPr="007F2C6C" w:rsidRDefault="00DB60AE" w:rsidP="00DB60AE">
      <w:pPr>
        <w:pStyle w:val="ConsNormal"/>
        <w:tabs>
          <w:tab w:val="left" w:pos="-142"/>
        </w:tabs>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w:t>
      </w:r>
      <w:r w:rsidR="000566A2">
        <w:rPr>
          <w:rFonts w:ascii="Times New Roman" w:hAnsi="Times New Roman" w:cs="Times New Roman"/>
          <w:b/>
          <w:sz w:val="28"/>
          <w:szCs w:val="28"/>
        </w:rPr>
        <w:t>66</w:t>
      </w:r>
      <w:r w:rsidRPr="007F2C6C">
        <w:rPr>
          <w:rFonts w:ascii="Times New Roman" w:hAnsi="Times New Roman" w:cs="Times New Roman"/>
          <w:b/>
          <w:sz w:val="28"/>
          <w:szCs w:val="28"/>
        </w:rPr>
        <w:t xml:space="preserve">. Муниципальные предприятия и учреждения </w:t>
      </w:r>
    </w:p>
    <w:p w:rsidR="00DB60AE" w:rsidRPr="007F2C6C" w:rsidRDefault="00DB60AE" w:rsidP="00DB60AE">
      <w:pPr>
        <w:pStyle w:val="ConsNormal"/>
        <w:suppressAutoHyphens w:val="0"/>
        <w:spacing w:after="0" w:line="240" w:lineRule="auto"/>
        <w:ind w:firstLine="851"/>
        <w:jc w:val="both"/>
        <w:rPr>
          <w:rFonts w:ascii="Times New Roman" w:eastAsia="Arial" w:hAnsi="Times New Roman" w:cs="Times New Roman"/>
          <w:sz w:val="28"/>
          <w:szCs w:val="28"/>
        </w:rPr>
      </w:pPr>
      <w:r w:rsidRPr="007F2C6C">
        <w:rPr>
          <w:rFonts w:ascii="Times New Roman" w:eastAsia="Arial" w:hAnsi="Times New Roman" w:cs="Times New Roman"/>
          <w:sz w:val="28"/>
          <w:szCs w:val="28"/>
        </w:rPr>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DB60AE" w:rsidRPr="007F2C6C" w:rsidRDefault="00DB60AE" w:rsidP="00DB60AE">
      <w:pPr>
        <w:pStyle w:val="ConsNormal"/>
        <w:suppressAutoHyphens w:val="0"/>
        <w:spacing w:after="0" w:line="240" w:lineRule="auto"/>
        <w:ind w:firstLine="851"/>
        <w:jc w:val="both"/>
        <w:rPr>
          <w:rFonts w:ascii="Times New Roman" w:eastAsia="Arial" w:hAnsi="Times New Roman" w:cs="Times New Roman"/>
          <w:sz w:val="28"/>
          <w:szCs w:val="28"/>
        </w:rPr>
      </w:pPr>
      <w:r w:rsidRPr="007F2C6C">
        <w:rPr>
          <w:rFonts w:ascii="Times New Roman" w:eastAsia="Arial" w:hAnsi="Times New Roman" w:cs="Times New Roman"/>
          <w:sz w:val="28"/>
          <w:szCs w:val="28"/>
        </w:rPr>
        <w:t>Функции и полномочия учредителя в отношении муниципальных предприятий и учреждений осуществляет администрация поселения.</w:t>
      </w:r>
    </w:p>
    <w:p w:rsidR="00DB60AE" w:rsidRPr="007F2C6C" w:rsidRDefault="00DB60AE" w:rsidP="00DB60AE">
      <w:pPr>
        <w:pStyle w:val="ConsPlu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2. Администрация поселения определяет цели, условия и порядок деятельности муниципальных предприятий и учреждений, утверждает их уставы.</w:t>
      </w:r>
    </w:p>
    <w:p w:rsidR="00DB60AE" w:rsidRPr="007F2C6C" w:rsidRDefault="00DB60AE" w:rsidP="00DB60AE">
      <w:pPr>
        <w:pStyle w:val="ConsNormal"/>
        <w:suppressAutoHyphens w:val="0"/>
        <w:spacing w:after="0" w:line="240" w:lineRule="auto"/>
        <w:ind w:firstLine="851"/>
        <w:jc w:val="both"/>
        <w:rPr>
          <w:rFonts w:ascii="Times New Roman" w:eastAsia="Arial" w:hAnsi="Times New Roman" w:cs="Times New Roman"/>
          <w:sz w:val="28"/>
          <w:szCs w:val="28"/>
        </w:rPr>
      </w:pPr>
      <w:r w:rsidRPr="007F2C6C">
        <w:rPr>
          <w:rFonts w:ascii="Times New Roman" w:eastAsia="Arial" w:hAnsi="Times New Roman" w:cs="Times New Roman"/>
          <w:sz w:val="28"/>
          <w:szCs w:val="28"/>
        </w:rPr>
        <w:t xml:space="preserve">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w:t>
      </w:r>
      <w:r w:rsidRPr="007F2C6C">
        <w:rPr>
          <w:rFonts w:ascii="Times New Roman" w:eastAsia="Arial" w:hAnsi="Times New Roman" w:cs="Times New Roman"/>
          <w:sz w:val="28"/>
          <w:szCs w:val="28"/>
        </w:rPr>
        <w:lastRenderedPageBreak/>
        <w:t>статьей.</w:t>
      </w:r>
    </w:p>
    <w:p w:rsidR="00DB60AE" w:rsidRPr="007F2C6C" w:rsidRDefault="00DB60AE" w:rsidP="00DB60AE">
      <w:pPr>
        <w:pStyle w:val="ConsNormal"/>
        <w:suppressAutoHyphens w:val="0"/>
        <w:spacing w:after="0" w:line="240" w:lineRule="auto"/>
        <w:ind w:firstLine="851"/>
        <w:jc w:val="both"/>
        <w:rPr>
          <w:rFonts w:ascii="Times New Roman" w:eastAsia="Arial" w:hAnsi="Times New Roman" w:cs="Times New Roman"/>
          <w:sz w:val="28"/>
          <w:szCs w:val="28"/>
        </w:rPr>
      </w:pPr>
      <w:r w:rsidRPr="007F2C6C">
        <w:rPr>
          <w:rFonts w:ascii="Times New Roman" w:eastAsia="Arial" w:hAnsi="Times New Roman" w:cs="Times New Roman"/>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DB60AE" w:rsidRPr="007F2C6C" w:rsidRDefault="00DB60AE" w:rsidP="00DB60AE">
      <w:pPr>
        <w:pStyle w:val="ConsNormal"/>
        <w:suppressAutoHyphens w:val="0"/>
        <w:spacing w:after="0" w:line="240" w:lineRule="auto"/>
        <w:ind w:firstLine="851"/>
        <w:jc w:val="both"/>
        <w:rPr>
          <w:rFonts w:ascii="Times New Roman" w:eastAsia="Arial" w:hAnsi="Times New Roman" w:cs="Times New Roman"/>
          <w:sz w:val="28"/>
          <w:szCs w:val="28"/>
        </w:rPr>
      </w:pPr>
      <w:r w:rsidRPr="007F2C6C">
        <w:rPr>
          <w:rFonts w:ascii="Times New Roman" w:eastAsia="Arial" w:hAnsi="Times New Roman" w:cs="Times New Roman"/>
          <w:sz w:val="28"/>
          <w:szCs w:val="28"/>
        </w:rPr>
        <w:t xml:space="preserve">4. Органы местного самоуправления от имени муниципального образования </w:t>
      </w:r>
      <w:proofErr w:type="spellStart"/>
      <w:r w:rsidRPr="007F2C6C">
        <w:rPr>
          <w:rFonts w:ascii="Times New Roman" w:eastAsia="Arial" w:hAnsi="Times New Roman" w:cs="Times New Roman"/>
          <w:sz w:val="28"/>
          <w:szCs w:val="28"/>
        </w:rPr>
        <w:t>субсидиарно</w:t>
      </w:r>
      <w:proofErr w:type="spellEnd"/>
      <w:r w:rsidRPr="007F2C6C">
        <w:rPr>
          <w:rFonts w:ascii="Times New Roman" w:eastAsia="Arial" w:hAnsi="Times New Roman" w:cs="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DB60AE" w:rsidRPr="00935AAE"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935AAE">
        <w:rPr>
          <w:rFonts w:eastAsia="Times New Roman"/>
          <w:kern w:val="0"/>
          <w:sz w:val="28"/>
          <w:szCs w:val="28"/>
          <w:lang w:eastAsia="ru-RU"/>
        </w:rPr>
        <w:t xml:space="preserve">5. </w:t>
      </w:r>
      <w:proofErr w:type="gramStart"/>
      <w:r w:rsidRPr="00935AAE">
        <w:rPr>
          <w:rFonts w:eastAsia="Times New Roman"/>
          <w:kern w:val="0"/>
          <w:sz w:val="28"/>
          <w:szCs w:val="28"/>
          <w:lang w:eastAsia="ru-RU"/>
        </w:rPr>
        <w:t>Муниципальные учреждения представляют в администрацию поселения отчеты о результатах своей деятельности и об использовании закрепленного за ними муниципального имущества, составляемые и утверждаемые в порядке, определенном администрацией поселения,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roofErr w:type="gramEnd"/>
    </w:p>
    <w:p w:rsidR="00DB60AE" w:rsidRPr="00935AAE"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935AAE">
        <w:rPr>
          <w:rFonts w:eastAsia="Times New Roman"/>
          <w:bCs/>
          <w:kern w:val="0"/>
          <w:sz w:val="28"/>
          <w:szCs w:val="28"/>
          <w:lang w:eastAsia="ru-RU"/>
        </w:rPr>
        <w:t>Муниципальные предприятия по окончании отчетного периода представляют администрации поселения бухгалтерскую отчетность и иные документы, перечень которых определяется администрацией поселения.</w:t>
      </w:r>
    </w:p>
    <w:p w:rsidR="00DB60AE" w:rsidRPr="008625EC" w:rsidRDefault="00DB60AE" w:rsidP="00DB60AE">
      <w:pPr>
        <w:pStyle w:val="af4"/>
        <w:suppressAutoHyphens w:val="0"/>
        <w:spacing w:after="0" w:line="240" w:lineRule="auto"/>
        <w:ind w:firstLine="851"/>
        <w:jc w:val="both"/>
        <w:rPr>
          <w:rFonts w:ascii="Times New Roman" w:hAnsi="Times New Roman" w:cs="Times New Roman"/>
          <w:sz w:val="28"/>
          <w:szCs w:val="28"/>
        </w:rPr>
      </w:pPr>
      <w:r w:rsidRPr="008625EC">
        <w:rPr>
          <w:rFonts w:ascii="Times New Roman" w:hAnsi="Times New Roman" w:cs="Times New Roman"/>
          <w:sz w:val="28"/>
          <w:szCs w:val="28"/>
        </w:rPr>
        <w:t>6.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DB60AE" w:rsidRPr="008625EC" w:rsidRDefault="00DB60AE" w:rsidP="00DB60AE">
      <w:pPr>
        <w:pStyle w:val="af4"/>
        <w:suppressAutoHyphens w:val="0"/>
        <w:spacing w:after="0" w:line="240" w:lineRule="auto"/>
        <w:ind w:firstLine="851"/>
        <w:jc w:val="both"/>
        <w:rPr>
          <w:rFonts w:ascii="Times New Roman" w:hAnsi="Times New Roman" w:cs="Times New Roman"/>
          <w:sz w:val="28"/>
          <w:szCs w:val="28"/>
        </w:rPr>
      </w:pPr>
      <w:r w:rsidRPr="008625EC">
        <w:rPr>
          <w:rFonts w:ascii="Times New Roman" w:hAnsi="Times New Roman" w:cs="Times New Roman"/>
          <w:sz w:val="28"/>
          <w:szCs w:val="28"/>
        </w:rPr>
        <w:t xml:space="preserve">7. </w:t>
      </w:r>
      <w:proofErr w:type="gramStart"/>
      <w:r w:rsidRPr="008625EC">
        <w:rPr>
          <w:rFonts w:ascii="Times New Roman" w:hAnsi="Times New Roman" w:cs="Times New Roman"/>
          <w:sz w:val="28"/>
          <w:szCs w:val="28"/>
        </w:rPr>
        <w:t xml:space="preserve">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установленных в этих запросах объемах и сроки. </w:t>
      </w:r>
      <w:proofErr w:type="gramEnd"/>
    </w:p>
    <w:p w:rsidR="00DB60AE" w:rsidRPr="008625EC" w:rsidRDefault="00DB60AE" w:rsidP="00DB60AE">
      <w:pPr>
        <w:suppressAutoHyphens w:val="0"/>
        <w:autoSpaceDE w:val="0"/>
        <w:autoSpaceDN w:val="0"/>
        <w:adjustRightInd w:val="0"/>
        <w:spacing w:line="240" w:lineRule="auto"/>
        <w:ind w:firstLine="851"/>
        <w:jc w:val="both"/>
        <w:rPr>
          <w:sz w:val="28"/>
          <w:szCs w:val="28"/>
        </w:rPr>
      </w:pPr>
      <w:r w:rsidRPr="008625EC">
        <w:rPr>
          <w:rFonts w:eastAsia="Times New Roman"/>
          <w:kern w:val="0"/>
          <w:sz w:val="28"/>
          <w:szCs w:val="28"/>
          <w:lang w:eastAsia="ru-RU"/>
        </w:rPr>
        <w:t>Бухгалтерская отчетность предприятия в случаях, определенных администрацией поселения, подлежит обязательной ежегодной аудиторской проверке независимым аудитором.</w:t>
      </w:r>
    </w:p>
    <w:p w:rsidR="00DB60AE" w:rsidRPr="007F2C6C" w:rsidRDefault="00DB60AE" w:rsidP="00DB60AE">
      <w:pPr>
        <w:widowControl w:val="0"/>
        <w:suppressAutoHyphens w:val="0"/>
        <w:spacing w:line="240" w:lineRule="auto"/>
        <w:ind w:firstLine="851"/>
        <w:jc w:val="both"/>
        <w:rPr>
          <w:sz w:val="28"/>
          <w:szCs w:val="28"/>
        </w:rPr>
      </w:pPr>
      <w:r w:rsidRPr="008625EC">
        <w:rPr>
          <w:sz w:val="28"/>
          <w:szCs w:val="28"/>
        </w:rPr>
        <w:t>8. Руков</w:t>
      </w:r>
      <w:r w:rsidRPr="007F2C6C">
        <w:rPr>
          <w:sz w:val="28"/>
          <w:szCs w:val="28"/>
        </w:rPr>
        <w:t>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DB60AE" w:rsidRDefault="00DB60AE" w:rsidP="00DB60AE">
      <w:pPr>
        <w:suppressAutoHyphens w:val="0"/>
        <w:autoSpaceDE w:val="0"/>
        <w:autoSpaceDN w:val="0"/>
        <w:adjustRightInd w:val="0"/>
        <w:spacing w:line="240" w:lineRule="auto"/>
        <w:ind w:firstLine="851"/>
        <w:jc w:val="both"/>
        <w:outlineLvl w:val="0"/>
        <w:rPr>
          <w:rFonts w:eastAsia="Times New Roman"/>
          <w:kern w:val="0"/>
          <w:sz w:val="28"/>
          <w:szCs w:val="28"/>
          <w:lang w:eastAsia="ru-RU"/>
        </w:rPr>
      </w:pPr>
    </w:p>
    <w:p w:rsidR="00DB60AE" w:rsidRPr="00DA66DC" w:rsidRDefault="00DB60AE" w:rsidP="00DB60AE">
      <w:pPr>
        <w:suppressAutoHyphens w:val="0"/>
        <w:autoSpaceDE w:val="0"/>
        <w:autoSpaceDN w:val="0"/>
        <w:adjustRightInd w:val="0"/>
        <w:spacing w:line="240" w:lineRule="auto"/>
        <w:ind w:firstLine="851"/>
        <w:jc w:val="both"/>
        <w:outlineLvl w:val="0"/>
        <w:rPr>
          <w:rFonts w:eastAsia="Times New Roman"/>
          <w:b/>
          <w:kern w:val="0"/>
          <w:sz w:val="28"/>
          <w:szCs w:val="28"/>
          <w:lang w:eastAsia="ru-RU"/>
        </w:rPr>
      </w:pPr>
      <w:r w:rsidRPr="00DA66DC">
        <w:rPr>
          <w:rFonts w:eastAsia="Times New Roman"/>
          <w:b/>
          <w:kern w:val="0"/>
          <w:sz w:val="28"/>
          <w:szCs w:val="28"/>
          <w:lang w:eastAsia="ru-RU"/>
        </w:rPr>
        <w:t xml:space="preserve">Статья </w:t>
      </w:r>
      <w:r w:rsidR="000566A2">
        <w:rPr>
          <w:rFonts w:eastAsia="Times New Roman"/>
          <w:b/>
          <w:kern w:val="0"/>
          <w:sz w:val="28"/>
          <w:szCs w:val="28"/>
          <w:lang w:eastAsia="ru-RU"/>
        </w:rPr>
        <w:t>67</w:t>
      </w:r>
      <w:r w:rsidRPr="00DA66DC">
        <w:rPr>
          <w:rFonts w:eastAsia="Times New Roman"/>
          <w:b/>
          <w:kern w:val="0"/>
          <w:sz w:val="28"/>
          <w:szCs w:val="28"/>
          <w:lang w:eastAsia="ru-RU"/>
        </w:rPr>
        <w:t>. Бюджет поселения</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1. Поселение имеет собственный бюджет (местный бюджет).</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lastRenderedPageBreak/>
        <w:t xml:space="preserve">2. Составление и рассмотрение проекта местного бюджета, утверждение и исполнение местного бюджета, осуществление </w:t>
      </w:r>
      <w:proofErr w:type="gramStart"/>
      <w:r w:rsidRPr="00DA66DC">
        <w:rPr>
          <w:rFonts w:eastAsia="Times New Roman"/>
          <w:kern w:val="0"/>
          <w:sz w:val="28"/>
          <w:szCs w:val="28"/>
          <w:lang w:eastAsia="ru-RU"/>
        </w:rPr>
        <w:t>контроля за</w:t>
      </w:r>
      <w:proofErr w:type="gramEnd"/>
      <w:r w:rsidRPr="00DA66DC">
        <w:rPr>
          <w:rFonts w:eastAsia="Times New Roman"/>
          <w:kern w:val="0"/>
          <w:sz w:val="28"/>
          <w:szCs w:val="28"/>
          <w:lang w:eastAsia="ru-RU"/>
        </w:rPr>
        <w:t xml:space="preserve"> его исполнением, составление и утверждение отчета об исполнении местного бюджета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3. Бюджетные полномочия поселения устанавливаются Бюджетным кодексом Российской Федерации.</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4. 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поселения, работников муниципальных учреждений с указанием фактических </w:t>
      </w:r>
      <w:r w:rsidRPr="008625EC">
        <w:rPr>
          <w:rFonts w:eastAsia="Calibri"/>
          <w:kern w:val="0"/>
          <w:sz w:val="28"/>
          <w:szCs w:val="28"/>
          <w:lang w:eastAsia="ru-RU"/>
        </w:rPr>
        <w:t>расходов на оплату их труда</w:t>
      </w:r>
      <w:r w:rsidRPr="00A54B8A">
        <w:rPr>
          <w:rFonts w:eastAsia="Calibri"/>
          <w:b/>
          <w:kern w:val="0"/>
          <w:sz w:val="28"/>
          <w:szCs w:val="28"/>
          <w:lang w:eastAsia="ru-RU"/>
        </w:rPr>
        <w:t xml:space="preserve"> </w:t>
      </w:r>
      <w:r w:rsidRPr="00A54B8A">
        <w:rPr>
          <w:rFonts w:eastAsia="Times New Roman"/>
          <w:kern w:val="0"/>
          <w:sz w:val="28"/>
          <w:szCs w:val="28"/>
          <w:lang w:eastAsia="ru-RU"/>
        </w:rPr>
        <w:t>подлежат</w:t>
      </w:r>
      <w:r w:rsidRPr="00DA66DC">
        <w:rPr>
          <w:rFonts w:eastAsia="Times New Roman"/>
          <w:kern w:val="0"/>
          <w:sz w:val="28"/>
          <w:szCs w:val="28"/>
          <w:lang w:eastAsia="ru-RU"/>
        </w:rPr>
        <w:t xml:space="preserve"> официальному опубликованию.</w:t>
      </w:r>
    </w:p>
    <w:p w:rsidR="00DB60AE" w:rsidRPr="00DA66DC"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DA66DC">
        <w:rPr>
          <w:rFonts w:eastAsia="Times New Roman"/>
          <w:kern w:val="0"/>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DB60AE" w:rsidRPr="00DA66DC" w:rsidRDefault="00DB60AE" w:rsidP="00DB60AE">
      <w:pPr>
        <w:widowControl w:val="0"/>
        <w:suppressAutoHyphens w:val="0"/>
        <w:spacing w:line="240" w:lineRule="auto"/>
        <w:ind w:firstLine="851"/>
        <w:jc w:val="both"/>
        <w:rPr>
          <w:b/>
          <w:sz w:val="28"/>
          <w:szCs w:val="28"/>
        </w:rPr>
      </w:pPr>
    </w:p>
    <w:p w:rsidR="00DB60AE" w:rsidRPr="00DA66DC" w:rsidRDefault="00DB60AE" w:rsidP="00DB60AE">
      <w:pPr>
        <w:widowControl w:val="0"/>
        <w:suppressAutoHyphens w:val="0"/>
        <w:spacing w:line="240" w:lineRule="auto"/>
        <w:ind w:firstLine="851"/>
        <w:jc w:val="both"/>
        <w:rPr>
          <w:b/>
          <w:sz w:val="28"/>
          <w:szCs w:val="28"/>
        </w:rPr>
      </w:pPr>
      <w:r w:rsidRPr="00DA66DC">
        <w:rPr>
          <w:b/>
          <w:sz w:val="28"/>
          <w:szCs w:val="28"/>
        </w:rPr>
        <w:t xml:space="preserve">Статья </w:t>
      </w:r>
      <w:r w:rsidR="000566A2">
        <w:rPr>
          <w:b/>
          <w:sz w:val="28"/>
          <w:szCs w:val="28"/>
        </w:rPr>
        <w:t>68</w:t>
      </w:r>
      <w:r w:rsidRPr="00DA66DC">
        <w:rPr>
          <w:b/>
          <w:sz w:val="28"/>
          <w:szCs w:val="28"/>
        </w:rPr>
        <w:t>. Расходы местного бюджета</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1. 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rsidR="00DB60AE" w:rsidRPr="00DA66DC"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rsidR="00DB60AE" w:rsidRPr="00DA66DC" w:rsidRDefault="00DB60AE" w:rsidP="00DB60AE">
      <w:pPr>
        <w:widowControl w:val="0"/>
        <w:suppressAutoHyphens w:val="0"/>
        <w:spacing w:line="240" w:lineRule="auto"/>
        <w:ind w:firstLine="851"/>
        <w:jc w:val="both"/>
        <w:rPr>
          <w:sz w:val="28"/>
          <w:szCs w:val="28"/>
        </w:rPr>
      </w:pPr>
      <w:bookmarkStart w:id="10" w:name="sub_550110"/>
    </w:p>
    <w:bookmarkEnd w:id="10"/>
    <w:p w:rsidR="00DB60AE" w:rsidRPr="00DA66DC" w:rsidRDefault="00DB60AE" w:rsidP="00DB60AE">
      <w:pPr>
        <w:widowControl w:val="0"/>
        <w:suppressAutoHyphens w:val="0"/>
        <w:spacing w:line="240" w:lineRule="auto"/>
        <w:ind w:firstLine="851"/>
        <w:jc w:val="both"/>
        <w:rPr>
          <w:b/>
          <w:sz w:val="28"/>
          <w:szCs w:val="28"/>
        </w:rPr>
      </w:pPr>
      <w:r w:rsidRPr="00DA66DC">
        <w:rPr>
          <w:b/>
          <w:sz w:val="28"/>
          <w:szCs w:val="28"/>
        </w:rPr>
        <w:t xml:space="preserve">Статья </w:t>
      </w:r>
      <w:r w:rsidR="00A400A0">
        <w:rPr>
          <w:b/>
          <w:sz w:val="28"/>
          <w:szCs w:val="28"/>
        </w:rPr>
        <w:t>69</w:t>
      </w:r>
      <w:r w:rsidRPr="00DA66DC">
        <w:rPr>
          <w:b/>
          <w:sz w:val="28"/>
          <w:szCs w:val="28"/>
        </w:rPr>
        <w:t>. Доходы местного бюджета</w:t>
      </w:r>
    </w:p>
    <w:p w:rsidR="00DB60AE" w:rsidRPr="001C4A10" w:rsidRDefault="00DB60AE" w:rsidP="00DB60AE">
      <w:pPr>
        <w:suppressAutoHyphens w:val="0"/>
        <w:autoSpaceDE w:val="0"/>
        <w:autoSpaceDN w:val="0"/>
        <w:adjustRightInd w:val="0"/>
        <w:spacing w:line="240" w:lineRule="auto"/>
        <w:ind w:firstLine="851"/>
        <w:jc w:val="both"/>
        <w:rPr>
          <w:rFonts w:eastAsia="Times New Roman"/>
          <w:bCs/>
          <w:kern w:val="0"/>
          <w:sz w:val="28"/>
          <w:szCs w:val="28"/>
          <w:lang w:eastAsia="ru-RU"/>
        </w:rPr>
      </w:pPr>
      <w:r w:rsidRPr="00DA66DC">
        <w:rPr>
          <w:rFonts w:eastAsia="Times New Roman"/>
          <w:bCs/>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DB60AE" w:rsidRPr="005A0281" w:rsidRDefault="00DB60AE" w:rsidP="00DB60AE">
      <w:pPr>
        <w:widowControl w:val="0"/>
        <w:tabs>
          <w:tab w:val="left" w:pos="142"/>
        </w:tabs>
        <w:suppressAutoHyphens w:val="0"/>
        <w:spacing w:line="240" w:lineRule="auto"/>
        <w:ind w:firstLine="851"/>
        <w:jc w:val="both"/>
        <w:rPr>
          <w:strike/>
          <w:sz w:val="28"/>
          <w:szCs w:val="28"/>
        </w:rPr>
      </w:pPr>
    </w:p>
    <w:p w:rsidR="00DB60AE" w:rsidRPr="008E764A" w:rsidRDefault="00DB60AE" w:rsidP="00DB60AE">
      <w:pPr>
        <w:suppressAutoHyphens w:val="0"/>
        <w:autoSpaceDE w:val="0"/>
        <w:autoSpaceDN w:val="0"/>
        <w:adjustRightInd w:val="0"/>
        <w:ind w:firstLine="851"/>
        <w:jc w:val="both"/>
        <w:outlineLvl w:val="0"/>
        <w:rPr>
          <w:rFonts w:eastAsia="Calibri"/>
          <w:b/>
          <w:kern w:val="0"/>
          <w:sz w:val="28"/>
          <w:szCs w:val="28"/>
        </w:rPr>
      </w:pPr>
      <w:r w:rsidRPr="008E764A">
        <w:rPr>
          <w:b/>
          <w:sz w:val="28"/>
          <w:szCs w:val="28"/>
        </w:rPr>
        <w:t xml:space="preserve">Статья </w:t>
      </w:r>
      <w:r w:rsidR="00A400A0">
        <w:rPr>
          <w:b/>
          <w:sz w:val="28"/>
          <w:szCs w:val="28"/>
        </w:rPr>
        <w:t>70</w:t>
      </w:r>
      <w:r w:rsidRPr="008E764A">
        <w:rPr>
          <w:b/>
          <w:sz w:val="28"/>
          <w:szCs w:val="28"/>
        </w:rPr>
        <w:t xml:space="preserve">. </w:t>
      </w:r>
      <w:r w:rsidRPr="008E764A">
        <w:rPr>
          <w:rFonts w:eastAsia="Calibri"/>
          <w:b/>
          <w:kern w:val="0"/>
          <w:sz w:val="28"/>
          <w:szCs w:val="28"/>
        </w:rPr>
        <w:t>Закупки для обеспечения муниципальных нужд</w:t>
      </w:r>
    </w:p>
    <w:p w:rsidR="00DB60AE" w:rsidRPr="008E764A" w:rsidRDefault="00DB60AE" w:rsidP="00DB60AE">
      <w:pPr>
        <w:suppressAutoHyphens w:val="0"/>
        <w:autoSpaceDE w:val="0"/>
        <w:autoSpaceDN w:val="0"/>
        <w:adjustRightInd w:val="0"/>
        <w:ind w:firstLine="851"/>
        <w:jc w:val="both"/>
        <w:rPr>
          <w:rFonts w:eastAsia="Calibri"/>
          <w:kern w:val="0"/>
          <w:sz w:val="28"/>
          <w:szCs w:val="28"/>
        </w:rPr>
      </w:pPr>
      <w:r w:rsidRPr="008E764A">
        <w:rPr>
          <w:rFonts w:eastAsia="Calibri"/>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B60AE" w:rsidRPr="005A0281" w:rsidRDefault="00DB60AE" w:rsidP="00DB60AE">
      <w:pPr>
        <w:suppressAutoHyphens w:val="0"/>
        <w:autoSpaceDE w:val="0"/>
        <w:autoSpaceDN w:val="0"/>
        <w:adjustRightInd w:val="0"/>
        <w:ind w:firstLine="851"/>
        <w:jc w:val="both"/>
        <w:rPr>
          <w:rFonts w:eastAsia="Calibri"/>
          <w:kern w:val="0"/>
          <w:sz w:val="28"/>
          <w:szCs w:val="28"/>
        </w:rPr>
      </w:pPr>
      <w:r w:rsidRPr="008E764A">
        <w:rPr>
          <w:rFonts w:eastAsia="Calibri"/>
          <w:kern w:val="0"/>
          <w:sz w:val="28"/>
          <w:szCs w:val="28"/>
        </w:rPr>
        <w:t>2. Закупки товаров, работ, услуг для обеспечения муниципальных нужд осуществляются за счет средств местного бюджета.</w:t>
      </w:r>
    </w:p>
    <w:p w:rsidR="00E44FD1" w:rsidRPr="007F2C6C" w:rsidRDefault="00E44FD1" w:rsidP="00DB60AE">
      <w:pPr>
        <w:pStyle w:val="220"/>
        <w:widowControl w:val="0"/>
        <w:tabs>
          <w:tab w:val="left" w:pos="142"/>
        </w:tabs>
        <w:suppressAutoHyphens w:val="0"/>
        <w:spacing w:line="240" w:lineRule="auto"/>
        <w:ind w:firstLine="851"/>
        <w:rPr>
          <w:b/>
          <w:sz w:val="28"/>
          <w:szCs w:val="28"/>
        </w:rPr>
      </w:pPr>
    </w:p>
    <w:p w:rsidR="00AD49C1" w:rsidRDefault="00AD49C1"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lastRenderedPageBreak/>
        <w:t xml:space="preserve">Статья </w:t>
      </w:r>
      <w:r w:rsidR="00A400A0">
        <w:rPr>
          <w:rFonts w:ascii="Times New Roman" w:hAnsi="Times New Roman" w:cs="Times New Roman"/>
          <w:b/>
          <w:sz w:val="28"/>
          <w:szCs w:val="28"/>
        </w:rPr>
        <w:t>71</w:t>
      </w:r>
      <w:r w:rsidRPr="007F2C6C">
        <w:rPr>
          <w:rFonts w:ascii="Times New Roman" w:hAnsi="Times New Roman" w:cs="Times New Roman"/>
          <w:b/>
          <w:sz w:val="28"/>
          <w:szCs w:val="28"/>
        </w:rPr>
        <w:t>. Составление, рассмотрение проекта местного бюджета и утверждение местного бюджета</w:t>
      </w:r>
    </w:p>
    <w:p w:rsidR="00DB60AE" w:rsidRPr="00E36C63"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1. Составление проекта местного бюджета осуществляется на </w:t>
      </w:r>
      <w:r w:rsidRPr="00E36C63">
        <w:rPr>
          <w:rFonts w:ascii="Times New Roman" w:hAnsi="Times New Roman" w:cs="Times New Roman"/>
          <w:sz w:val="28"/>
          <w:szCs w:val="28"/>
        </w:rPr>
        <w:t xml:space="preserve">основе прогноза социально-экономического развития поселения  в целях финансового обеспечения расходных обязательств. </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Pr="007F2C6C">
        <w:rPr>
          <w:rFonts w:ascii="Times New Roman" w:hAnsi="Times New Roman" w:cs="Times New Roman"/>
          <w:b/>
          <w:bCs/>
          <w:sz w:val="28"/>
          <w:szCs w:val="28"/>
        </w:rPr>
        <w:t xml:space="preserve"> </w:t>
      </w:r>
      <w:r w:rsidRPr="007F2C6C">
        <w:rPr>
          <w:rFonts w:ascii="Times New Roman" w:hAnsi="Times New Roman" w:cs="Times New Roman"/>
          <w:sz w:val="28"/>
          <w:szCs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Изменение прогноза социально-экономического развития поселения в ходе составления </w:t>
      </w:r>
      <w:r w:rsidRPr="00DA66DC">
        <w:rPr>
          <w:rFonts w:ascii="Times New Roman" w:hAnsi="Times New Roman"/>
          <w:sz w:val="28"/>
        </w:rPr>
        <w:t>или</w:t>
      </w:r>
      <w:r w:rsidRPr="007F2C6C">
        <w:rPr>
          <w:rFonts w:ascii="Times New Roman" w:hAnsi="Times New Roman" w:cs="Times New Roman"/>
          <w:sz w:val="28"/>
          <w:szCs w:val="28"/>
        </w:rPr>
        <w:t xml:space="preserve"> рассмотрения проекта местного бюджета влечет за собой изменение основных характеристик проекта местного бюджета.</w:t>
      </w:r>
    </w:p>
    <w:p w:rsidR="003944C1" w:rsidRPr="003944C1" w:rsidRDefault="003944C1" w:rsidP="003944C1">
      <w:pPr>
        <w:tabs>
          <w:tab w:val="left" w:pos="9781"/>
        </w:tabs>
        <w:ind w:right="49" w:firstLine="709"/>
        <w:rPr>
          <w:rFonts w:eastAsiaTheme="minorHAnsi"/>
          <w:kern w:val="0"/>
          <w:sz w:val="28"/>
          <w:szCs w:val="28"/>
          <w:lang w:eastAsia="en-US"/>
        </w:rPr>
      </w:pPr>
      <w:r>
        <w:rPr>
          <w:sz w:val="28"/>
          <w:szCs w:val="28"/>
        </w:rPr>
        <w:t>2</w:t>
      </w:r>
      <w:r w:rsidRPr="003944C1">
        <w:rPr>
          <w:rFonts w:eastAsiaTheme="minorHAnsi"/>
          <w:kern w:val="0"/>
          <w:sz w:val="28"/>
          <w:szCs w:val="28"/>
          <w:lang w:eastAsia="en-US"/>
        </w:rPr>
        <w:t xml:space="preserve">. Составление проекта местного бюджета основывается </w:t>
      </w:r>
      <w:proofErr w:type="gramStart"/>
      <w:r w:rsidRPr="003944C1">
        <w:rPr>
          <w:rFonts w:eastAsiaTheme="minorHAnsi"/>
          <w:kern w:val="0"/>
          <w:sz w:val="28"/>
          <w:szCs w:val="28"/>
          <w:lang w:eastAsia="en-US"/>
        </w:rPr>
        <w:t>на</w:t>
      </w:r>
      <w:proofErr w:type="gramEnd"/>
      <w:r w:rsidRPr="003944C1">
        <w:rPr>
          <w:rFonts w:eastAsiaTheme="minorHAnsi"/>
          <w:kern w:val="0"/>
          <w:sz w:val="28"/>
          <w:szCs w:val="28"/>
          <w:lang w:eastAsia="en-US"/>
        </w:rPr>
        <w:t>:</w:t>
      </w:r>
    </w:p>
    <w:p w:rsidR="003944C1" w:rsidRPr="003944C1" w:rsidRDefault="003944C1" w:rsidP="003944C1">
      <w:pPr>
        <w:suppressAutoHyphens w:val="0"/>
        <w:autoSpaceDE w:val="0"/>
        <w:autoSpaceDN w:val="0"/>
        <w:adjustRightInd w:val="0"/>
        <w:spacing w:line="240" w:lineRule="auto"/>
        <w:ind w:firstLine="709"/>
        <w:jc w:val="both"/>
        <w:rPr>
          <w:rFonts w:eastAsia="Calibri"/>
          <w:kern w:val="0"/>
          <w:sz w:val="28"/>
          <w:szCs w:val="28"/>
          <w:lang w:eastAsia="en-US"/>
        </w:rPr>
      </w:pPr>
      <w:r w:rsidRPr="003944C1">
        <w:rPr>
          <w:rFonts w:eastAsia="Calibri"/>
          <w:kern w:val="0"/>
          <w:sz w:val="28"/>
          <w:szCs w:val="28"/>
          <w:lang w:eastAsia="en-US"/>
        </w:rPr>
        <w:t xml:space="preserve">- </w:t>
      </w:r>
      <w:proofErr w:type="gramStart"/>
      <w:r w:rsidRPr="003944C1">
        <w:rPr>
          <w:rFonts w:eastAsia="Calibri"/>
          <w:kern w:val="0"/>
          <w:sz w:val="28"/>
          <w:szCs w:val="28"/>
          <w:lang w:eastAsia="en-US"/>
        </w:rPr>
        <w:t>положениях</w:t>
      </w:r>
      <w:proofErr w:type="gramEnd"/>
      <w:r w:rsidRPr="003944C1">
        <w:rPr>
          <w:rFonts w:eastAsia="Calibri"/>
          <w:kern w:val="0"/>
          <w:sz w:val="28"/>
          <w:szCs w:val="28"/>
          <w:lang w:eastAsia="en-US"/>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3944C1" w:rsidRPr="003944C1" w:rsidRDefault="003944C1" w:rsidP="003944C1">
      <w:pPr>
        <w:suppressAutoHyphens w:val="0"/>
        <w:autoSpaceDE w:val="0"/>
        <w:autoSpaceDN w:val="0"/>
        <w:adjustRightInd w:val="0"/>
        <w:spacing w:line="240" w:lineRule="auto"/>
        <w:ind w:firstLine="709"/>
        <w:jc w:val="both"/>
        <w:rPr>
          <w:rFonts w:eastAsia="Calibri"/>
          <w:kern w:val="0"/>
          <w:sz w:val="28"/>
          <w:szCs w:val="28"/>
          <w:lang w:eastAsia="en-US"/>
        </w:rPr>
      </w:pPr>
      <w:r w:rsidRPr="003944C1">
        <w:rPr>
          <w:rFonts w:eastAsia="Calibri"/>
          <w:kern w:val="0"/>
          <w:sz w:val="28"/>
          <w:szCs w:val="28"/>
          <w:lang w:eastAsia="en-US"/>
        </w:rPr>
        <w:t xml:space="preserve">- основных </w:t>
      </w:r>
      <w:proofErr w:type="gramStart"/>
      <w:r w:rsidRPr="003944C1">
        <w:rPr>
          <w:rFonts w:eastAsia="Calibri"/>
          <w:kern w:val="0"/>
          <w:sz w:val="28"/>
          <w:szCs w:val="28"/>
          <w:lang w:eastAsia="en-US"/>
        </w:rPr>
        <w:t>направлениях</w:t>
      </w:r>
      <w:proofErr w:type="gramEnd"/>
      <w:r w:rsidRPr="003944C1">
        <w:rPr>
          <w:rFonts w:eastAsia="Calibri"/>
          <w:kern w:val="0"/>
          <w:sz w:val="28"/>
          <w:szCs w:val="28"/>
          <w:lang w:eastAsia="en-US"/>
        </w:rPr>
        <w:t xml:space="preserve"> бюджетной и налоговой политики поселения;</w:t>
      </w:r>
    </w:p>
    <w:p w:rsidR="003944C1" w:rsidRPr="003944C1" w:rsidRDefault="003944C1" w:rsidP="003944C1">
      <w:pPr>
        <w:suppressAutoHyphens w:val="0"/>
        <w:autoSpaceDE w:val="0"/>
        <w:autoSpaceDN w:val="0"/>
        <w:adjustRightInd w:val="0"/>
        <w:spacing w:line="240" w:lineRule="auto"/>
        <w:ind w:firstLine="709"/>
        <w:jc w:val="both"/>
        <w:rPr>
          <w:rFonts w:eastAsia="Calibri"/>
          <w:kern w:val="0"/>
          <w:sz w:val="28"/>
          <w:szCs w:val="28"/>
          <w:lang w:eastAsia="en-US"/>
        </w:rPr>
      </w:pPr>
      <w:r w:rsidRPr="003944C1">
        <w:rPr>
          <w:rFonts w:eastAsia="Calibri"/>
          <w:kern w:val="0"/>
          <w:sz w:val="28"/>
          <w:szCs w:val="28"/>
          <w:lang w:eastAsia="en-US"/>
        </w:rPr>
        <w:t xml:space="preserve">- </w:t>
      </w:r>
      <w:proofErr w:type="gramStart"/>
      <w:r w:rsidRPr="003944C1">
        <w:rPr>
          <w:rFonts w:eastAsia="Calibri"/>
          <w:kern w:val="0"/>
          <w:sz w:val="28"/>
          <w:szCs w:val="28"/>
          <w:lang w:eastAsia="en-US"/>
        </w:rPr>
        <w:t>прогнозе</w:t>
      </w:r>
      <w:proofErr w:type="gramEnd"/>
      <w:r w:rsidRPr="003944C1">
        <w:rPr>
          <w:rFonts w:eastAsia="Calibri"/>
          <w:kern w:val="0"/>
          <w:sz w:val="28"/>
          <w:szCs w:val="28"/>
          <w:lang w:eastAsia="en-US"/>
        </w:rPr>
        <w:t xml:space="preserve"> социально-экономического развития;</w:t>
      </w:r>
    </w:p>
    <w:p w:rsidR="003944C1" w:rsidRPr="003944C1" w:rsidRDefault="003944C1" w:rsidP="003944C1">
      <w:pPr>
        <w:suppressAutoHyphens w:val="0"/>
        <w:autoSpaceDE w:val="0"/>
        <w:autoSpaceDN w:val="0"/>
        <w:adjustRightInd w:val="0"/>
        <w:spacing w:line="240" w:lineRule="auto"/>
        <w:ind w:firstLine="709"/>
        <w:jc w:val="both"/>
        <w:rPr>
          <w:rFonts w:eastAsia="Calibri"/>
          <w:kern w:val="0"/>
          <w:sz w:val="28"/>
          <w:szCs w:val="28"/>
          <w:lang w:eastAsia="en-US"/>
        </w:rPr>
      </w:pPr>
      <w:proofErr w:type="gramStart"/>
      <w:r w:rsidRPr="003944C1">
        <w:rPr>
          <w:rFonts w:eastAsia="Calibri"/>
          <w:kern w:val="0"/>
          <w:sz w:val="28"/>
          <w:szCs w:val="28"/>
          <w:lang w:eastAsia="en-US"/>
        </w:rPr>
        <w:t>- бюджетном прогнозе (проекте бюджетного прогноза, проекте изменений бюджетного прогноза) на долгосрочный период</w:t>
      </w:r>
      <w:r w:rsidRPr="003944C1">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3944C1">
        <w:rPr>
          <w:rFonts w:eastAsia="Calibri"/>
          <w:kern w:val="0"/>
          <w:sz w:val="28"/>
          <w:szCs w:val="28"/>
          <w:lang w:eastAsia="en-US"/>
        </w:rPr>
        <w:t>;</w:t>
      </w:r>
      <w:proofErr w:type="gramEnd"/>
    </w:p>
    <w:p w:rsidR="003944C1" w:rsidRDefault="003944C1" w:rsidP="003944C1">
      <w:pPr>
        <w:pStyle w:val="ConsNormal"/>
        <w:suppressAutoHyphens w:val="0"/>
        <w:spacing w:after="0" w:line="240" w:lineRule="auto"/>
        <w:ind w:firstLine="851"/>
        <w:jc w:val="both"/>
        <w:rPr>
          <w:rFonts w:ascii="Times New Roman" w:eastAsia="Calibri" w:hAnsi="Times New Roman" w:cs="Times New Roman"/>
          <w:kern w:val="0"/>
          <w:sz w:val="28"/>
          <w:szCs w:val="28"/>
          <w:lang w:eastAsia="en-US"/>
        </w:rPr>
      </w:pPr>
      <w:r w:rsidRPr="003944C1">
        <w:rPr>
          <w:rFonts w:ascii="Times New Roman" w:eastAsia="Calibri" w:hAnsi="Times New Roman" w:cs="Times New Roman"/>
          <w:kern w:val="0"/>
          <w:sz w:val="28"/>
          <w:szCs w:val="28"/>
          <w:lang w:eastAsia="en-US"/>
        </w:rPr>
        <w:t xml:space="preserve">- муниципальных </w:t>
      </w:r>
      <w:proofErr w:type="gramStart"/>
      <w:r w:rsidRPr="003944C1">
        <w:rPr>
          <w:rFonts w:ascii="Times New Roman" w:eastAsia="Calibri" w:hAnsi="Times New Roman" w:cs="Times New Roman"/>
          <w:kern w:val="0"/>
          <w:sz w:val="28"/>
          <w:szCs w:val="28"/>
          <w:lang w:eastAsia="en-US"/>
        </w:rPr>
        <w:t>программах</w:t>
      </w:r>
      <w:proofErr w:type="gramEnd"/>
      <w:r w:rsidRPr="003944C1">
        <w:rPr>
          <w:rFonts w:ascii="Times New Roman" w:eastAsia="Calibri" w:hAnsi="Times New Roman" w:cs="Times New Roman"/>
          <w:kern w:val="0"/>
          <w:sz w:val="28"/>
          <w:szCs w:val="28"/>
          <w:lang w:eastAsia="en-US"/>
        </w:rPr>
        <w:t xml:space="preserve"> (проектах муниципальных программ, проектах изменений указанных прог</w:t>
      </w:r>
      <w:r w:rsidR="00AF01AF">
        <w:rPr>
          <w:rFonts w:ascii="Times New Roman" w:eastAsia="Calibri" w:hAnsi="Times New Roman" w:cs="Times New Roman"/>
          <w:kern w:val="0"/>
          <w:sz w:val="28"/>
          <w:szCs w:val="28"/>
          <w:lang w:eastAsia="en-US"/>
        </w:rPr>
        <w:t>рамм);</w:t>
      </w:r>
    </w:p>
    <w:p w:rsidR="00AF01AF" w:rsidRPr="00D816FF" w:rsidRDefault="00AF01AF" w:rsidP="003944C1">
      <w:pPr>
        <w:pStyle w:val="ConsNormal"/>
        <w:suppressAutoHyphens w:val="0"/>
        <w:spacing w:after="0" w:line="240" w:lineRule="auto"/>
        <w:ind w:firstLine="851"/>
        <w:jc w:val="both"/>
        <w:rPr>
          <w:rFonts w:ascii="Times New Roman" w:eastAsia="Calibri" w:hAnsi="Times New Roman" w:cs="Times New Roman"/>
          <w:kern w:val="0"/>
          <w:sz w:val="28"/>
          <w:szCs w:val="28"/>
          <w:lang w:eastAsia="en-US"/>
        </w:rPr>
      </w:pPr>
      <w:r w:rsidRPr="00D816FF">
        <w:rPr>
          <w:rFonts w:ascii="Times New Roman" w:eastAsia="Calibri" w:hAnsi="Times New Roman" w:cs="Times New Roman"/>
          <w:kern w:val="0"/>
          <w:sz w:val="28"/>
          <w:szCs w:val="28"/>
          <w:lang w:eastAsia="en-US"/>
        </w:rPr>
        <w:t xml:space="preserve">- </w:t>
      </w:r>
      <w:proofErr w:type="gramStart"/>
      <w:r w:rsidRPr="00D816FF">
        <w:rPr>
          <w:rFonts w:ascii="Times New Roman" w:eastAsia="Calibri" w:hAnsi="Times New Roman" w:cs="Times New Roman"/>
          <w:kern w:val="0"/>
          <w:sz w:val="28"/>
          <w:szCs w:val="28"/>
          <w:lang w:eastAsia="en-US"/>
        </w:rPr>
        <w:t>документах</w:t>
      </w:r>
      <w:proofErr w:type="gramEnd"/>
      <w:r w:rsidRPr="00D816FF">
        <w:rPr>
          <w:rFonts w:ascii="Times New Roman" w:eastAsia="Calibri" w:hAnsi="Times New Roman" w:cs="Times New Roman"/>
          <w:kern w:val="0"/>
          <w:sz w:val="28"/>
          <w:szCs w:val="28"/>
          <w:lang w:eastAsia="en-US"/>
        </w:rPr>
        <w:t>, определяющих цели национального развития Российской Федерации и направления деятельности органов публичной власти по их достижению.</w:t>
      </w:r>
    </w:p>
    <w:p w:rsidR="00DB60AE" w:rsidRPr="003944C1" w:rsidRDefault="00DB60AE" w:rsidP="003944C1">
      <w:pPr>
        <w:pStyle w:val="ConsNormal"/>
        <w:suppressAutoHyphens w:val="0"/>
        <w:spacing w:after="0" w:line="240" w:lineRule="auto"/>
        <w:ind w:firstLine="851"/>
        <w:jc w:val="both"/>
        <w:rPr>
          <w:rFonts w:ascii="Times New Roman" w:hAnsi="Times New Roman" w:cs="Times New Roman"/>
          <w:sz w:val="28"/>
          <w:szCs w:val="28"/>
        </w:rPr>
      </w:pPr>
      <w:r w:rsidRPr="003944C1">
        <w:rPr>
          <w:rFonts w:ascii="Times New Roman" w:hAnsi="Times New Roman" w:cs="Times New Roman"/>
          <w:sz w:val="28"/>
          <w:szCs w:val="28"/>
        </w:rPr>
        <w:t xml:space="preserve">3. Порядок составления проекта местного бюджета устанавливается администрацией в соответствии с требованиями Бюджетного кодекса Российской Федерации </w:t>
      </w:r>
      <w:r w:rsidRPr="003944C1">
        <w:rPr>
          <w:rFonts w:ascii="Times New Roman" w:hAnsi="Times New Roman" w:cs="Times New Roman"/>
          <w:kern w:val="24"/>
          <w:sz w:val="28"/>
          <w:szCs w:val="28"/>
        </w:rPr>
        <w:t>и принимаемыми с соблюдением его требований решениями Совета поселения</w:t>
      </w:r>
      <w:r w:rsidRPr="003944C1">
        <w:rPr>
          <w:rFonts w:ascii="Times New Roman" w:hAnsi="Times New Roman" w:cs="Times New Roman"/>
          <w:sz w:val="28"/>
          <w:szCs w:val="28"/>
        </w:rPr>
        <w:t>.</w:t>
      </w:r>
    </w:p>
    <w:p w:rsidR="00DB60AE" w:rsidRPr="007F2C6C" w:rsidRDefault="00DB60AE" w:rsidP="00DB60AE">
      <w:pPr>
        <w:widowControl w:val="0"/>
        <w:tabs>
          <w:tab w:val="left" w:pos="9781"/>
        </w:tabs>
        <w:suppressAutoHyphens w:val="0"/>
        <w:spacing w:line="240" w:lineRule="auto"/>
        <w:ind w:right="49" w:firstLine="851"/>
        <w:jc w:val="both"/>
        <w:rPr>
          <w:sz w:val="28"/>
          <w:szCs w:val="28"/>
        </w:rPr>
      </w:pPr>
      <w:r w:rsidRPr="00B510DD">
        <w:rPr>
          <w:sz w:val="28"/>
          <w:szCs w:val="28"/>
        </w:rPr>
        <w:t>4.</w:t>
      </w:r>
      <w:r w:rsidRPr="007F2C6C">
        <w:rPr>
          <w:sz w:val="28"/>
          <w:szCs w:val="28"/>
        </w:rPr>
        <w:t xml:space="preserve"> Проект местного бюджета на очередной финансовый год</w:t>
      </w:r>
      <w:r>
        <w:rPr>
          <w:bCs/>
          <w:sz w:val="28"/>
          <w:szCs w:val="28"/>
        </w:rPr>
        <w:t xml:space="preserve"> </w:t>
      </w:r>
      <w:r w:rsidRPr="007F2C6C">
        <w:rPr>
          <w:sz w:val="28"/>
          <w:szCs w:val="28"/>
        </w:rPr>
        <w:t xml:space="preserve">вносится администрацией на рассмотрение Совета в срок, установленный положением о бюджетном процессе в поселении. </w:t>
      </w:r>
    </w:p>
    <w:p w:rsidR="00DB60AE" w:rsidRPr="007F2C6C" w:rsidRDefault="00DB60AE" w:rsidP="00DB60AE">
      <w:pPr>
        <w:widowControl w:val="0"/>
        <w:tabs>
          <w:tab w:val="left" w:pos="9781"/>
        </w:tabs>
        <w:suppressAutoHyphens w:val="0"/>
        <w:spacing w:line="240" w:lineRule="auto"/>
        <w:ind w:right="49" w:firstLine="851"/>
        <w:jc w:val="both"/>
        <w:rPr>
          <w:sz w:val="28"/>
          <w:szCs w:val="28"/>
        </w:rPr>
      </w:pPr>
      <w:r w:rsidRPr="007F2C6C">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DB60AE" w:rsidRPr="008A6A57" w:rsidRDefault="00DB60AE" w:rsidP="00DB60AE">
      <w:pPr>
        <w:tabs>
          <w:tab w:val="left" w:pos="9781"/>
        </w:tabs>
        <w:ind w:right="49" w:firstLine="851"/>
        <w:jc w:val="both"/>
        <w:rPr>
          <w:bCs/>
          <w:strike/>
          <w:sz w:val="28"/>
          <w:szCs w:val="28"/>
        </w:rPr>
      </w:pPr>
      <w:r w:rsidRPr="008A6A57">
        <w:rPr>
          <w:bCs/>
          <w:sz w:val="28"/>
          <w:szCs w:val="28"/>
        </w:rPr>
        <w:t>5. Проект местного бюджета выносится на публичные слушания. Результаты публичных слушаний подлежат опубликованию.</w:t>
      </w:r>
    </w:p>
    <w:p w:rsidR="00D26240" w:rsidRPr="004B5D8C" w:rsidRDefault="00DB60AE" w:rsidP="004B5D8C">
      <w:pPr>
        <w:pStyle w:val="211"/>
        <w:ind w:firstLine="851"/>
        <w:jc w:val="both"/>
        <w:rPr>
          <w:bCs/>
          <w:sz w:val="28"/>
          <w:szCs w:val="28"/>
        </w:rPr>
      </w:pPr>
      <w:r w:rsidRPr="008A6A57">
        <w:rPr>
          <w:bCs/>
          <w:sz w:val="28"/>
          <w:szCs w:val="28"/>
        </w:rPr>
        <w:t>После рассмотрения на публичных слушаниях проект местного бюджета рассматривается Советом.</w:t>
      </w:r>
    </w:p>
    <w:p w:rsidR="003944C1" w:rsidRDefault="003944C1" w:rsidP="00DB60AE">
      <w:pPr>
        <w:pStyle w:val="WW-2"/>
        <w:widowControl w:val="0"/>
        <w:suppressAutoHyphens w:val="0"/>
        <w:spacing w:line="240" w:lineRule="auto"/>
        <w:ind w:firstLine="851"/>
        <w:jc w:val="both"/>
        <w:rPr>
          <w:strike/>
          <w:sz w:val="28"/>
          <w:szCs w:val="28"/>
        </w:rPr>
      </w:pPr>
    </w:p>
    <w:p w:rsidR="00AD49C1" w:rsidRDefault="00AD49C1" w:rsidP="00E77D1B">
      <w:pPr>
        <w:widowControl w:val="0"/>
        <w:ind w:firstLine="851"/>
        <w:jc w:val="both"/>
        <w:rPr>
          <w:b/>
          <w:sz w:val="28"/>
          <w:szCs w:val="28"/>
        </w:rPr>
      </w:pPr>
    </w:p>
    <w:p w:rsidR="00AD49C1" w:rsidRDefault="00AD49C1" w:rsidP="00E77D1B">
      <w:pPr>
        <w:widowControl w:val="0"/>
        <w:ind w:firstLine="851"/>
        <w:jc w:val="both"/>
        <w:rPr>
          <w:b/>
          <w:sz w:val="28"/>
          <w:szCs w:val="28"/>
        </w:rPr>
      </w:pPr>
    </w:p>
    <w:p w:rsidR="00E77D1B" w:rsidRPr="00D816FF" w:rsidRDefault="00A400A0" w:rsidP="00E77D1B">
      <w:pPr>
        <w:widowControl w:val="0"/>
        <w:ind w:firstLine="851"/>
        <w:jc w:val="both"/>
        <w:rPr>
          <w:b/>
          <w:sz w:val="28"/>
          <w:szCs w:val="28"/>
        </w:rPr>
      </w:pPr>
      <w:r>
        <w:rPr>
          <w:b/>
          <w:sz w:val="28"/>
          <w:szCs w:val="28"/>
        </w:rPr>
        <w:lastRenderedPageBreak/>
        <w:t>Статья 72</w:t>
      </w:r>
      <w:r w:rsidR="00E77D1B" w:rsidRPr="00D816FF">
        <w:rPr>
          <w:b/>
          <w:sz w:val="28"/>
          <w:szCs w:val="28"/>
        </w:rPr>
        <w:t>. Муниципальные заимствования, муниципальные гарантии</w:t>
      </w:r>
    </w:p>
    <w:p w:rsidR="00E77D1B" w:rsidRPr="00D816FF" w:rsidRDefault="00E77D1B" w:rsidP="00E77D1B">
      <w:pPr>
        <w:autoSpaceDE w:val="0"/>
        <w:autoSpaceDN w:val="0"/>
        <w:adjustRightInd w:val="0"/>
        <w:ind w:firstLine="851"/>
        <w:jc w:val="both"/>
        <w:rPr>
          <w:sz w:val="28"/>
          <w:szCs w:val="28"/>
        </w:rPr>
      </w:pPr>
      <w:r w:rsidRPr="00D816FF">
        <w:rPr>
          <w:sz w:val="28"/>
          <w:szCs w:val="28"/>
        </w:rPr>
        <w:t>1.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поселения как заемщика, выраженные в валюте Российской Федерации.</w:t>
      </w:r>
    </w:p>
    <w:p w:rsidR="00E77D1B" w:rsidRPr="00D816FF" w:rsidRDefault="00E77D1B" w:rsidP="00E77D1B">
      <w:pPr>
        <w:autoSpaceDE w:val="0"/>
        <w:autoSpaceDN w:val="0"/>
        <w:adjustRightInd w:val="0"/>
        <w:ind w:firstLine="851"/>
        <w:jc w:val="both"/>
        <w:rPr>
          <w:sz w:val="28"/>
          <w:szCs w:val="28"/>
        </w:rPr>
      </w:pPr>
      <w:r w:rsidRPr="00D816FF">
        <w:rPr>
          <w:sz w:val="28"/>
          <w:szCs w:val="28"/>
        </w:rPr>
        <w:t>Муниципальные внутренние заимствования осуществляются в целях финансирования дефицита местного бюджета, а также погашения долговых обязательств поселения, пополнения в течение финансового года остатков средств на счетах местного бюджета.</w:t>
      </w:r>
    </w:p>
    <w:p w:rsidR="00E77D1B" w:rsidRPr="00D816FF" w:rsidRDefault="00E77D1B" w:rsidP="00E77D1B">
      <w:pPr>
        <w:autoSpaceDE w:val="0"/>
        <w:autoSpaceDN w:val="0"/>
        <w:adjustRightInd w:val="0"/>
        <w:ind w:firstLine="851"/>
        <w:jc w:val="both"/>
        <w:rPr>
          <w:sz w:val="28"/>
          <w:szCs w:val="28"/>
        </w:rPr>
      </w:pPr>
      <w:r w:rsidRPr="00D816FF">
        <w:rPr>
          <w:sz w:val="28"/>
          <w:szCs w:val="28"/>
        </w:rPr>
        <w:t>2.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 по которым возникают долговые обязательства поселения перед Российской Федерацией, выраженные в иностранной валюте.</w:t>
      </w:r>
    </w:p>
    <w:p w:rsidR="00E77D1B" w:rsidRPr="00D816FF" w:rsidRDefault="00E77D1B" w:rsidP="00E77D1B">
      <w:pPr>
        <w:autoSpaceDE w:val="0"/>
        <w:autoSpaceDN w:val="0"/>
        <w:adjustRightInd w:val="0"/>
        <w:ind w:firstLine="851"/>
        <w:jc w:val="both"/>
        <w:rPr>
          <w:sz w:val="28"/>
          <w:szCs w:val="28"/>
        </w:rPr>
      </w:pPr>
      <w:r w:rsidRPr="00D816FF">
        <w:rPr>
          <w:sz w:val="28"/>
          <w:szCs w:val="28"/>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E77D1B" w:rsidRPr="00D816FF" w:rsidRDefault="00E77D1B" w:rsidP="00E77D1B">
      <w:pPr>
        <w:autoSpaceDE w:val="0"/>
        <w:autoSpaceDN w:val="0"/>
        <w:adjustRightInd w:val="0"/>
        <w:ind w:firstLine="851"/>
        <w:jc w:val="both"/>
        <w:rPr>
          <w:sz w:val="28"/>
          <w:szCs w:val="28"/>
        </w:rPr>
      </w:pPr>
      <w:r w:rsidRPr="00D816FF">
        <w:rPr>
          <w:sz w:val="28"/>
          <w:szCs w:val="28"/>
        </w:rPr>
        <w:t>3. Право осуществления муниципальных заимствований от имени поселения принадлежит администрации.</w:t>
      </w:r>
    </w:p>
    <w:p w:rsidR="00E77D1B" w:rsidRPr="00D816FF" w:rsidRDefault="00E77D1B" w:rsidP="00E77D1B">
      <w:pPr>
        <w:autoSpaceDE w:val="0"/>
        <w:autoSpaceDN w:val="0"/>
        <w:adjustRightInd w:val="0"/>
        <w:ind w:firstLine="851"/>
        <w:jc w:val="both"/>
        <w:rPr>
          <w:sz w:val="28"/>
          <w:szCs w:val="28"/>
        </w:rPr>
      </w:pPr>
      <w:r w:rsidRPr="00D816FF">
        <w:rPr>
          <w:sz w:val="28"/>
          <w:szCs w:val="28"/>
        </w:rPr>
        <w:t>4. Программа муниципальных заимствований является приложением к решению о местном бюджете.</w:t>
      </w:r>
    </w:p>
    <w:p w:rsidR="00E77D1B" w:rsidRPr="00D816FF" w:rsidRDefault="00E77D1B" w:rsidP="00E77D1B">
      <w:pPr>
        <w:autoSpaceDE w:val="0"/>
        <w:autoSpaceDN w:val="0"/>
        <w:adjustRightInd w:val="0"/>
        <w:ind w:firstLine="851"/>
        <w:jc w:val="both"/>
        <w:rPr>
          <w:sz w:val="28"/>
          <w:szCs w:val="28"/>
        </w:rPr>
      </w:pPr>
      <w:r w:rsidRPr="00D816FF">
        <w:rPr>
          <w:sz w:val="28"/>
          <w:szCs w:val="28"/>
        </w:rPr>
        <w:t>5. Предельные объемы размещения муниципальных ценных бумаг на очередной финансовый год по номинальной стоимости устанавливаются Советом в соответствии с верхними пределами муниципального внутреннего долга, установленными решением о местном бюджете.</w:t>
      </w:r>
    </w:p>
    <w:p w:rsidR="00E77D1B" w:rsidRPr="00D816FF" w:rsidRDefault="00E77D1B" w:rsidP="00E77D1B">
      <w:pPr>
        <w:autoSpaceDE w:val="0"/>
        <w:autoSpaceDN w:val="0"/>
        <w:adjustRightInd w:val="0"/>
        <w:ind w:firstLine="851"/>
        <w:jc w:val="both"/>
        <w:rPr>
          <w:bCs/>
          <w:sz w:val="28"/>
          <w:szCs w:val="28"/>
        </w:rPr>
      </w:pPr>
      <w:r w:rsidRPr="00D816FF">
        <w:rPr>
          <w:bCs/>
          <w:sz w:val="28"/>
          <w:szCs w:val="28"/>
        </w:rPr>
        <w:t xml:space="preserve">6. Предоставление муниципальных гарантий осуществляется </w:t>
      </w:r>
      <w:proofErr w:type="gramStart"/>
      <w:r w:rsidRPr="00D816FF">
        <w:rPr>
          <w:bCs/>
          <w:sz w:val="28"/>
          <w:szCs w:val="28"/>
        </w:rPr>
        <w:t xml:space="preserve">в соответствии с полномочиями органов местного самоуправления на основании решения Совета о местном бюджете </w:t>
      </w:r>
      <w:r w:rsidRPr="00D816FF">
        <w:rPr>
          <w:rFonts w:eastAsia="Calibri"/>
          <w:sz w:val="28"/>
          <w:szCs w:val="28"/>
        </w:rPr>
        <w:t>на очередной финансовый год</w:t>
      </w:r>
      <w:proofErr w:type="gramEnd"/>
      <w:r w:rsidRPr="00D816FF">
        <w:rPr>
          <w:bCs/>
          <w:sz w:val="28"/>
          <w:szCs w:val="28"/>
        </w:rPr>
        <w:t>, решений администрации, а также договора о предоставлении муниципальной гарантии.</w:t>
      </w:r>
    </w:p>
    <w:p w:rsidR="00E77D1B" w:rsidRPr="00D816FF" w:rsidRDefault="00E77D1B" w:rsidP="00E77D1B">
      <w:pPr>
        <w:autoSpaceDE w:val="0"/>
        <w:autoSpaceDN w:val="0"/>
        <w:adjustRightInd w:val="0"/>
        <w:ind w:firstLine="851"/>
        <w:jc w:val="both"/>
        <w:rPr>
          <w:bCs/>
          <w:sz w:val="28"/>
          <w:szCs w:val="28"/>
        </w:rPr>
      </w:pPr>
      <w:r w:rsidRPr="00D816FF">
        <w:rPr>
          <w:bCs/>
          <w:sz w:val="28"/>
          <w:szCs w:val="28"/>
        </w:rPr>
        <w:t>Письменная форма муниципальной гарантии является обязательной.</w:t>
      </w:r>
    </w:p>
    <w:p w:rsidR="00E77D1B" w:rsidRPr="00D816FF" w:rsidRDefault="00E77D1B" w:rsidP="00E77D1B">
      <w:pPr>
        <w:autoSpaceDE w:val="0"/>
        <w:autoSpaceDN w:val="0"/>
        <w:adjustRightInd w:val="0"/>
        <w:ind w:firstLine="851"/>
        <w:jc w:val="both"/>
        <w:rPr>
          <w:bCs/>
          <w:sz w:val="28"/>
          <w:szCs w:val="28"/>
        </w:rPr>
      </w:pPr>
      <w:r w:rsidRPr="00D816FF">
        <w:rPr>
          <w:bCs/>
          <w:sz w:val="28"/>
          <w:szCs w:val="28"/>
        </w:rPr>
        <w:t>Муниципальная гарантия предоставляется  в валюте, в которой выражена сумма основного обязательства.</w:t>
      </w:r>
    </w:p>
    <w:p w:rsidR="00E77D1B" w:rsidRPr="00D816FF" w:rsidRDefault="00E77D1B" w:rsidP="00E77D1B">
      <w:pPr>
        <w:autoSpaceDE w:val="0"/>
        <w:autoSpaceDN w:val="0"/>
        <w:adjustRightInd w:val="0"/>
        <w:ind w:firstLine="851"/>
        <w:jc w:val="both"/>
        <w:rPr>
          <w:bCs/>
          <w:sz w:val="28"/>
          <w:szCs w:val="28"/>
        </w:rPr>
      </w:pPr>
      <w:r w:rsidRPr="00D816FF">
        <w:rPr>
          <w:bCs/>
          <w:sz w:val="28"/>
          <w:szCs w:val="28"/>
        </w:rPr>
        <w:t>Вступление в силу муниципальной гарантии определяется календарной датой или наступлением определенного события (условия), указанного в гарантии.</w:t>
      </w:r>
    </w:p>
    <w:p w:rsidR="00E77D1B" w:rsidRPr="00D816FF" w:rsidRDefault="00E77D1B" w:rsidP="00E77D1B">
      <w:pPr>
        <w:autoSpaceDE w:val="0"/>
        <w:autoSpaceDN w:val="0"/>
        <w:adjustRightInd w:val="0"/>
        <w:ind w:firstLine="851"/>
        <w:jc w:val="both"/>
        <w:rPr>
          <w:bCs/>
          <w:sz w:val="28"/>
          <w:szCs w:val="28"/>
        </w:rPr>
      </w:pPr>
      <w:r w:rsidRPr="00D816FF">
        <w:rPr>
          <w:bCs/>
          <w:sz w:val="28"/>
          <w:szCs w:val="28"/>
        </w:rPr>
        <w:t xml:space="preserve">Кредиты и </w:t>
      </w:r>
      <w:r w:rsidRPr="00A400A0">
        <w:rPr>
          <w:bCs/>
          <w:sz w:val="28"/>
          <w:szCs w:val="28"/>
        </w:rPr>
        <w:t>займы</w:t>
      </w:r>
      <w:r w:rsidR="0078520E" w:rsidRPr="00A400A0">
        <w:rPr>
          <w:bCs/>
          <w:sz w:val="28"/>
          <w:szCs w:val="28"/>
        </w:rPr>
        <w:t xml:space="preserve"> </w:t>
      </w:r>
      <w:r w:rsidR="0078520E" w:rsidRPr="00A400A0">
        <w:rPr>
          <w:bCs/>
          <w:color w:val="000000"/>
          <w:sz w:val="28"/>
          <w:szCs w:val="28"/>
        </w:rPr>
        <w:t>(в том числе облигационные)</w:t>
      </w:r>
      <w:r w:rsidRPr="00A400A0">
        <w:rPr>
          <w:bCs/>
          <w:sz w:val="28"/>
          <w:szCs w:val="28"/>
        </w:rPr>
        <w:t>,</w:t>
      </w:r>
      <w:r w:rsidRPr="00D816FF">
        <w:rPr>
          <w:bCs/>
          <w:sz w:val="28"/>
          <w:szCs w:val="28"/>
        </w:rPr>
        <w:t xml:space="preserve"> обеспечиваемые муниципальными гарантиями, должны быть целевыми.</w:t>
      </w:r>
    </w:p>
    <w:p w:rsidR="00E77D1B" w:rsidRPr="00D816FF" w:rsidRDefault="00E77D1B" w:rsidP="00E77D1B">
      <w:pPr>
        <w:autoSpaceDE w:val="0"/>
        <w:autoSpaceDN w:val="0"/>
        <w:adjustRightInd w:val="0"/>
        <w:ind w:firstLine="851"/>
        <w:jc w:val="both"/>
        <w:rPr>
          <w:bCs/>
          <w:sz w:val="28"/>
          <w:szCs w:val="28"/>
        </w:rPr>
      </w:pPr>
      <w:r w:rsidRPr="00D816FF">
        <w:rPr>
          <w:bCs/>
          <w:sz w:val="28"/>
          <w:szCs w:val="28"/>
        </w:rPr>
        <w:t>7. В случае установления факта нецелевого использования сре</w:t>
      </w:r>
      <w:proofErr w:type="gramStart"/>
      <w:r w:rsidRPr="00D816FF">
        <w:rPr>
          <w:bCs/>
          <w:sz w:val="28"/>
          <w:szCs w:val="28"/>
        </w:rPr>
        <w:t>дств кр</w:t>
      </w:r>
      <w:proofErr w:type="gramEnd"/>
      <w:r w:rsidRPr="00D816FF">
        <w:rPr>
          <w:bCs/>
          <w:sz w:val="28"/>
          <w:szCs w:val="28"/>
        </w:rPr>
        <w:t>едита (</w:t>
      </w:r>
      <w:r w:rsidRPr="00A400A0">
        <w:rPr>
          <w:bCs/>
          <w:sz w:val="28"/>
          <w:szCs w:val="28"/>
        </w:rPr>
        <w:t>займа</w:t>
      </w:r>
      <w:r w:rsidR="0078520E" w:rsidRPr="00A400A0">
        <w:rPr>
          <w:rFonts w:eastAsia="Calibri"/>
          <w:bCs/>
          <w:sz w:val="28"/>
          <w:szCs w:val="28"/>
        </w:rPr>
        <w:t>, в том числе облигационного</w:t>
      </w:r>
      <w:r w:rsidRPr="00A400A0">
        <w:rPr>
          <w:bCs/>
          <w:sz w:val="28"/>
          <w:szCs w:val="28"/>
        </w:rPr>
        <w:t>), обеспеченного муниципальной гарантией, в случае неисполнения</w:t>
      </w:r>
      <w:r w:rsidRPr="00D816FF">
        <w:rPr>
          <w:bCs/>
          <w:sz w:val="28"/>
          <w:szCs w:val="28"/>
        </w:rPr>
        <w:t xml:space="preserve"> или ненадлежащего исполнения обязательств, установленных договором о предоставлении муниципальной </w:t>
      </w:r>
      <w:r w:rsidRPr="00D816FF">
        <w:rPr>
          <w:bCs/>
          <w:sz w:val="28"/>
          <w:szCs w:val="28"/>
        </w:rPr>
        <w:lastRenderedPageBreak/>
        <w:t>гарантии, принципал и бенефициар несут ответственность, установленную законодательством Российской Федерации, договором о предоставлении муниципальной гарантии.</w:t>
      </w:r>
    </w:p>
    <w:p w:rsidR="00E77D1B" w:rsidRPr="00D816FF" w:rsidRDefault="00E77D1B" w:rsidP="00E77D1B">
      <w:pPr>
        <w:autoSpaceDE w:val="0"/>
        <w:autoSpaceDN w:val="0"/>
        <w:adjustRightInd w:val="0"/>
        <w:ind w:firstLine="851"/>
        <w:jc w:val="both"/>
        <w:rPr>
          <w:bCs/>
          <w:sz w:val="28"/>
          <w:szCs w:val="28"/>
        </w:rPr>
      </w:pPr>
      <w:r w:rsidRPr="00D816FF">
        <w:rPr>
          <w:bCs/>
          <w:sz w:val="28"/>
          <w:szCs w:val="28"/>
        </w:rPr>
        <w:t xml:space="preserve">8.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либо агенту, привлеченному в соответствии с </w:t>
      </w:r>
      <w:hyperlink r:id="rId36" w:history="1">
        <w:r w:rsidRPr="00D816FF">
          <w:rPr>
            <w:bCs/>
            <w:sz w:val="28"/>
            <w:szCs w:val="28"/>
          </w:rPr>
          <w:t>пунктом 5</w:t>
        </w:r>
      </w:hyperlink>
      <w:r w:rsidRPr="00D816FF">
        <w:rPr>
          <w:bCs/>
          <w:sz w:val="28"/>
          <w:szCs w:val="28"/>
        </w:rPr>
        <w:t xml:space="preserve"> статьи 115.2 Бюджетного кодекса Российской Федерации, полного комплекта документов согласно перечню, устанавливаемому администрацией.</w:t>
      </w:r>
    </w:p>
    <w:p w:rsidR="00E77D1B" w:rsidRPr="00D816FF" w:rsidRDefault="00E77D1B" w:rsidP="00E77D1B">
      <w:pPr>
        <w:autoSpaceDE w:val="0"/>
        <w:autoSpaceDN w:val="0"/>
        <w:adjustRightInd w:val="0"/>
        <w:ind w:firstLine="851"/>
        <w:jc w:val="both"/>
        <w:rPr>
          <w:bCs/>
          <w:sz w:val="28"/>
          <w:szCs w:val="28"/>
        </w:rPr>
      </w:pPr>
      <w:proofErr w:type="gramStart"/>
      <w:r w:rsidRPr="00D816FF">
        <w:rPr>
          <w:bCs/>
          <w:sz w:val="28"/>
          <w:szCs w:val="28"/>
        </w:rPr>
        <w:t xml:space="preserve">Анализ финансового состояния принципала, проверка достаточности, надежности и ликвидности обеспечения, предоставляемого в соответствии с </w:t>
      </w:r>
      <w:hyperlink r:id="rId37" w:history="1">
        <w:r w:rsidRPr="00D816FF">
          <w:rPr>
            <w:bCs/>
            <w:sz w:val="28"/>
            <w:szCs w:val="28"/>
          </w:rPr>
          <w:t>абзацем третьим пункта 1.1</w:t>
        </w:r>
      </w:hyperlink>
      <w:r w:rsidRPr="00D816FF">
        <w:rPr>
          <w:bCs/>
          <w:sz w:val="28"/>
          <w:szCs w:val="28"/>
        </w:rPr>
        <w:t xml:space="preserve"> статьи 115.2 Бюджетного кодекса Российской Федерации,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 привлеченным в соответствии</w:t>
      </w:r>
      <w:proofErr w:type="gramEnd"/>
      <w:r w:rsidRPr="00D816FF">
        <w:rPr>
          <w:bCs/>
          <w:sz w:val="28"/>
          <w:szCs w:val="28"/>
        </w:rPr>
        <w:t xml:space="preserve"> с </w:t>
      </w:r>
      <w:hyperlink r:id="rId38" w:history="1">
        <w:r w:rsidRPr="00D816FF">
          <w:rPr>
            <w:bCs/>
            <w:sz w:val="28"/>
            <w:szCs w:val="28"/>
          </w:rPr>
          <w:t>пунктом 5</w:t>
        </w:r>
      </w:hyperlink>
      <w:r w:rsidRPr="00D816FF">
        <w:rPr>
          <w:bCs/>
          <w:sz w:val="28"/>
          <w:szCs w:val="28"/>
        </w:rPr>
        <w:t xml:space="preserve"> статьи 115.2 Бюджетного кодекса Российской Федерации.</w:t>
      </w:r>
    </w:p>
    <w:p w:rsidR="00E77D1B" w:rsidRPr="00D816FF" w:rsidRDefault="00E77D1B" w:rsidP="00E77D1B">
      <w:pPr>
        <w:autoSpaceDE w:val="0"/>
        <w:autoSpaceDN w:val="0"/>
        <w:adjustRightInd w:val="0"/>
        <w:ind w:firstLine="851"/>
        <w:jc w:val="both"/>
        <w:rPr>
          <w:sz w:val="28"/>
          <w:szCs w:val="28"/>
        </w:rPr>
      </w:pPr>
      <w:r w:rsidRPr="00D816FF">
        <w:rPr>
          <w:sz w:val="28"/>
          <w:szCs w:val="28"/>
        </w:rPr>
        <w:t xml:space="preserve">9. </w:t>
      </w:r>
      <w:r w:rsidR="00FE58AC" w:rsidRPr="00D816FF">
        <w:rPr>
          <w:sz w:val="28"/>
          <w:szCs w:val="28"/>
        </w:rPr>
        <w:t>Программы муниципальных гарантий в валюте Российской Федерации и иностранной валюте являются приложением к решению о местном бюджете.</w:t>
      </w:r>
    </w:p>
    <w:p w:rsidR="00E77D1B" w:rsidRPr="00D816FF" w:rsidRDefault="00E77D1B" w:rsidP="00E77D1B">
      <w:pPr>
        <w:autoSpaceDE w:val="0"/>
        <w:autoSpaceDN w:val="0"/>
        <w:adjustRightInd w:val="0"/>
        <w:ind w:firstLine="851"/>
        <w:jc w:val="both"/>
        <w:rPr>
          <w:sz w:val="28"/>
          <w:szCs w:val="28"/>
        </w:rPr>
      </w:pPr>
      <w:r w:rsidRPr="00D816FF">
        <w:rPr>
          <w:sz w:val="28"/>
          <w:szCs w:val="28"/>
        </w:rPr>
        <w:t xml:space="preserve">10. От имени поселения муниципальные гарантии предоставляются администрацией в пределах общей суммы предоставляемых гарантий, указанной в решении Совета о местном бюджете </w:t>
      </w:r>
      <w:r w:rsidRPr="00D816FF">
        <w:rPr>
          <w:rFonts w:eastAsia="Calibri"/>
          <w:sz w:val="28"/>
          <w:szCs w:val="28"/>
        </w:rPr>
        <w:t xml:space="preserve">на очередной финансовый год </w:t>
      </w:r>
      <w:r w:rsidRPr="00D816FF">
        <w:rPr>
          <w:sz w:val="28"/>
          <w:szCs w:val="28"/>
        </w:rPr>
        <w:t xml:space="preserve"> в соответствии с требованиями Бюджетного кодекса Российской Федерации и в порядке, установленном муниципальными правовыми актами.</w:t>
      </w:r>
    </w:p>
    <w:p w:rsidR="00E77D1B" w:rsidRPr="00A400A0" w:rsidRDefault="00E77D1B" w:rsidP="00E77D1B">
      <w:pPr>
        <w:autoSpaceDE w:val="0"/>
        <w:autoSpaceDN w:val="0"/>
        <w:adjustRightInd w:val="0"/>
        <w:ind w:firstLine="851"/>
        <w:jc w:val="both"/>
        <w:rPr>
          <w:bCs/>
          <w:sz w:val="28"/>
          <w:szCs w:val="28"/>
        </w:rPr>
      </w:pPr>
      <w:r w:rsidRPr="00D816FF">
        <w:rPr>
          <w:bCs/>
          <w:sz w:val="28"/>
          <w:szCs w:val="28"/>
        </w:rPr>
        <w:t xml:space="preserve">Обязательства, вытекающие из муниципальной гарантии, включаются в состав муниципального </w:t>
      </w:r>
      <w:r w:rsidRPr="00A400A0">
        <w:rPr>
          <w:bCs/>
          <w:sz w:val="28"/>
          <w:szCs w:val="28"/>
        </w:rPr>
        <w:t>долга</w:t>
      </w:r>
      <w:r w:rsidR="0078520E" w:rsidRPr="00A400A0">
        <w:rPr>
          <w:rFonts w:eastAsia="Calibri"/>
          <w:kern w:val="0"/>
          <w:sz w:val="28"/>
          <w:szCs w:val="28"/>
          <w:lang w:eastAsia="ru-RU"/>
        </w:rPr>
        <w:t xml:space="preserve"> в сумме фактически имеющихся у принципала обязательств, обеспеченных муниципальной гарантией, но не более суммы муниципальной гарантии</w:t>
      </w:r>
      <w:r w:rsidRPr="00A400A0">
        <w:rPr>
          <w:bCs/>
          <w:sz w:val="28"/>
          <w:szCs w:val="28"/>
        </w:rPr>
        <w:t>.</w:t>
      </w:r>
    </w:p>
    <w:p w:rsidR="00E77D1B" w:rsidRPr="00D816FF" w:rsidRDefault="00E77D1B" w:rsidP="00E77D1B">
      <w:pPr>
        <w:pStyle w:val="af9"/>
        <w:widowControl w:val="0"/>
        <w:tabs>
          <w:tab w:val="left" w:pos="1134"/>
        </w:tabs>
        <w:ind w:firstLine="851"/>
        <w:jc w:val="both"/>
        <w:rPr>
          <w:rFonts w:ascii="Times New Roman" w:hAnsi="Times New Roman"/>
          <w:bCs/>
          <w:sz w:val="28"/>
          <w:szCs w:val="28"/>
        </w:rPr>
      </w:pPr>
      <w:r w:rsidRPr="00D816FF">
        <w:rPr>
          <w:rFonts w:ascii="Times New Roman" w:hAnsi="Times New Roman"/>
          <w:bCs/>
          <w:sz w:val="28"/>
          <w:szCs w:val="28"/>
        </w:rPr>
        <w:t>Предоставление и исполнение муниципальной гарантии подлежит отражению в муниципальной долговой книге.</w:t>
      </w:r>
    </w:p>
    <w:p w:rsidR="00E77D1B" w:rsidRPr="00E77D1B" w:rsidRDefault="00E77D1B" w:rsidP="00DB60AE">
      <w:pPr>
        <w:pStyle w:val="WW-2"/>
        <w:widowControl w:val="0"/>
        <w:suppressAutoHyphens w:val="0"/>
        <w:spacing w:line="240" w:lineRule="auto"/>
        <w:ind w:firstLine="851"/>
        <w:jc w:val="both"/>
        <w:rPr>
          <w:strike/>
          <w:sz w:val="28"/>
          <w:szCs w:val="28"/>
        </w:rPr>
      </w:pPr>
    </w:p>
    <w:p w:rsidR="00DB60AE" w:rsidRPr="00335B7A" w:rsidRDefault="00DB60AE" w:rsidP="00DB60AE">
      <w:pPr>
        <w:widowControl w:val="0"/>
        <w:suppressAutoHyphens w:val="0"/>
        <w:spacing w:line="240" w:lineRule="auto"/>
        <w:ind w:firstLine="851"/>
        <w:jc w:val="both"/>
        <w:rPr>
          <w:b/>
          <w:sz w:val="28"/>
          <w:szCs w:val="28"/>
        </w:rPr>
      </w:pPr>
      <w:r w:rsidRPr="00335B7A">
        <w:rPr>
          <w:b/>
          <w:sz w:val="28"/>
          <w:szCs w:val="28"/>
        </w:rPr>
        <w:t>Статья 7</w:t>
      </w:r>
      <w:r w:rsidR="00A400A0">
        <w:rPr>
          <w:b/>
          <w:sz w:val="28"/>
          <w:szCs w:val="28"/>
        </w:rPr>
        <w:t>3</w:t>
      </w:r>
      <w:r w:rsidRPr="00335B7A">
        <w:rPr>
          <w:b/>
          <w:sz w:val="28"/>
          <w:szCs w:val="28"/>
        </w:rPr>
        <w:t>.</w:t>
      </w:r>
      <w:r w:rsidRPr="00335B7A">
        <w:rPr>
          <w:sz w:val="28"/>
          <w:szCs w:val="28"/>
        </w:rPr>
        <w:t xml:space="preserve"> </w:t>
      </w:r>
      <w:r w:rsidRPr="00335B7A">
        <w:rPr>
          <w:b/>
          <w:sz w:val="28"/>
          <w:szCs w:val="28"/>
        </w:rPr>
        <w:t>Исполнение местного бюджета</w:t>
      </w:r>
    </w:p>
    <w:p w:rsidR="00DB60AE" w:rsidRPr="00335B7A" w:rsidRDefault="00DB60AE" w:rsidP="00DB60AE">
      <w:pPr>
        <w:widowControl w:val="0"/>
        <w:suppressAutoHyphens w:val="0"/>
        <w:spacing w:line="240" w:lineRule="auto"/>
        <w:ind w:firstLine="851"/>
        <w:jc w:val="both"/>
        <w:rPr>
          <w:sz w:val="28"/>
          <w:szCs w:val="28"/>
        </w:rPr>
      </w:pPr>
      <w:r w:rsidRPr="00335B7A">
        <w:rPr>
          <w:sz w:val="28"/>
          <w:szCs w:val="28"/>
        </w:rPr>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DB60AE" w:rsidRPr="00335B7A" w:rsidRDefault="00DB60AE" w:rsidP="00DB60AE">
      <w:pPr>
        <w:pStyle w:val="af2"/>
        <w:spacing w:after="0" w:line="100" w:lineRule="atLeast"/>
        <w:ind w:left="0" w:firstLine="851"/>
        <w:jc w:val="both"/>
        <w:rPr>
          <w:rFonts w:eastAsia="Times New Roman"/>
          <w:b w:val="0"/>
        </w:rPr>
      </w:pPr>
      <w:r w:rsidRPr="00335B7A">
        <w:rPr>
          <w:rFonts w:eastAsia="Times New Roman"/>
          <w:b w:val="0"/>
        </w:rPr>
        <w:t xml:space="preserve">2. Организация исполнения местного бюджета возлагается на финансовый орган и </w:t>
      </w:r>
      <w:r w:rsidRPr="00335B7A">
        <w:rPr>
          <w:b w:val="0"/>
        </w:rPr>
        <w:t xml:space="preserve">организуется </w:t>
      </w:r>
      <w:r w:rsidRPr="00335B7A">
        <w:rPr>
          <w:rFonts w:eastAsia="Times New Roman"/>
          <w:b w:val="0"/>
        </w:rPr>
        <w:t>им на основе сводной бюджетной росписи</w:t>
      </w:r>
      <w:r w:rsidRPr="00335B7A">
        <w:rPr>
          <w:b w:val="0"/>
        </w:rPr>
        <w:t xml:space="preserve"> и кассового плана</w:t>
      </w:r>
      <w:r w:rsidRPr="00335B7A">
        <w:rPr>
          <w:rFonts w:eastAsia="Times New Roman"/>
          <w:b w:val="0"/>
        </w:rPr>
        <w:t xml:space="preserve">. </w:t>
      </w:r>
    </w:p>
    <w:p w:rsidR="00DB60AE" w:rsidRDefault="00DB60AE" w:rsidP="00DB60AE">
      <w:pPr>
        <w:widowControl w:val="0"/>
        <w:suppressAutoHyphens w:val="0"/>
        <w:spacing w:line="240" w:lineRule="auto"/>
        <w:ind w:firstLine="851"/>
        <w:jc w:val="both"/>
        <w:rPr>
          <w:sz w:val="28"/>
          <w:szCs w:val="28"/>
        </w:rPr>
      </w:pPr>
      <w:r w:rsidRPr="00335B7A">
        <w:rPr>
          <w:sz w:val="28"/>
          <w:szCs w:val="28"/>
        </w:rPr>
        <w:t xml:space="preserve">3. </w:t>
      </w:r>
      <w:r w:rsidR="00FE58AC" w:rsidRPr="003E3FC4">
        <w:rPr>
          <w:sz w:val="28"/>
          <w:szCs w:val="28"/>
        </w:rPr>
        <w:t>Казначейское</w:t>
      </w:r>
      <w:r w:rsidRPr="00335B7A">
        <w:rPr>
          <w:sz w:val="28"/>
          <w:szCs w:val="28"/>
        </w:rPr>
        <w:t xml:space="preserve"> обслуживание исполнения местного бюджета осуществляется в порядке, установленном Бюджетным кодексом Российской Федерации.</w:t>
      </w:r>
    </w:p>
    <w:p w:rsidR="003E3FC4" w:rsidRPr="00C050C0" w:rsidRDefault="003E3FC4" w:rsidP="00DB60AE">
      <w:pPr>
        <w:widowControl w:val="0"/>
        <w:suppressAutoHyphens w:val="0"/>
        <w:spacing w:line="240" w:lineRule="auto"/>
        <w:ind w:firstLine="851"/>
        <w:jc w:val="both"/>
        <w:rPr>
          <w:sz w:val="28"/>
          <w:szCs w:val="28"/>
        </w:rPr>
      </w:pPr>
    </w:p>
    <w:p w:rsidR="00DB60AE" w:rsidRPr="000A77A7" w:rsidRDefault="00DB60AE" w:rsidP="00DB60AE">
      <w:pPr>
        <w:widowControl w:val="0"/>
        <w:suppressAutoHyphens w:val="0"/>
        <w:spacing w:line="240" w:lineRule="auto"/>
        <w:ind w:firstLine="851"/>
        <w:jc w:val="both"/>
        <w:rPr>
          <w:b/>
          <w:sz w:val="28"/>
          <w:szCs w:val="28"/>
        </w:rPr>
      </w:pPr>
      <w:r w:rsidRPr="000A77A7">
        <w:rPr>
          <w:b/>
          <w:sz w:val="28"/>
          <w:szCs w:val="28"/>
        </w:rPr>
        <w:lastRenderedPageBreak/>
        <w:t>Статья 7</w:t>
      </w:r>
      <w:r w:rsidR="00A400A0">
        <w:rPr>
          <w:b/>
          <w:sz w:val="28"/>
          <w:szCs w:val="28"/>
        </w:rPr>
        <w:t>4</w:t>
      </w:r>
      <w:r w:rsidRPr="000A77A7">
        <w:rPr>
          <w:b/>
          <w:sz w:val="28"/>
          <w:szCs w:val="28"/>
        </w:rPr>
        <w:t>.</w:t>
      </w:r>
      <w:r w:rsidRPr="000A77A7">
        <w:rPr>
          <w:sz w:val="28"/>
          <w:szCs w:val="28"/>
        </w:rPr>
        <w:t xml:space="preserve"> </w:t>
      </w:r>
      <w:r w:rsidRPr="000A77A7">
        <w:rPr>
          <w:b/>
          <w:sz w:val="28"/>
          <w:szCs w:val="28"/>
        </w:rPr>
        <w:t>Осуществление финансового контроля</w:t>
      </w:r>
    </w:p>
    <w:p w:rsidR="00E77D1B" w:rsidRPr="003E3FC4" w:rsidRDefault="00DB60AE" w:rsidP="003E3FC4">
      <w:pPr>
        <w:suppressAutoHyphens w:val="0"/>
        <w:autoSpaceDE w:val="0"/>
        <w:autoSpaceDN w:val="0"/>
        <w:adjustRightInd w:val="0"/>
        <w:ind w:firstLine="851"/>
        <w:jc w:val="both"/>
        <w:rPr>
          <w:rFonts w:eastAsia="Calibri"/>
          <w:bCs/>
          <w:strike/>
          <w:kern w:val="0"/>
          <w:sz w:val="28"/>
          <w:szCs w:val="28"/>
        </w:rPr>
      </w:pPr>
      <w:r w:rsidRPr="008A6A57">
        <w:rPr>
          <w:rFonts w:eastAsia="Calibri"/>
          <w:kern w:val="0"/>
          <w:sz w:val="28"/>
          <w:szCs w:val="28"/>
        </w:rPr>
        <w:t xml:space="preserve">1. </w:t>
      </w:r>
      <w:r w:rsidR="00E77D1B" w:rsidRPr="003E3FC4">
        <w:rPr>
          <w:sz w:val="28"/>
          <w:szCs w:val="28"/>
        </w:rPr>
        <w:t>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E77D1B" w:rsidRPr="003E3FC4" w:rsidRDefault="00E77D1B" w:rsidP="00E77D1B">
      <w:pPr>
        <w:pStyle w:val="af9"/>
        <w:widowControl w:val="0"/>
        <w:tabs>
          <w:tab w:val="left" w:pos="1134"/>
        </w:tabs>
        <w:ind w:firstLine="851"/>
        <w:jc w:val="both"/>
        <w:rPr>
          <w:rFonts w:ascii="Times New Roman" w:eastAsia="Calibri" w:hAnsi="Times New Roman"/>
          <w:bCs/>
          <w:sz w:val="28"/>
          <w:szCs w:val="28"/>
        </w:rPr>
      </w:pPr>
      <w:r w:rsidRPr="003E3FC4">
        <w:rPr>
          <w:rFonts w:ascii="Times New Roman" w:eastAsia="Calibri" w:hAnsi="Times New Roman"/>
          <w:bCs/>
          <w:sz w:val="28"/>
          <w:szCs w:val="28"/>
        </w:rPr>
        <w:t xml:space="preserve">Муниципальный финансовый контроль подразделяется </w:t>
      </w:r>
      <w:proofErr w:type="gramStart"/>
      <w:r w:rsidRPr="003E3FC4">
        <w:rPr>
          <w:rFonts w:ascii="Times New Roman" w:eastAsia="Calibri" w:hAnsi="Times New Roman"/>
          <w:bCs/>
          <w:sz w:val="28"/>
          <w:szCs w:val="28"/>
        </w:rPr>
        <w:t>на</w:t>
      </w:r>
      <w:proofErr w:type="gramEnd"/>
      <w:r w:rsidRPr="003E3FC4">
        <w:rPr>
          <w:rFonts w:ascii="Times New Roman" w:eastAsia="Calibri" w:hAnsi="Times New Roman"/>
          <w:bCs/>
          <w:sz w:val="28"/>
          <w:szCs w:val="28"/>
        </w:rPr>
        <w:t xml:space="preserve"> внешний и внутренний, предварительный и последующий.</w:t>
      </w:r>
    </w:p>
    <w:p w:rsidR="00DB60AE" w:rsidRPr="008A6A57" w:rsidRDefault="00DB60AE" w:rsidP="00DB60AE">
      <w:pPr>
        <w:suppressAutoHyphens w:val="0"/>
        <w:autoSpaceDE w:val="0"/>
        <w:autoSpaceDN w:val="0"/>
        <w:adjustRightInd w:val="0"/>
        <w:ind w:firstLine="851"/>
        <w:jc w:val="both"/>
        <w:rPr>
          <w:rFonts w:eastAsia="Calibri"/>
          <w:bCs/>
          <w:kern w:val="0"/>
          <w:sz w:val="28"/>
          <w:szCs w:val="28"/>
        </w:rPr>
      </w:pPr>
      <w:r w:rsidRPr="008A6A57">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DB60AE" w:rsidRPr="008A6A57" w:rsidRDefault="00DB60AE" w:rsidP="00DB60AE">
      <w:pPr>
        <w:suppressAutoHyphens w:val="0"/>
        <w:autoSpaceDE w:val="0"/>
        <w:autoSpaceDN w:val="0"/>
        <w:adjustRightInd w:val="0"/>
        <w:ind w:firstLine="851"/>
        <w:jc w:val="both"/>
        <w:rPr>
          <w:rFonts w:eastAsia="Calibri"/>
          <w:bCs/>
          <w:kern w:val="0"/>
          <w:sz w:val="28"/>
          <w:szCs w:val="28"/>
        </w:rPr>
      </w:pPr>
      <w:r w:rsidRPr="008A6A57">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AF01AF" w:rsidRPr="003E3FC4" w:rsidRDefault="00AF01AF" w:rsidP="00AF01AF">
      <w:pPr>
        <w:widowControl w:val="0"/>
        <w:ind w:firstLine="851"/>
        <w:jc w:val="both"/>
        <w:rPr>
          <w:bCs/>
          <w:sz w:val="28"/>
          <w:szCs w:val="28"/>
        </w:rPr>
      </w:pPr>
      <w:r w:rsidRPr="003E3FC4">
        <w:rPr>
          <w:bCs/>
          <w:sz w:val="28"/>
          <w:szCs w:val="28"/>
        </w:rPr>
        <w:t xml:space="preserve">3. </w:t>
      </w:r>
      <w:proofErr w:type="gramStart"/>
      <w:r w:rsidRPr="003E3FC4">
        <w:rPr>
          <w:bCs/>
          <w:sz w:val="28"/>
          <w:szCs w:val="28"/>
        </w:rPr>
        <w:t>Контрольно-счетная палата муниципального образования Новокубанский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Новокубанский район в целях реализации Федерального закона от 07 февраля 2011 года  № 6-ФЗ «Об общих принципах организации и деятельности контрольно-счетных органов</w:t>
      </w:r>
      <w:r w:rsidR="00126F92">
        <w:rPr>
          <w:bCs/>
          <w:sz w:val="28"/>
          <w:szCs w:val="28"/>
        </w:rPr>
        <w:t xml:space="preserve"> субъектов Российской Федерации</w:t>
      </w:r>
      <w:r w:rsidRPr="003E3FC4">
        <w:rPr>
          <w:bCs/>
          <w:sz w:val="28"/>
          <w:szCs w:val="28"/>
        </w:rPr>
        <w:t xml:space="preserve"> и муниципальных образований». </w:t>
      </w:r>
      <w:proofErr w:type="gramEnd"/>
    </w:p>
    <w:p w:rsidR="00AF01AF" w:rsidRPr="003E3FC4" w:rsidRDefault="00AF01AF" w:rsidP="00AF01AF">
      <w:pPr>
        <w:widowControl w:val="0"/>
        <w:tabs>
          <w:tab w:val="left" w:pos="0"/>
        </w:tabs>
        <w:ind w:firstLine="851"/>
        <w:jc w:val="both"/>
        <w:rPr>
          <w:sz w:val="28"/>
          <w:szCs w:val="28"/>
        </w:rPr>
      </w:pPr>
      <w:r w:rsidRPr="003E3FC4">
        <w:rPr>
          <w:sz w:val="28"/>
          <w:szCs w:val="28"/>
        </w:rPr>
        <w:t>К основным полномочиям контрольно</w:t>
      </w:r>
      <w:r w:rsidRPr="003E3FC4">
        <w:rPr>
          <w:bCs/>
          <w:sz w:val="28"/>
          <w:szCs w:val="28"/>
        </w:rPr>
        <w:t>-</w:t>
      </w:r>
      <w:r w:rsidRPr="003E3FC4">
        <w:rPr>
          <w:sz w:val="28"/>
          <w:szCs w:val="28"/>
        </w:rPr>
        <w:t>счетного органа поселения относятся:</w:t>
      </w:r>
    </w:p>
    <w:p w:rsidR="00AF01AF" w:rsidRPr="003E3FC4" w:rsidRDefault="00AF01AF" w:rsidP="00AF01AF">
      <w:pPr>
        <w:autoSpaceDE w:val="0"/>
        <w:autoSpaceDN w:val="0"/>
        <w:adjustRightInd w:val="0"/>
        <w:ind w:firstLine="851"/>
        <w:jc w:val="both"/>
        <w:rPr>
          <w:sz w:val="28"/>
          <w:szCs w:val="28"/>
        </w:rPr>
      </w:pPr>
      <w:r w:rsidRPr="003E3FC4">
        <w:rPr>
          <w:sz w:val="28"/>
          <w:szCs w:val="28"/>
        </w:rPr>
        <w:t>1) организация и осуществление контроля за законностью и эффективностью использования средств местного бюджета, а также иных сре</w:t>
      </w:r>
      <w:proofErr w:type="gramStart"/>
      <w:r w:rsidRPr="003E3FC4">
        <w:rPr>
          <w:sz w:val="28"/>
          <w:szCs w:val="28"/>
        </w:rPr>
        <w:t>дств в сл</w:t>
      </w:r>
      <w:proofErr w:type="gramEnd"/>
      <w:r w:rsidRPr="003E3FC4">
        <w:rPr>
          <w:sz w:val="28"/>
          <w:szCs w:val="28"/>
        </w:rPr>
        <w:t>учаях, предусмотренных законодательством Российской Федерации;</w:t>
      </w:r>
    </w:p>
    <w:p w:rsidR="00AF01AF" w:rsidRPr="003E3FC4" w:rsidRDefault="00AF01AF" w:rsidP="00AF01AF">
      <w:pPr>
        <w:autoSpaceDE w:val="0"/>
        <w:autoSpaceDN w:val="0"/>
        <w:adjustRightInd w:val="0"/>
        <w:ind w:firstLine="851"/>
        <w:jc w:val="both"/>
        <w:rPr>
          <w:sz w:val="28"/>
          <w:szCs w:val="28"/>
        </w:rPr>
      </w:pPr>
      <w:r w:rsidRPr="003E3FC4">
        <w:rPr>
          <w:sz w:val="28"/>
          <w:szCs w:val="28"/>
        </w:rPr>
        <w:t>2) экспертиза проектов местного бюджета, проверка и анализ обоснованности его показателей;</w:t>
      </w:r>
    </w:p>
    <w:p w:rsidR="00AF01AF" w:rsidRPr="003E3FC4" w:rsidRDefault="00AF01AF" w:rsidP="00AF01AF">
      <w:pPr>
        <w:autoSpaceDE w:val="0"/>
        <w:autoSpaceDN w:val="0"/>
        <w:adjustRightInd w:val="0"/>
        <w:ind w:firstLine="851"/>
        <w:jc w:val="both"/>
        <w:rPr>
          <w:sz w:val="28"/>
          <w:szCs w:val="28"/>
        </w:rPr>
      </w:pPr>
      <w:r w:rsidRPr="003E3FC4">
        <w:rPr>
          <w:sz w:val="28"/>
          <w:szCs w:val="28"/>
        </w:rPr>
        <w:t>3) внешняя проверка годового отчета об исполнении местного бюджета;</w:t>
      </w:r>
    </w:p>
    <w:p w:rsidR="00AF01AF" w:rsidRPr="003E3FC4" w:rsidRDefault="00AF01AF" w:rsidP="00AF01AF">
      <w:pPr>
        <w:autoSpaceDE w:val="0"/>
        <w:autoSpaceDN w:val="0"/>
        <w:adjustRightInd w:val="0"/>
        <w:ind w:firstLine="851"/>
        <w:jc w:val="both"/>
        <w:rPr>
          <w:sz w:val="28"/>
          <w:szCs w:val="28"/>
        </w:rPr>
      </w:pPr>
      <w:r w:rsidRPr="003E3FC4">
        <w:rPr>
          <w:sz w:val="28"/>
          <w:szCs w:val="28"/>
        </w:rPr>
        <w:t xml:space="preserve">4) проведение аудита в сфере закупок товаров, работ и услуг в соответствии с Федеральным законом от 05 апреля 2013 года  № 44-ФЗ </w:t>
      </w:r>
      <w:r w:rsidRPr="003E3FC4">
        <w:rPr>
          <w:bCs/>
          <w:sz w:val="28"/>
          <w:szCs w:val="28"/>
        </w:rPr>
        <w:t>«</w:t>
      </w:r>
      <w:r w:rsidRPr="003E3FC4">
        <w:rPr>
          <w:sz w:val="28"/>
          <w:szCs w:val="28"/>
        </w:rPr>
        <w:t>О контрактной системе в сфере закупок товаров, работ, услуг для обеспечения государственных и муниципальных нужд</w:t>
      </w:r>
      <w:r w:rsidRPr="003E3FC4">
        <w:rPr>
          <w:bCs/>
          <w:sz w:val="28"/>
          <w:szCs w:val="28"/>
        </w:rPr>
        <w:t>»</w:t>
      </w:r>
      <w:r w:rsidRPr="003E3FC4">
        <w:rPr>
          <w:sz w:val="28"/>
          <w:szCs w:val="28"/>
        </w:rPr>
        <w:t>;</w:t>
      </w:r>
    </w:p>
    <w:p w:rsidR="00AF01AF" w:rsidRPr="003E3FC4" w:rsidRDefault="00AF01AF" w:rsidP="00AF01AF">
      <w:pPr>
        <w:autoSpaceDE w:val="0"/>
        <w:autoSpaceDN w:val="0"/>
        <w:adjustRightInd w:val="0"/>
        <w:ind w:firstLine="851"/>
        <w:jc w:val="both"/>
        <w:rPr>
          <w:sz w:val="28"/>
          <w:szCs w:val="28"/>
        </w:rPr>
      </w:pPr>
      <w:r w:rsidRPr="003E3FC4">
        <w:rPr>
          <w:sz w:val="28"/>
          <w:szCs w:val="28"/>
        </w:rPr>
        <w:t xml:space="preserve">5) оценка эффективности формирования муниципальной собственности, управления и распоряжения такой собственностью и </w:t>
      </w:r>
      <w:proofErr w:type="gramStart"/>
      <w:r w:rsidRPr="003E3FC4">
        <w:rPr>
          <w:sz w:val="28"/>
          <w:szCs w:val="28"/>
        </w:rPr>
        <w:t>контроль за</w:t>
      </w:r>
      <w:proofErr w:type="gramEnd"/>
      <w:r w:rsidRPr="003E3FC4">
        <w:rPr>
          <w:sz w:val="28"/>
          <w:szCs w:val="28"/>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AF01AF" w:rsidRPr="003E3FC4" w:rsidRDefault="00AF01AF" w:rsidP="00AF01AF">
      <w:pPr>
        <w:autoSpaceDE w:val="0"/>
        <w:autoSpaceDN w:val="0"/>
        <w:adjustRightInd w:val="0"/>
        <w:ind w:firstLine="851"/>
        <w:jc w:val="both"/>
        <w:rPr>
          <w:sz w:val="28"/>
          <w:szCs w:val="28"/>
        </w:rPr>
      </w:pPr>
      <w:proofErr w:type="gramStart"/>
      <w:r w:rsidRPr="003E3FC4">
        <w:rPr>
          <w:sz w:val="28"/>
          <w:szCs w:val="28"/>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w:t>
      </w:r>
      <w:r w:rsidRPr="003E3FC4">
        <w:rPr>
          <w:sz w:val="28"/>
          <w:szCs w:val="28"/>
        </w:rPr>
        <w:lastRenderedPageBreak/>
        <w:t>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поселения;</w:t>
      </w:r>
      <w:proofErr w:type="gramEnd"/>
    </w:p>
    <w:p w:rsidR="00AF01AF" w:rsidRPr="003E3FC4" w:rsidRDefault="00AF01AF" w:rsidP="00AF01AF">
      <w:pPr>
        <w:autoSpaceDE w:val="0"/>
        <w:autoSpaceDN w:val="0"/>
        <w:adjustRightInd w:val="0"/>
        <w:ind w:firstLine="851"/>
        <w:jc w:val="both"/>
        <w:rPr>
          <w:sz w:val="28"/>
          <w:szCs w:val="28"/>
        </w:rPr>
      </w:pPr>
      <w:r w:rsidRPr="003E3FC4">
        <w:rPr>
          <w:sz w:val="28"/>
          <w:szCs w:val="28"/>
        </w:rPr>
        <w:t>7) экспертиза проектов</w:t>
      </w:r>
      <w:r w:rsidRPr="00AF01AF">
        <w:rPr>
          <w:color w:val="984806" w:themeColor="accent6" w:themeShade="80"/>
          <w:sz w:val="28"/>
          <w:szCs w:val="28"/>
        </w:rPr>
        <w:t xml:space="preserve"> </w:t>
      </w:r>
      <w:r w:rsidRPr="003E3FC4">
        <w:rPr>
          <w:sz w:val="28"/>
          <w:szCs w:val="28"/>
        </w:rPr>
        <w:t>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AF01AF" w:rsidRPr="003E3FC4" w:rsidRDefault="00AF01AF" w:rsidP="00AF01AF">
      <w:pPr>
        <w:autoSpaceDE w:val="0"/>
        <w:autoSpaceDN w:val="0"/>
        <w:adjustRightInd w:val="0"/>
        <w:ind w:firstLine="851"/>
        <w:jc w:val="both"/>
        <w:rPr>
          <w:sz w:val="28"/>
          <w:szCs w:val="28"/>
        </w:rPr>
      </w:pPr>
      <w:r w:rsidRPr="003E3FC4">
        <w:rPr>
          <w:sz w:val="28"/>
          <w:szCs w:val="28"/>
        </w:rPr>
        <w:t>8) 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AF01AF" w:rsidRPr="003E3FC4" w:rsidRDefault="00AF01AF" w:rsidP="00AF01AF">
      <w:pPr>
        <w:autoSpaceDE w:val="0"/>
        <w:autoSpaceDN w:val="0"/>
        <w:adjustRightInd w:val="0"/>
        <w:ind w:firstLine="851"/>
        <w:jc w:val="both"/>
        <w:rPr>
          <w:sz w:val="28"/>
          <w:szCs w:val="28"/>
        </w:rPr>
      </w:pPr>
      <w:r w:rsidRPr="003E3FC4">
        <w:rPr>
          <w:sz w:val="28"/>
          <w:szCs w:val="28"/>
        </w:rPr>
        <w:t xml:space="preserve">9) проведение оперативного анализа исполнения и </w:t>
      </w:r>
      <w:proofErr w:type="gramStart"/>
      <w:r w:rsidRPr="003E3FC4">
        <w:rPr>
          <w:sz w:val="28"/>
          <w:szCs w:val="28"/>
        </w:rPr>
        <w:t>контроля за</w:t>
      </w:r>
      <w:proofErr w:type="gramEnd"/>
      <w:r w:rsidRPr="003E3FC4">
        <w:rPr>
          <w:sz w:val="28"/>
          <w:szCs w:val="28"/>
        </w:rPr>
        <w:t xml:space="preserve">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поселения;</w:t>
      </w:r>
    </w:p>
    <w:p w:rsidR="00AF01AF" w:rsidRPr="003E3FC4" w:rsidRDefault="00AF01AF" w:rsidP="00AF01AF">
      <w:pPr>
        <w:autoSpaceDE w:val="0"/>
        <w:autoSpaceDN w:val="0"/>
        <w:adjustRightInd w:val="0"/>
        <w:ind w:firstLine="851"/>
        <w:jc w:val="both"/>
        <w:rPr>
          <w:sz w:val="28"/>
          <w:szCs w:val="28"/>
        </w:rPr>
      </w:pPr>
      <w:r w:rsidRPr="003E3FC4">
        <w:rPr>
          <w:sz w:val="28"/>
          <w:szCs w:val="28"/>
        </w:rPr>
        <w:t xml:space="preserve">10) осуществление </w:t>
      </w:r>
      <w:proofErr w:type="gramStart"/>
      <w:r w:rsidRPr="003E3FC4">
        <w:rPr>
          <w:sz w:val="28"/>
          <w:szCs w:val="28"/>
        </w:rPr>
        <w:t>контроля за</w:t>
      </w:r>
      <w:proofErr w:type="gramEnd"/>
      <w:r w:rsidRPr="003E3FC4">
        <w:rPr>
          <w:sz w:val="28"/>
          <w:szCs w:val="28"/>
        </w:rPr>
        <w:t xml:space="preserve"> состоянием муниципального внутреннего и внешнего долга;</w:t>
      </w:r>
    </w:p>
    <w:p w:rsidR="00AF01AF" w:rsidRPr="003E3FC4" w:rsidRDefault="00AF01AF" w:rsidP="00AF01AF">
      <w:pPr>
        <w:autoSpaceDE w:val="0"/>
        <w:autoSpaceDN w:val="0"/>
        <w:adjustRightInd w:val="0"/>
        <w:ind w:firstLine="851"/>
        <w:jc w:val="both"/>
        <w:rPr>
          <w:sz w:val="28"/>
          <w:szCs w:val="28"/>
        </w:rPr>
      </w:pPr>
      <w:r w:rsidRPr="003E3FC4">
        <w:rPr>
          <w:sz w:val="28"/>
          <w:szCs w:val="28"/>
        </w:rPr>
        <w:t>11) оценка реализуемости, рисков и результатов достижения целей социально-экономического развития поселения, предусмотренных</w:t>
      </w:r>
      <w:r w:rsidRPr="00AF01AF">
        <w:rPr>
          <w:color w:val="984806" w:themeColor="accent6" w:themeShade="80"/>
          <w:sz w:val="28"/>
          <w:szCs w:val="28"/>
        </w:rPr>
        <w:t xml:space="preserve"> </w:t>
      </w:r>
      <w:r w:rsidRPr="003E3FC4">
        <w:rPr>
          <w:sz w:val="28"/>
          <w:szCs w:val="28"/>
        </w:rPr>
        <w:t>документами стратегического планирования поселения, в пределах компетенции контрольно-счетного органа поселения;</w:t>
      </w:r>
    </w:p>
    <w:p w:rsidR="00AF01AF" w:rsidRPr="003E3FC4" w:rsidRDefault="00AF01AF" w:rsidP="003E3FC4">
      <w:pPr>
        <w:autoSpaceDE w:val="0"/>
        <w:autoSpaceDN w:val="0"/>
        <w:adjustRightInd w:val="0"/>
        <w:ind w:firstLine="851"/>
        <w:jc w:val="both"/>
        <w:rPr>
          <w:sz w:val="28"/>
          <w:szCs w:val="28"/>
        </w:rPr>
      </w:pPr>
      <w:r w:rsidRPr="003E3FC4">
        <w:rPr>
          <w:sz w:val="28"/>
          <w:szCs w:val="28"/>
        </w:rPr>
        <w:t>12) участие в пределах полномочий в мероприятиях, направленных на противодействие коррупции;</w:t>
      </w:r>
    </w:p>
    <w:p w:rsidR="00AF01AF" w:rsidRPr="003E3FC4" w:rsidRDefault="00AF01AF" w:rsidP="003E3FC4">
      <w:pPr>
        <w:pStyle w:val="ConsNormal"/>
        <w:spacing w:after="0"/>
        <w:ind w:firstLine="851"/>
        <w:jc w:val="both"/>
        <w:rPr>
          <w:rFonts w:ascii="Times New Roman" w:hAnsi="Times New Roman"/>
          <w:sz w:val="28"/>
          <w:szCs w:val="28"/>
        </w:rPr>
      </w:pPr>
      <w:r w:rsidRPr="003E3FC4">
        <w:rPr>
          <w:rFonts w:ascii="Times New Roman" w:hAnsi="Times New Roman"/>
          <w:sz w:val="28"/>
          <w:szCs w:val="28"/>
        </w:rPr>
        <w:t>13) 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p>
    <w:p w:rsidR="00DB60AE" w:rsidRPr="008E764A" w:rsidRDefault="00DB60AE" w:rsidP="003E3FC4">
      <w:pPr>
        <w:ind w:firstLine="851"/>
        <w:jc w:val="both"/>
        <w:rPr>
          <w:bCs/>
          <w:sz w:val="28"/>
          <w:szCs w:val="28"/>
        </w:rPr>
      </w:pPr>
      <w:r w:rsidRPr="008A6A57">
        <w:rPr>
          <w:bCs/>
          <w:sz w:val="28"/>
          <w:szCs w:val="28"/>
        </w:rPr>
        <w:t>4.</w:t>
      </w:r>
      <w:r w:rsidRPr="008E764A">
        <w:rPr>
          <w:bCs/>
          <w:sz w:val="28"/>
          <w:szCs w:val="28"/>
        </w:rPr>
        <w:t xml:space="preserve">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E77D1B" w:rsidRPr="003E3FC4" w:rsidRDefault="00DB60AE" w:rsidP="003E3FC4">
      <w:pPr>
        <w:suppressAutoHyphens w:val="0"/>
        <w:autoSpaceDE w:val="0"/>
        <w:autoSpaceDN w:val="0"/>
        <w:adjustRightInd w:val="0"/>
        <w:ind w:firstLine="851"/>
        <w:jc w:val="both"/>
        <w:rPr>
          <w:rFonts w:eastAsia="Calibri"/>
          <w:bCs/>
          <w:strike/>
          <w:kern w:val="0"/>
          <w:sz w:val="28"/>
          <w:szCs w:val="28"/>
        </w:rPr>
      </w:pPr>
      <w:r w:rsidRPr="00BD0753">
        <w:rPr>
          <w:bCs/>
          <w:sz w:val="28"/>
          <w:szCs w:val="28"/>
        </w:rPr>
        <w:t xml:space="preserve">5. </w:t>
      </w:r>
      <w:r w:rsidR="00E77D1B" w:rsidRPr="003E3FC4">
        <w:rPr>
          <w:sz w:val="28"/>
          <w:szCs w:val="28"/>
        </w:rPr>
        <w:t>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E77D1B" w:rsidRPr="003E3FC4" w:rsidRDefault="00E77D1B" w:rsidP="00E77D1B">
      <w:pPr>
        <w:autoSpaceDE w:val="0"/>
        <w:autoSpaceDN w:val="0"/>
        <w:adjustRightInd w:val="0"/>
        <w:ind w:firstLine="851"/>
        <w:jc w:val="both"/>
        <w:rPr>
          <w:sz w:val="28"/>
          <w:szCs w:val="28"/>
        </w:rPr>
      </w:pPr>
      <w:proofErr w:type="gramStart"/>
      <w:r w:rsidRPr="003E3FC4">
        <w:rPr>
          <w:sz w:val="28"/>
          <w:szCs w:val="28"/>
        </w:rPr>
        <w:t>контроль за</w:t>
      </w:r>
      <w:proofErr w:type="gramEnd"/>
      <w:r w:rsidRPr="003E3FC4">
        <w:rPr>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E77D1B" w:rsidRPr="003E3FC4" w:rsidRDefault="00E77D1B" w:rsidP="00E77D1B">
      <w:pPr>
        <w:autoSpaceDE w:val="0"/>
        <w:autoSpaceDN w:val="0"/>
        <w:adjustRightInd w:val="0"/>
        <w:ind w:firstLine="851"/>
        <w:jc w:val="both"/>
        <w:rPr>
          <w:sz w:val="28"/>
          <w:szCs w:val="28"/>
        </w:rPr>
      </w:pPr>
      <w:proofErr w:type="gramStart"/>
      <w:r w:rsidRPr="003E3FC4">
        <w:rPr>
          <w:sz w:val="28"/>
          <w:szCs w:val="28"/>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w:t>
      </w:r>
      <w:r w:rsidR="00ED39B6" w:rsidRPr="003E3FC4">
        <w:rPr>
          <w:sz w:val="28"/>
          <w:szCs w:val="28"/>
        </w:rPr>
        <w:t xml:space="preserve"> 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3E3FC4">
        <w:rPr>
          <w:sz w:val="28"/>
          <w:szCs w:val="28"/>
        </w:rPr>
        <w:t xml:space="preserve"> а также за </w:t>
      </w:r>
      <w:r w:rsidRPr="003E3FC4">
        <w:rPr>
          <w:sz w:val="28"/>
          <w:szCs w:val="28"/>
        </w:rPr>
        <w:lastRenderedPageBreak/>
        <w:t>соблюдением условий договоров (соглашений) о предоставлении средств из местного бюджета, муниципальных контрактов;</w:t>
      </w:r>
      <w:proofErr w:type="gramEnd"/>
    </w:p>
    <w:p w:rsidR="00E77D1B" w:rsidRPr="003E3FC4" w:rsidRDefault="00E77D1B" w:rsidP="00E77D1B">
      <w:pPr>
        <w:autoSpaceDE w:val="0"/>
        <w:autoSpaceDN w:val="0"/>
        <w:adjustRightInd w:val="0"/>
        <w:ind w:firstLine="851"/>
        <w:jc w:val="both"/>
        <w:rPr>
          <w:sz w:val="28"/>
          <w:szCs w:val="28"/>
        </w:rPr>
      </w:pPr>
      <w:proofErr w:type="gramStart"/>
      <w:r w:rsidRPr="003E3FC4">
        <w:rPr>
          <w:sz w:val="28"/>
          <w:szCs w:val="28"/>
        </w:rPr>
        <w:t>контроль за</w:t>
      </w:r>
      <w:proofErr w:type="gramEnd"/>
      <w:r w:rsidRPr="003E3FC4">
        <w:rPr>
          <w:sz w:val="28"/>
          <w:szCs w:val="28"/>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E77D1B" w:rsidRPr="003E3FC4" w:rsidRDefault="00E77D1B" w:rsidP="00E77D1B">
      <w:pPr>
        <w:autoSpaceDE w:val="0"/>
        <w:autoSpaceDN w:val="0"/>
        <w:adjustRightInd w:val="0"/>
        <w:ind w:firstLine="851"/>
        <w:jc w:val="both"/>
        <w:rPr>
          <w:sz w:val="28"/>
          <w:szCs w:val="28"/>
        </w:rPr>
      </w:pPr>
      <w:r w:rsidRPr="003E3FC4">
        <w:rPr>
          <w:sz w:val="28"/>
          <w:szCs w:val="28"/>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3E3FC4">
        <w:rPr>
          <w:sz w:val="28"/>
          <w:szCs w:val="28"/>
        </w:rPr>
        <w:t>значений показателей результативности предоставления средств</w:t>
      </w:r>
      <w:proofErr w:type="gramEnd"/>
      <w:r w:rsidRPr="003E3FC4">
        <w:rPr>
          <w:sz w:val="28"/>
          <w:szCs w:val="28"/>
        </w:rPr>
        <w:t xml:space="preserve"> из местного бюджета;</w:t>
      </w:r>
    </w:p>
    <w:p w:rsidR="00E77D1B" w:rsidRPr="003E3FC4" w:rsidRDefault="00E77D1B" w:rsidP="00E77D1B">
      <w:pPr>
        <w:autoSpaceDE w:val="0"/>
        <w:autoSpaceDN w:val="0"/>
        <w:adjustRightInd w:val="0"/>
        <w:ind w:firstLine="851"/>
        <w:jc w:val="both"/>
        <w:rPr>
          <w:sz w:val="28"/>
          <w:szCs w:val="28"/>
        </w:rPr>
      </w:pPr>
      <w:r w:rsidRPr="003E3FC4">
        <w:rPr>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77D1B" w:rsidRPr="003E3FC4" w:rsidRDefault="00E77D1B" w:rsidP="00E77D1B">
      <w:pPr>
        <w:pStyle w:val="ConsNormal"/>
        <w:tabs>
          <w:tab w:val="left" w:pos="4395"/>
        </w:tabs>
        <w:spacing w:after="0"/>
        <w:ind w:firstLine="851"/>
        <w:jc w:val="both"/>
        <w:rPr>
          <w:rFonts w:ascii="Times New Roman" w:hAnsi="Times New Roman" w:cs="Times New Roman"/>
          <w:bCs/>
          <w:sz w:val="28"/>
          <w:szCs w:val="28"/>
        </w:rPr>
      </w:pPr>
      <w:r w:rsidRPr="003E3FC4">
        <w:rPr>
          <w:rFonts w:ascii="Times New Roman" w:hAnsi="Times New Roman" w:cs="Times New Roman"/>
          <w:bCs/>
          <w:sz w:val="28"/>
          <w:szCs w:val="28"/>
        </w:rPr>
        <w:t>6.</w:t>
      </w:r>
      <w:r w:rsidR="00391995" w:rsidRPr="003E3FC4">
        <w:rPr>
          <w:rFonts w:ascii="Times New Roman" w:hAnsi="Times New Roman" w:cs="Times New Roman"/>
          <w:sz w:val="28"/>
          <w:szCs w:val="28"/>
        </w:rPr>
        <w:t>Внутренний муниципальный финансовый контроль осуществляется в установленном Бюджетным кодексом Российской Федерации порядке</w:t>
      </w:r>
      <w:r w:rsidRPr="003E3FC4">
        <w:rPr>
          <w:rFonts w:ascii="Times New Roman" w:hAnsi="Times New Roman" w:cs="Times New Roman"/>
          <w:bCs/>
          <w:sz w:val="28"/>
          <w:szCs w:val="28"/>
        </w:rPr>
        <w:t>.</w:t>
      </w:r>
    </w:p>
    <w:p w:rsidR="003A462A" w:rsidRPr="003A462A" w:rsidRDefault="003A462A" w:rsidP="00DB60AE">
      <w:pPr>
        <w:pStyle w:val="ConsNormal"/>
        <w:tabs>
          <w:tab w:val="left" w:pos="4395"/>
        </w:tabs>
        <w:suppressAutoHyphens w:val="0"/>
        <w:spacing w:after="0" w:line="240" w:lineRule="auto"/>
        <w:ind w:firstLine="851"/>
        <w:jc w:val="both"/>
        <w:rPr>
          <w:rFonts w:ascii="Times New Roman" w:hAnsi="Times New Roman" w:cs="Times New Roman"/>
          <w:color w:val="00B0F0"/>
          <w:sz w:val="28"/>
          <w:szCs w:val="28"/>
        </w:rPr>
      </w:pPr>
    </w:p>
    <w:p w:rsidR="00DB60AE" w:rsidRPr="00F44CC3" w:rsidRDefault="00A400A0" w:rsidP="00DB60AE">
      <w:pPr>
        <w:suppressAutoHyphens w:val="0"/>
        <w:autoSpaceDE w:val="0"/>
        <w:autoSpaceDN w:val="0"/>
        <w:adjustRightInd w:val="0"/>
        <w:ind w:firstLine="851"/>
        <w:jc w:val="both"/>
        <w:outlineLvl w:val="0"/>
        <w:rPr>
          <w:rFonts w:eastAsia="Calibri"/>
          <w:b/>
          <w:bCs/>
          <w:kern w:val="0"/>
          <w:sz w:val="28"/>
          <w:szCs w:val="28"/>
        </w:rPr>
      </w:pPr>
      <w:r>
        <w:rPr>
          <w:rFonts w:eastAsia="Calibri"/>
          <w:b/>
          <w:bCs/>
          <w:kern w:val="0"/>
          <w:sz w:val="28"/>
          <w:szCs w:val="28"/>
        </w:rPr>
        <w:t>Статья 75</w:t>
      </w:r>
      <w:r w:rsidR="00DB60AE" w:rsidRPr="00F44CC3">
        <w:rPr>
          <w:rFonts w:eastAsia="Calibri"/>
          <w:b/>
          <w:bCs/>
          <w:kern w:val="0"/>
          <w:sz w:val="28"/>
          <w:szCs w:val="28"/>
        </w:rPr>
        <w:t>. Составление, внешняя проверка, рассмотрение и утверждение бюджетной отчетности</w:t>
      </w:r>
    </w:p>
    <w:p w:rsidR="00DB60AE" w:rsidRDefault="00DB60AE" w:rsidP="00DB60AE">
      <w:pPr>
        <w:suppressAutoHyphens w:val="0"/>
        <w:autoSpaceDE w:val="0"/>
        <w:autoSpaceDN w:val="0"/>
        <w:adjustRightInd w:val="0"/>
        <w:ind w:firstLine="851"/>
        <w:jc w:val="both"/>
        <w:rPr>
          <w:rFonts w:eastAsia="Calibri"/>
          <w:kern w:val="0"/>
          <w:sz w:val="28"/>
          <w:szCs w:val="28"/>
        </w:rPr>
      </w:pPr>
      <w:r w:rsidRPr="00F44CC3">
        <w:rPr>
          <w:rFonts w:eastAsia="Calibri"/>
          <w:kern w:val="0"/>
          <w:sz w:val="28"/>
          <w:szCs w:val="28"/>
        </w:rPr>
        <w:t>1. Бюджетная отчетность поселения</w:t>
      </w:r>
      <w:r w:rsidRPr="00BD0753">
        <w:rPr>
          <w:rFonts w:eastAsia="Calibri"/>
          <w:kern w:val="0"/>
          <w:sz w:val="28"/>
          <w:szCs w:val="28"/>
        </w:rPr>
        <w:t xml:space="preserve"> составляется финансовым органом поселения на основании бюджетной отчетности соответствующих главных администраторов бюджетных средств.</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2. Бюджетная отчетность поселения является годовой. Отчет об исполнении бюджета является ежеквартальным.</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3. Бюджетная отчетность поселения представляется финансовым органом в администрацию поселения.</w:t>
      </w:r>
    </w:p>
    <w:p w:rsidR="00DB60AE" w:rsidRPr="00F44CC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Совет поселения</w:t>
      </w:r>
      <w:r>
        <w:rPr>
          <w:rFonts w:eastAsia="Calibri"/>
          <w:kern w:val="0"/>
          <w:sz w:val="28"/>
          <w:szCs w:val="28"/>
        </w:rPr>
        <w:t xml:space="preserve"> </w:t>
      </w:r>
      <w:r w:rsidRPr="00F44CC3">
        <w:rPr>
          <w:rFonts w:eastAsia="Calibri"/>
          <w:kern w:val="0"/>
          <w:sz w:val="28"/>
          <w:szCs w:val="28"/>
        </w:rPr>
        <w:t>и Контрольно-счетную палату му</w:t>
      </w:r>
      <w:r w:rsidR="00F44CC3">
        <w:rPr>
          <w:rFonts w:eastAsia="Calibri"/>
          <w:kern w:val="0"/>
          <w:sz w:val="28"/>
          <w:szCs w:val="28"/>
        </w:rPr>
        <w:t>ниципального образования Новокубанский</w:t>
      </w:r>
      <w:r w:rsidRPr="00F44CC3">
        <w:rPr>
          <w:rFonts w:eastAsia="Calibri"/>
          <w:kern w:val="0"/>
          <w:sz w:val="28"/>
          <w:szCs w:val="28"/>
        </w:rPr>
        <w:t xml:space="preserve"> район.</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5. Годовой отчет об исполнении местного бюджета утверждается решением Совета.</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6. 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Внешняя проверка годового отчета об исполнении местного бюджета осуществляется Контрольно-счетной палатой мун</w:t>
      </w:r>
      <w:r w:rsidR="00802A44">
        <w:rPr>
          <w:rFonts w:eastAsia="Calibri"/>
          <w:kern w:val="0"/>
          <w:sz w:val="28"/>
          <w:szCs w:val="28"/>
        </w:rPr>
        <w:t>иципального образования Новокубанский</w:t>
      </w:r>
      <w:r w:rsidRPr="00BD0753">
        <w:rPr>
          <w:rFonts w:eastAsia="Calibri"/>
          <w:kern w:val="0"/>
          <w:sz w:val="28"/>
          <w:szCs w:val="28"/>
        </w:rPr>
        <w:t xml:space="preserve"> район.</w:t>
      </w:r>
    </w:p>
    <w:p w:rsidR="003A462A" w:rsidRPr="003E3FC4" w:rsidRDefault="00DB60AE" w:rsidP="003E3FC4">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 xml:space="preserve">7. </w:t>
      </w:r>
      <w:proofErr w:type="gramStart"/>
      <w:r w:rsidR="003A462A" w:rsidRPr="003E3FC4">
        <w:rPr>
          <w:rFonts w:eastAsia="Calibri"/>
          <w:sz w:val="28"/>
          <w:szCs w:val="28"/>
        </w:rPr>
        <w:t xml:space="preserve">Одновременно с годовым отчетом об исполнении местного бюджета представляются </w:t>
      </w:r>
      <w:r w:rsidR="003A462A" w:rsidRPr="003E3FC4">
        <w:rPr>
          <w:sz w:val="28"/>
          <w:szCs w:val="28"/>
        </w:rPr>
        <w:t xml:space="preserve">пояснительная записка к нему, содержащая анализ исполнения местного бюджета и бюджетной отчетности, и сведения о выполнении </w:t>
      </w:r>
      <w:r w:rsidR="003A462A" w:rsidRPr="003E3FC4">
        <w:rPr>
          <w:sz w:val="28"/>
          <w:szCs w:val="28"/>
        </w:rPr>
        <w:lastRenderedPageBreak/>
        <w:t>муниципального задания и (или) иных результатах использования бюджетных ассигнований,</w:t>
      </w:r>
      <w:r w:rsidR="003A462A" w:rsidRPr="003E3FC4">
        <w:rPr>
          <w:b/>
          <w:sz w:val="28"/>
          <w:szCs w:val="28"/>
        </w:rPr>
        <w:t xml:space="preserve"> </w:t>
      </w:r>
      <w:r w:rsidR="003A462A" w:rsidRPr="003E3FC4">
        <w:rPr>
          <w:rFonts w:eastAsia="Calibri"/>
          <w:sz w:val="28"/>
          <w:szCs w:val="28"/>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DB60AE" w:rsidRPr="00BD0753" w:rsidRDefault="00DB60AE" w:rsidP="00DB60AE">
      <w:pPr>
        <w:suppressAutoHyphens w:val="0"/>
        <w:autoSpaceDE w:val="0"/>
        <w:autoSpaceDN w:val="0"/>
        <w:adjustRightInd w:val="0"/>
        <w:ind w:firstLine="851"/>
        <w:jc w:val="both"/>
        <w:rPr>
          <w:rFonts w:eastAsia="Calibri"/>
          <w:kern w:val="0"/>
          <w:sz w:val="28"/>
          <w:szCs w:val="28"/>
        </w:rPr>
      </w:pPr>
      <w:r w:rsidRPr="00BD0753">
        <w:rPr>
          <w:rFonts w:eastAsia="Calibri"/>
          <w:kern w:val="0"/>
          <w:sz w:val="28"/>
          <w:szCs w:val="28"/>
        </w:rPr>
        <w:t>9. Годовой отчет об исполнении местного бюджета представляется в Совет не позднее 1 мая текущего года.</w:t>
      </w:r>
    </w:p>
    <w:p w:rsidR="00DB60AE" w:rsidRPr="00D9156D" w:rsidRDefault="00DB60AE" w:rsidP="00DB60AE">
      <w:pPr>
        <w:suppressAutoHyphens w:val="0"/>
        <w:autoSpaceDE w:val="0"/>
        <w:autoSpaceDN w:val="0"/>
        <w:adjustRightInd w:val="0"/>
        <w:spacing w:line="240" w:lineRule="auto"/>
        <w:ind w:firstLine="851"/>
        <w:jc w:val="both"/>
        <w:rPr>
          <w:rFonts w:eastAsia="Times New Roman"/>
          <w:b/>
          <w:kern w:val="0"/>
          <w:sz w:val="28"/>
          <w:szCs w:val="28"/>
          <w:lang w:eastAsia="ru-RU"/>
        </w:rPr>
      </w:pPr>
      <w:r w:rsidRPr="00BD0753">
        <w:rPr>
          <w:sz w:val="28"/>
          <w:szCs w:val="28"/>
        </w:rPr>
        <w:t xml:space="preserve">10. </w:t>
      </w:r>
      <w:r w:rsidRPr="00BD0753">
        <w:rPr>
          <w:rFonts w:eastAsia="Times New Roman"/>
          <w:kern w:val="0"/>
          <w:sz w:val="28"/>
          <w:szCs w:val="28"/>
          <w:lang w:eastAsia="ru-RU"/>
        </w:rPr>
        <w:t xml:space="preserve">Финансовый орган поселения представляет бюджетную отчетность в финансовый орган </w:t>
      </w:r>
      <w:r w:rsidRPr="00BD0753">
        <w:rPr>
          <w:rFonts w:eastAsia="Calibri"/>
          <w:kern w:val="0"/>
          <w:sz w:val="28"/>
          <w:szCs w:val="28"/>
        </w:rPr>
        <w:t>мун</w:t>
      </w:r>
      <w:r w:rsidR="00802A44">
        <w:rPr>
          <w:rFonts w:eastAsia="Calibri"/>
          <w:kern w:val="0"/>
          <w:sz w:val="28"/>
          <w:szCs w:val="28"/>
        </w:rPr>
        <w:t>иципального образования Новокубанский</w:t>
      </w:r>
      <w:r w:rsidRPr="00BD0753">
        <w:rPr>
          <w:rFonts w:eastAsia="Calibri"/>
          <w:kern w:val="0"/>
          <w:sz w:val="28"/>
          <w:szCs w:val="28"/>
        </w:rPr>
        <w:t xml:space="preserve"> район</w:t>
      </w:r>
      <w:r w:rsidRPr="00BD0753">
        <w:rPr>
          <w:rFonts w:eastAsia="Times New Roman"/>
          <w:kern w:val="0"/>
          <w:sz w:val="28"/>
          <w:szCs w:val="28"/>
          <w:lang w:eastAsia="ru-RU"/>
        </w:rPr>
        <w:t>.</w:t>
      </w:r>
    </w:p>
    <w:p w:rsidR="00896A2C" w:rsidRPr="00FE58AC" w:rsidRDefault="00896A2C" w:rsidP="004B5D8C">
      <w:pPr>
        <w:suppressAutoHyphens w:val="0"/>
        <w:autoSpaceDE w:val="0"/>
        <w:autoSpaceDN w:val="0"/>
        <w:adjustRightInd w:val="0"/>
        <w:jc w:val="both"/>
        <w:rPr>
          <w:rFonts w:eastAsia="Calibri"/>
          <w:strike/>
          <w:kern w:val="0"/>
          <w:sz w:val="28"/>
          <w:szCs w:val="28"/>
        </w:rPr>
      </w:pPr>
    </w:p>
    <w:p w:rsidR="00FE58AC" w:rsidRPr="003E3FC4" w:rsidRDefault="00A400A0" w:rsidP="00FE58AC">
      <w:pPr>
        <w:pStyle w:val="af9"/>
        <w:widowControl w:val="0"/>
        <w:tabs>
          <w:tab w:val="left" w:pos="1134"/>
        </w:tabs>
        <w:ind w:firstLine="709"/>
        <w:jc w:val="both"/>
        <w:rPr>
          <w:rFonts w:ascii="Times New Roman" w:hAnsi="Times New Roman"/>
          <w:b/>
          <w:sz w:val="28"/>
          <w:szCs w:val="28"/>
        </w:rPr>
      </w:pPr>
      <w:r>
        <w:rPr>
          <w:rFonts w:ascii="Times New Roman" w:hAnsi="Times New Roman"/>
          <w:b/>
          <w:sz w:val="28"/>
          <w:szCs w:val="28"/>
        </w:rPr>
        <w:t>Статья 76</w:t>
      </w:r>
      <w:r w:rsidR="00FE58AC" w:rsidRPr="003E3FC4">
        <w:rPr>
          <w:rFonts w:ascii="Times New Roman" w:hAnsi="Times New Roman"/>
          <w:b/>
          <w:sz w:val="28"/>
          <w:szCs w:val="28"/>
        </w:rPr>
        <w:t>. Управление муниципальным долгом</w:t>
      </w:r>
    </w:p>
    <w:p w:rsidR="00FE58AC" w:rsidRPr="003E3FC4" w:rsidRDefault="00FE58AC" w:rsidP="00FE58AC">
      <w:pPr>
        <w:pStyle w:val="af9"/>
        <w:widowControl w:val="0"/>
        <w:tabs>
          <w:tab w:val="left" w:pos="1134"/>
        </w:tabs>
        <w:ind w:firstLine="709"/>
        <w:jc w:val="both"/>
        <w:rPr>
          <w:rFonts w:ascii="Times New Roman" w:hAnsi="Times New Roman"/>
          <w:sz w:val="28"/>
          <w:szCs w:val="28"/>
        </w:rPr>
      </w:pPr>
      <w:r w:rsidRPr="003E3FC4">
        <w:rPr>
          <w:rFonts w:ascii="Times New Roman" w:hAnsi="Times New Roman"/>
          <w:sz w:val="28"/>
          <w:szCs w:val="28"/>
        </w:rPr>
        <w:t>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поселения 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FE58AC" w:rsidRPr="003E3FC4" w:rsidRDefault="00FE58AC" w:rsidP="00FE58AC">
      <w:pPr>
        <w:pStyle w:val="af9"/>
        <w:widowControl w:val="0"/>
        <w:tabs>
          <w:tab w:val="left" w:pos="1134"/>
        </w:tabs>
        <w:ind w:firstLine="709"/>
        <w:jc w:val="both"/>
        <w:rPr>
          <w:rFonts w:ascii="Times New Roman" w:hAnsi="Times New Roman"/>
          <w:sz w:val="28"/>
          <w:szCs w:val="28"/>
        </w:rPr>
      </w:pPr>
      <w:r w:rsidRPr="003E3FC4">
        <w:rPr>
          <w:rFonts w:ascii="Times New Roman" w:hAnsi="Times New Roman"/>
          <w:sz w:val="28"/>
          <w:szCs w:val="28"/>
        </w:rPr>
        <w:t>2. Управление муниципальным долгом осуществляется администрацией.</w:t>
      </w:r>
    </w:p>
    <w:p w:rsidR="00FE58AC" w:rsidRPr="003E3FC4" w:rsidRDefault="00FE58AC" w:rsidP="00FE58AC">
      <w:pPr>
        <w:pStyle w:val="af9"/>
        <w:widowControl w:val="0"/>
        <w:tabs>
          <w:tab w:val="left" w:pos="1134"/>
        </w:tabs>
        <w:ind w:firstLine="709"/>
        <w:jc w:val="both"/>
        <w:rPr>
          <w:rFonts w:ascii="Times New Roman" w:hAnsi="Times New Roman"/>
          <w:sz w:val="28"/>
          <w:szCs w:val="28"/>
        </w:rPr>
      </w:pPr>
      <w:r w:rsidRPr="003E3FC4">
        <w:rPr>
          <w:rFonts w:ascii="Times New Roman" w:hAnsi="Times New Roman"/>
          <w:sz w:val="28"/>
          <w:szCs w:val="28"/>
        </w:rPr>
        <w:t>3. Учет и регистрация муниципальных долговых обязательств поселения осуществляются в муниципальной долговой книге.</w:t>
      </w:r>
    </w:p>
    <w:p w:rsidR="00FE58AC" w:rsidRPr="003E3FC4" w:rsidRDefault="00FE58AC" w:rsidP="00FE58AC">
      <w:pPr>
        <w:pStyle w:val="af9"/>
        <w:widowControl w:val="0"/>
        <w:tabs>
          <w:tab w:val="left" w:pos="1134"/>
        </w:tabs>
        <w:ind w:firstLine="709"/>
        <w:jc w:val="both"/>
        <w:rPr>
          <w:rFonts w:ascii="Times New Roman" w:hAnsi="Times New Roman"/>
          <w:sz w:val="28"/>
          <w:szCs w:val="28"/>
        </w:rPr>
      </w:pPr>
      <w:r w:rsidRPr="003E3FC4">
        <w:rPr>
          <w:rFonts w:ascii="Times New Roman" w:hAnsi="Times New Roman"/>
          <w:sz w:val="28"/>
          <w:szCs w:val="28"/>
        </w:rPr>
        <w:t>Ведение муниципальной долговой книги осуществляется финансовым органом поселения.</w:t>
      </w:r>
    </w:p>
    <w:p w:rsidR="00FE58AC" w:rsidRDefault="00FE58AC" w:rsidP="00FE58AC">
      <w:pPr>
        <w:pStyle w:val="af9"/>
        <w:widowControl w:val="0"/>
        <w:tabs>
          <w:tab w:val="left" w:pos="1134"/>
        </w:tabs>
        <w:ind w:firstLine="709"/>
        <w:jc w:val="both"/>
        <w:rPr>
          <w:rFonts w:ascii="Times New Roman" w:hAnsi="Times New Roman"/>
          <w:sz w:val="28"/>
          <w:szCs w:val="28"/>
        </w:rPr>
      </w:pPr>
      <w:r w:rsidRPr="003E3FC4">
        <w:rPr>
          <w:rFonts w:ascii="Times New Roman" w:hAnsi="Times New Roman"/>
          <w:sz w:val="28"/>
          <w:szCs w:val="28"/>
        </w:rPr>
        <w:t xml:space="preserve">4. Информация о долговых </w:t>
      </w:r>
      <w:r w:rsidRPr="00A400A0">
        <w:rPr>
          <w:rFonts w:ascii="Times New Roman" w:hAnsi="Times New Roman"/>
          <w:sz w:val="28"/>
          <w:szCs w:val="28"/>
        </w:rPr>
        <w:t>обязательствах</w:t>
      </w:r>
      <w:r w:rsidR="00832523" w:rsidRPr="00A400A0">
        <w:rPr>
          <w:rFonts w:ascii="Times New Roman" w:hAnsi="Times New Roman"/>
          <w:sz w:val="28"/>
          <w:szCs w:val="28"/>
        </w:rPr>
        <w:t xml:space="preserve"> </w:t>
      </w:r>
      <w:r w:rsidR="00832523" w:rsidRPr="00A400A0">
        <w:rPr>
          <w:rFonts w:ascii="Times New Roman" w:eastAsia="Calibri" w:hAnsi="Times New Roman"/>
          <w:sz w:val="28"/>
          <w:szCs w:val="28"/>
          <w:lang w:eastAsia="ar-SA"/>
        </w:rPr>
        <w:t>(за исключением обязательств по муниципальным гарантиям)</w:t>
      </w:r>
      <w:r w:rsidRPr="00A400A0">
        <w:rPr>
          <w:rFonts w:ascii="Times New Roman" w:hAnsi="Times New Roman"/>
          <w:sz w:val="28"/>
          <w:szCs w:val="28"/>
        </w:rPr>
        <w:t xml:space="preserve"> вносится финансовым </w:t>
      </w:r>
      <w:r w:rsidRPr="003E3FC4">
        <w:rPr>
          <w:rFonts w:ascii="Times New Roman" w:hAnsi="Times New Roman"/>
          <w:sz w:val="28"/>
          <w:szCs w:val="28"/>
        </w:rPr>
        <w:t>органом поселения в муниципальную долговую книгу в срок, не превышающий пяти рабочих дней с момента возникновения соответствующего обязательства.</w:t>
      </w:r>
    </w:p>
    <w:p w:rsidR="00832523" w:rsidRPr="00A400A0" w:rsidRDefault="00832523" w:rsidP="00832523">
      <w:pPr>
        <w:suppressAutoHyphens w:val="0"/>
        <w:autoSpaceDE w:val="0"/>
        <w:autoSpaceDN w:val="0"/>
        <w:adjustRightInd w:val="0"/>
        <w:ind w:firstLine="851"/>
        <w:jc w:val="both"/>
        <w:rPr>
          <w:rFonts w:eastAsia="Calibri"/>
          <w:kern w:val="0"/>
          <w:sz w:val="28"/>
          <w:szCs w:val="28"/>
          <w:lang w:eastAsia="ru-RU"/>
        </w:rPr>
      </w:pPr>
      <w:r w:rsidRPr="00A400A0">
        <w:rPr>
          <w:rFonts w:eastAsia="Calibri"/>
          <w:kern w:val="0"/>
          <w:sz w:val="28"/>
          <w:szCs w:val="28"/>
          <w:lang w:eastAsia="ru-RU"/>
        </w:rPr>
        <w:t xml:space="preserve">Информация о долговых обязательствах по муниципальным гарантиям вносится </w:t>
      </w:r>
      <w:r w:rsidRPr="00A400A0">
        <w:rPr>
          <w:rFonts w:eastAsia="Calibri"/>
          <w:kern w:val="0"/>
          <w:sz w:val="28"/>
          <w:szCs w:val="28"/>
        </w:rPr>
        <w:t xml:space="preserve">финансовым органом </w:t>
      </w:r>
      <w:r w:rsidRPr="00A400A0">
        <w:rPr>
          <w:rFonts w:eastAsia="Times New Roman"/>
          <w:kern w:val="0"/>
          <w:sz w:val="28"/>
          <w:szCs w:val="28"/>
          <w:lang w:eastAsia="ru-RU"/>
        </w:rPr>
        <w:t>поселения</w:t>
      </w:r>
      <w:r w:rsidRPr="00A400A0">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A400A0">
        <w:rPr>
          <w:rFonts w:eastAsia="Calibri"/>
          <w:kern w:val="0"/>
          <w:sz w:val="28"/>
          <w:szCs w:val="28"/>
          <w:lang w:eastAsia="ru-RU"/>
        </w:rPr>
        <w:t>ств пр</w:t>
      </w:r>
      <w:proofErr w:type="gramEnd"/>
      <w:r w:rsidRPr="00A400A0">
        <w:rPr>
          <w:rFonts w:eastAsia="Calibri"/>
          <w:kern w:val="0"/>
          <w:sz w:val="28"/>
          <w:szCs w:val="28"/>
          <w:lang w:eastAsia="ru-RU"/>
        </w:rPr>
        <w:t>инципала, обеспеченных муниципальной гарантией.</w:t>
      </w:r>
    </w:p>
    <w:p w:rsidR="00FE58AC" w:rsidRPr="003E3FC4" w:rsidRDefault="00FE58AC" w:rsidP="00FE58AC">
      <w:pPr>
        <w:pStyle w:val="af9"/>
        <w:widowControl w:val="0"/>
        <w:tabs>
          <w:tab w:val="left" w:pos="1134"/>
        </w:tabs>
        <w:ind w:firstLine="709"/>
        <w:jc w:val="both"/>
        <w:rPr>
          <w:rFonts w:ascii="Times New Roman" w:hAnsi="Times New Roman"/>
          <w:sz w:val="28"/>
          <w:szCs w:val="28"/>
        </w:rPr>
      </w:pPr>
      <w:r w:rsidRPr="003E3FC4">
        <w:rPr>
          <w:rFonts w:ascii="Times New Roman" w:hAnsi="Times New Roman"/>
          <w:sz w:val="28"/>
          <w:szCs w:val="28"/>
        </w:rPr>
        <w:t>В муниципальную долговую книгу вносятся сведения об объеме долговых обязательств поселения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FE58AC" w:rsidRPr="003E3FC4" w:rsidRDefault="00FE58AC" w:rsidP="00FE58AC">
      <w:pPr>
        <w:pStyle w:val="af9"/>
        <w:widowControl w:val="0"/>
        <w:tabs>
          <w:tab w:val="left" w:pos="1134"/>
        </w:tabs>
        <w:ind w:firstLine="709"/>
        <w:jc w:val="both"/>
        <w:rPr>
          <w:rFonts w:ascii="Times New Roman" w:hAnsi="Times New Roman"/>
          <w:sz w:val="28"/>
          <w:szCs w:val="28"/>
        </w:rPr>
      </w:pPr>
      <w:r w:rsidRPr="003E3FC4">
        <w:rPr>
          <w:rFonts w:ascii="Times New Roman" w:hAnsi="Times New Roman"/>
          <w:sz w:val="28"/>
          <w:szCs w:val="28"/>
        </w:rPr>
        <w:t xml:space="preserve">В муниципальной долговой </w:t>
      </w:r>
      <w:proofErr w:type="gramStart"/>
      <w:r w:rsidRPr="003E3FC4">
        <w:rPr>
          <w:rFonts w:ascii="Times New Roman" w:hAnsi="Times New Roman"/>
          <w:sz w:val="28"/>
          <w:szCs w:val="28"/>
        </w:rPr>
        <w:t>книге</w:t>
      </w:r>
      <w:proofErr w:type="gramEnd"/>
      <w:r w:rsidRPr="003E3FC4">
        <w:rPr>
          <w:rFonts w:ascii="Times New Roman" w:hAnsi="Times New Roman"/>
          <w:sz w:val="28"/>
          <w:szCs w:val="28"/>
        </w:rPr>
        <w:t xml:space="preserve"> в том числе учитывается информация о просроченной задолженности по исполнению муниципальных долговых </w:t>
      </w:r>
      <w:r w:rsidRPr="003E3FC4">
        <w:rPr>
          <w:rFonts w:ascii="Times New Roman" w:hAnsi="Times New Roman"/>
          <w:sz w:val="28"/>
          <w:szCs w:val="28"/>
        </w:rPr>
        <w:lastRenderedPageBreak/>
        <w:t>обязательств.</w:t>
      </w:r>
    </w:p>
    <w:p w:rsidR="00C6397D" w:rsidRDefault="00C6397D" w:rsidP="004B5D8C">
      <w:pPr>
        <w:widowControl w:val="0"/>
        <w:suppressAutoHyphens w:val="0"/>
        <w:spacing w:line="240" w:lineRule="auto"/>
        <w:rPr>
          <w:b/>
          <w:caps/>
          <w:sz w:val="28"/>
          <w:szCs w:val="28"/>
        </w:rPr>
      </w:pPr>
    </w:p>
    <w:p w:rsidR="00DB60AE" w:rsidRPr="007F2C6C" w:rsidRDefault="00DB60AE" w:rsidP="00DB60AE">
      <w:pPr>
        <w:widowControl w:val="0"/>
        <w:suppressAutoHyphens w:val="0"/>
        <w:spacing w:line="240" w:lineRule="auto"/>
        <w:jc w:val="center"/>
        <w:rPr>
          <w:b/>
          <w:caps/>
          <w:sz w:val="28"/>
          <w:szCs w:val="28"/>
        </w:rPr>
      </w:pPr>
      <w:r w:rsidRPr="007F2C6C">
        <w:rPr>
          <w:b/>
          <w:caps/>
          <w:sz w:val="28"/>
          <w:szCs w:val="28"/>
        </w:rPr>
        <w:t xml:space="preserve">ГЛАВА </w:t>
      </w:r>
      <w:r>
        <w:rPr>
          <w:b/>
          <w:caps/>
          <w:sz w:val="28"/>
          <w:szCs w:val="28"/>
        </w:rPr>
        <w:t>8</w:t>
      </w:r>
      <w:r w:rsidRPr="007F2C6C">
        <w:rPr>
          <w:b/>
          <w:caps/>
          <w:sz w:val="28"/>
          <w:szCs w:val="28"/>
        </w:rPr>
        <w:t>. ОТВЕТСТВЕННОСТЬ ОРГАНОВ местного САМОУПРАВЛЕНИЯ И ДОЛЖНОСТНЫХ ЛИЦ местного самоуправления поселеНИЯ</w:t>
      </w:r>
    </w:p>
    <w:p w:rsidR="00DB60AE" w:rsidRPr="007F2C6C" w:rsidRDefault="00DB60AE" w:rsidP="00DB60AE">
      <w:pPr>
        <w:widowControl w:val="0"/>
        <w:suppressAutoHyphens w:val="0"/>
        <w:spacing w:line="240" w:lineRule="auto"/>
        <w:ind w:firstLine="851"/>
        <w:jc w:val="center"/>
        <w:rPr>
          <w:b/>
          <w:caps/>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w:t>
      </w:r>
      <w:r w:rsidR="00A400A0">
        <w:rPr>
          <w:rFonts w:ascii="Times New Roman" w:hAnsi="Times New Roman" w:cs="Times New Roman"/>
          <w:b/>
          <w:sz w:val="28"/>
          <w:szCs w:val="28"/>
        </w:rPr>
        <w:t>77</w:t>
      </w:r>
      <w:r w:rsidRPr="007F2C6C">
        <w:rPr>
          <w:rFonts w:ascii="Times New Roman" w:hAnsi="Times New Roman" w:cs="Times New Roman"/>
          <w:b/>
          <w:sz w:val="28"/>
          <w:szCs w:val="28"/>
        </w:rPr>
        <w:t>. Ответственность органов местного самоуправления и должностных лиц местного самоуправления</w:t>
      </w:r>
    </w:p>
    <w:p w:rsidR="00DB60AE" w:rsidRPr="007F2C6C" w:rsidRDefault="00DB60AE" w:rsidP="00DB60AE">
      <w:pPr>
        <w:pStyle w:val="220"/>
        <w:widowControl w:val="0"/>
        <w:suppressAutoHyphens w:val="0"/>
        <w:overflowPunct w:val="0"/>
        <w:spacing w:line="240" w:lineRule="auto"/>
        <w:ind w:firstLine="851"/>
        <w:jc w:val="both"/>
        <w:rPr>
          <w:sz w:val="28"/>
          <w:szCs w:val="28"/>
        </w:rPr>
      </w:pPr>
      <w:r w:rsidRPr="007F2C6C">
        <w:rPr>
          <w:sz w:val="28"/>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DB60AE" w:rsidRPr="007F2C6C" w:rsidRDefault="00DB60AE" w:rsidP="00DB60AE">
      <w:pPr>
        <w:pStyle w:val="220"/>
        <w:widowControl w:val="0"/>
        <w:suppressAutoHyphens w:val="0"/>
        <w:overflowPunct w:val="0"/>
        <w:spacing w:line="240" w:lineRule="auto"/>
        <w:ind w:firstLine="851"/>
        <w:rPr>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w:t>
      </w:r>
      <w:r w:rsidR="00A400A0">
        <w:rPr>
          <w:rFonts w:ascii="Times New Roman" w:hAnsi="Times New Roman" w:cs="Times New Roman"/>
          <w:b/>
          <w:sz w:val="28"/>
          <w:szCs w:val="28"/>
        </w:rPr>
        <w:t>78</w:t>
      </w:r>
      <w:r w:rsidRPr="007F2C6C">
        <w:rPr>
          <w:rFonts w:ascii="Times New Roman" w:hAnsi="Times New Roman" w:cs="Times New Roman"/>
          <w:b/>
          <w:sz w:val="28"/>
          <w:szCs w:val="28"/>
        </w:rPr>
        <w:t>. Ответственность органов местного самоуправления,</w:t>
      </w:r>
      <w:r w:rsidRPr="007F2C6C">
        <w:rPr>
          <w:rFonts w:ascii="Times New Roman" w:hAnsi="Times New Roman" w:cs="Times New Roman"/>
          <w:b/>
          <w:color w:val="0000FF"/>
          <w:sz w:val="28"/>
          <w:szCs w:val="28"/>
        </w:rPr>
        <w:t xml:space="preserve"> </w:t>
      </w:r>
      <w:r w:rsidRPr="007F2C6C">
        <w:rPr>
          <w:rFonts w:ascii="Times New Roman" w:hAnsi="Times New Roman" w:cs="Times New Roman"/>
          <w:b/>
          <w:sz w:val="28"/>
          <w:szCs w:val="28"/>
        </w:rPr>
        <w:t>депутатов, главы поселения перед населением</w:t>
      </w:r>
    </w:p>
    <w:p w:rsidR="00DB60AE" w:rsidRPr="007F2C6C" w:rsidRDefault="00DB60AE" w:rsidP="00DB60AE">
      <w:pPr>
        <w:pStyle w:val="ConsNormal"/>
        <w:tabs>
          <w:tab w:val="left" w:pos="72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Население поселения вправе отозвать депутатов Совета, главу поселения в соответствии с федеральным законодательством и настоящим уставом.</w:t>
      </w:r>
    </w:p>
    <w:p w:rsidR="00DB60AE" w:rsidRPr="007F2C6C" w:rsidRDefault="00DB60AE" w:rsidP="00DB60AE">
      <w:pPr>
        <w:pStyle w:val="ConsNonformat"/>
        <w:suppressAutoHyphens w:val="0"/>
        <w:spacing w:after="0" w:line="240" w:lineRule="auto"/>
        <w:ind w:firstLine="851"/>
        <w:jc w:val="both"/>
        <w:rPr>
          <w:rFonts w:ascii="Times New Roman" w:hAnsi="Times New Roman" w:cs="Times New Roman"/>
          <w:sz w:val="28"/>
          <w:szCs w:val="28"/>
        </w:rPr>
      </w:pPr>
    </w:p>
    <w:p w:rsidR="00DB60AE" w:rsidRPr="007F2C6C" w:rsidRDefault="00DB60AE" w:rsidP="00DB60AE">
      <w:pPr>
        <w:pStyle w:val="220"/>
        <w:widowControl w:val="0"/>
        <w:suppressAutoHyphens w:val="0"/>
        <w:overflowPunct w:val="0"/>
        <w:spacing w:line="240" w:lineRule="auto"/>
        <w:ind w:firstLine="851"/>
        <w:jc w:val="both"/>
        <w:rPr>
          <w:b/>
          <w:sz w:val="28"/>
          <w:szCs w:val="28"/>
        </w:rPr>
      </w:pPr>
      <w:r w:rsidRPr="007F2C6C">
        <w:rPr>
          <w:b/>
          <w:sz w:val="28"/>
          <w:szCs w:val="28"/>
        </w:rPr>
        <w:t xml:space="preserve">Статья </w:t>
      </w:r>
      <w:r w:rsidR="00A400A0">
        <w:rPr>
          <w:b/>
          <w:sz w:val="28"/>
          <w:szCs w:val="28"/>
        </w:rPr>
        <w:t>79</w:t>
      </w:r>
      <w:r w:rsidRPr="007F2C6C">
        <w:rPr>
          <w:b/>
          <w:sz w:val="28"/>
          <w:szCs w:val="28"/>
        </w:rPr>
        <w:t>. Ответственность органов местного самоуправления и должностных лиц местного самоуправления поселения перед государством</w:t>
      </w:r>
    </w:p>
    <w:p w:rsidR="00DB60AE" w:rsidRPr="007F2C6C" w:rsidRDefault="00DB60AE" w:rsidP="00DB60AE">
      <w:pPr>
        <w:pStyle w:val="220"/>
        <w:widowControl w:val="0"/>
        <w:suppressAutoHyphens w:val="0"/>
        <w:overflowPunct w:val="0"/>
        <w:spacing w:line="240" w:lineRule="auto"/>
        <w:ind w:firstLine="851"/>
        <w:jc w:val="both"/>
        <w:rPr>
          <w:sz w:val="28"/>
          <w:szCs w:val="28"/>
        </w:rPr>
      </w:pPr>
      <w:r w:rsidRPr="007F2C6C">
        <w:rPr>
          <w:sz w:val="28"/>
          <w:szCs w:val="28"/>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DB60AE" w:rsidRPr="007F2C6C" w:rsidRDefault="00DB60AE" w:rsidP="00DB60AE">
      <w:pPr>
        <w:pStyle w:val="220"/>
        <w:widowControl w:val="0"/>
        <w:suppressAutoHyphens w:val="0"/>
        <w:overflowPunct w:val="0"/>
        <w:spacing w:line="240" w:lineRule="auto"/>
        <w:ind w:firstLine="851"/>
        <w:jc w:val="both"/>
        <w:rPr>
          <w:sz w:val="28"/>
          <w:szCs w:val="28"/>
        </w:rPr>
      </w:pPr>
      <w:r w:rsidRPr="007F2C6C">
        <w:rPr>
          <w:sz w:val="28"/>
          <w:szCs w:val="28"/>
        </w:rPr>
        <w:t>Совет и глава поселения несут ответственность перед государством в порядке, установленн</w:t>
      </w:r>
      <w:r w:rsidR="00802A44">
        <w:rPr>
          <w:sz w:val="28"/>
          <w:szCs w:val="28"/>
        </w:rPr>
        <w:t xml:space="preserve">ом Федеральным законом от 06 октября </w:t>
      </w:r>
      <w:r w:rsidRPr="007F2C6C">
        <w:rPr>
          <w:sz w:val="28"/>
          <w:szCs w:val="28"/>
        </w:rPr>
        <w:t>2003</w:t>
      </w:r>
      <w:r w:rsidR="00802A44">
        <w:rPr>
          <w:sz w:val="28"/>
          <w:szCs w:val="28"/>
        </w:rPr>
        <w:t xml:space="preserve"> года</w:t>
      </w:r>
      <w:r w:rsidRPr="007F2C6C">
        <w:rPr>
          <w:sz w:val="28"/>
          <w:szCs w:val="28"/>
        </w:rPr>
        <w:t xml:space="preserve"> </w:t>
      </w:r>
      <w:r w:rsidR="00CA34C0">
        <w:rPr>
          <w:sz w:val="28"/>
          <w:szCs w:val="28"/>
        </w:rPr>
        <w:t xml:space="preserve">           </w:t>
      </w:r>
      <w:r w:rsidRPr="007F2C6C">
        <w:rPr>
          <w:sz w:val="28"/>
          <w:szCs w:val="28"/>
        </w:rPr>
        <w:t>№ 131-ФЗ</w:t>
      </w:r>
      <w:r w:rsidRPr="007F2C6C">
        <w:rPr>
          <w:b/>
          <w:i/>
          <w:sz w:val="28"/>
          <w:szCs w:val="28"/>
        </w:rPr>
        <w:t xml:space="preserve"> </w:t>
      </w:r>
      <w:r w:rsidRPr="007F2C6C">
        <w:rPr>
          <w:sz w:val="28"/>
          <w:szCs w:val="28"/>
        </w:rPr>
        <w:t>«Об общих принципах организации местного самоуправления в Российской Федерации».</w:t>
      </w:r>
    </w:p>
    <w:p w:rsidR="00DB60AE" w:rsidRPr="007F2C6C" w:rsidRDefault="00DB60AE" w:rsidP="00DB60AE">
      <w:pPr>
        <w:pStyle w:val="220"/>
        <w:widowControl w:val="0"/>
        <w:suppressAutoHyphens w:val="0"/>
        <w:overflowPunct w:val="0"/>
        <w:spacing w:line="240" w:lineRule="auto"/>
        <w:ind w:firstLine="851"/>
        <w:rPr>
          <w:sz w:val="28"/>
          <w:szCs w:val="28"/>
        </w:rPr>
      </w:pPr>
    </w:p>
    <w:p w:rsidR="00DB60AE" w:rsidRPr="007F2C6C" w:rsidRDefault="00DB60AE" w:rsidP="00DB60AE">
      <w:pPr>
        <w:widowControl w:val="0"/>
        <w:suppressAutoHyphens w:val="0"/>
        <w:spacing w:line="240" w:lineRule="auto"/>
        <w:ind w:firstLine="851"/>
        <w:jc w:val="both"/>
        <w:rPr>
          <w:b/>
          <w:sz w:val="28"/>
          <w:szCs w:val="28"/>
        </w:rPr>
      </w:pPr>
      <w:r w:rsidRPr="007F2C6C">
        <w:rPr>
          <w:b/>
          <w:sz w:val="28"/>
          <w:szCs w:val="28"/>
        </w:rPr>
        <w:t xml:space="preserve">Статья </w:t>
      </w:r>
      <w:r w:rsidR="00A400A0">
        <w:rPr>
          <w:b/>
          <w:sz w:val="28"/>
          <w:szCs w:val="28"/>
        </w:rPr>
        <w:t>80</w:t>
      </w:r>
      <w:r w:rsidRPr="007F2C6C">
        <w:rPr>
          <w:b/>
          <w:sz w:val="28"/>
          <w:szCs w:val="28"/>
        </w:rPr>
        <w:t>. Удаление главы поселения в отставку</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Совет поселения в соответствии</w:t>
      </w:r>
      <w:r w:rsidR="00802A44">
        <w:rPr>
          <w:sz w:val="28"/>
          <w:szCs w:val="28"/>
        </w:rPr>
        <w:t xml:space="preserve"> с Федеральным законом от 06 октября </w:t>
      </w:r>
      <w:r w:rsidRPr="007F2C6C">
        <w:rPr>
          <w:sz w:val="28"/>
          <w:szCs w:val="28"/>
        </w:rPr>
        <w:t xml:space="preserve">2003 </w:t>
      </w:r>
      <w:r w:rsidR="00802A44">
        <w:rPr>
          <w:sz w:val="28"/>
          <w:szCs w:val="28"/>
        </w:rPr>
        <w:t xml:space="preserve">года </w:t>
      </w:r>
      <w:r w:rsidRPr="007F2C6C">
        <w:rPr>
          <w:sz w:val="28"/>
          <w:szCs w:val="28"/>
        </w:rPr>
        <w:t>№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администрации (губернатора) Краснодарского края.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Основаниями для удаления главы поселения в отставку являются: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w:t>
      </w:r>
      <w:r w:rsidR="00802A44">
        <w:rPr>
          <w:sz w:val="28"/>
          <w:szCs w:val="28"/>
        </w:rPr>
        <w:t xml:space="preserve">кона от 06 октября </w:t>
      </w:r>
      <w:r w:rsidRPr="007F2C6C">
        <w:rPr>
          <w:sz w:val="28"/>
          <w:szCs w:val="28"/>
        </w:rPr>
        <w:t xml:space="preserve">2003 </w:t>
      </w:r>
      <w:r w:rsidR="00802A44">
        <w:rPr>
          <w:sz w:val="28"/>
          <w:szCs w:val="28"/>
        </w:rPr>
        <w:t xml:space="preserve">года </w:t>
      </w:r>
      <w:r w:rsidRPr="007F2C6C">
        <w:rPr>
          <w:sz w:val="28"/>
          <w:szCs w:val="28"/>
        </w:rPr>
        <w:t>№ 131-ФЗ «Об общих принципах организации местного самоуправления в Российской Федерации»;</w:t>
      </w:r>
    </w:p>
    <w:p w:rsidR="00DB60AE" w:rsidRPr="007F2C6C" w:rsidRDefault="00DB60AE" w:rsidP="00DB60AE">
      <w:pPr>
        <w:widowControl w:val="0"/>
        <w:suppressAutoHyphens w:val="0"/>
        <w:spacing w:line="240" w:lineRule="auto"/>
        <w:ind w:firstLine="851"/>
        <w:jc w:val="both"/>
        <w:rPr>
          <w:sz w:val="28"/>
          <w:szCs w:val="28"/>
        </w:rPr>
      </w:pPr>
      <w:proofErr w:type="gramStart"/>
      <w:r w:rsidRPr="007F2C6C">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w:t>
      </w:r>
      <w:r w:rsidR="00802A44">
        <w:rPr>
          <w:sz w:val="28"/>
          <w:szCs w:val="28"/>
        </w:rPr>
        <w:t xml:space="preserve">льным законом от 06 октября </w:t>
      </w:r>
      <w:r w:rsidRPr="007F2C6C">
        <w:rPr>
          <w:sz w:val="28"/>
          <w:szCs w:val="28"/>
        </w:rPr>
        <w:t xml:space="preserve">2003 </w:t>
      </w:r>
      <w:r w:rsidR="00802A44">
        <w:rPr>
          <w:sz w:val="28"/>
          <w:szCs w:val="28"/>
        </w:rPr>
        <w:t xml:space="preserve">года </w:t>
      </w:r>
      <w:r w:rsidRPr="007F2C6C">
        <w:rPr>
          <w:sz w:val="28"/>
          <w:szCs w:val="28"/>
        </w:rPr>
        <w:t xml:space="preserve">№ 131-ФЗ «Об </w:t>
      </w:r>
      <w:r w:rsidRPr="007F2C6C">
        <w:rPr>
          <w:sz w:val="28"/>
          <w:szCs w:val="28"/>
        </w:rPr>
        <w:lastRenderedPageBreak/>
        <w:t>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w:t>
      </w:r>
      <w:proofErr w:type="gramEnd"/>
      <w:r w:rsidRPr="007F2C6C">
        <w:rPr>
          <w:sz w:val="28"/>
          <w:szCs w:val="28"/>
        </w:rPr>
        <w:t xml:space="preserve"> края;</w:t>
      </w:r>
    </w:p>
    <w:p w:rsidR="00DB60AE" w:rsidRPr="0051600D" w:rsidRDefault="00DB60AE" w:rsidP="00DB60AE">
      <w:pPr>
        <w:widowControl w:val="0"/>
        <w:suppressAutoHyphens w:val="0"/>
        <w:spacing w:line="240" w:lineRule="auto"/>
        <w:ind w:firstLine="851"/>
        <w:jc w:val="both"/>
        <w:rPr>
          <w:sz w:val="28"/>
          <w:szCs w:val="28"/>
        </w:rPr>
      </w:pPr>
      <w:r w:rsidRPr="007F2C6C">
        <w:rPr>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r w:rsidRPr="0051600D">
        <w:rPr>
          <w:sz w:val="28"/>
          <w:szCs w:val="28"/>
        </w:rPr>
        <w:t>;</w:t>
      </w:r>
    </w:p>
    <w:p w:rsidR="003944C1" w:rsidRDefault="003944C1" w:rsidP="003944C1">
      <w:pPr>
        <w:pStyle w:val="ConsPlusNormal"/>
        <w:suppressAutoHyphens w:val="0"/>
        <w:spacing w:after="0" w:line="24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4)</w:t>
      </w:r>
      <w:r w:rsidRPr="003944C1">
        <w:rPr>
          <w:rFonts w:ascii="Times New Roman" w:hAnsi="Times New Roman" w:cs="Times New Roman"/>
          <w:sz w:val="28"/>
          <w:szCs w:val="28"/>
        </w:rPr>
        <w:t xml:space="preserve"> несоблюдение ограничений, запретов, неисполнение обязанностей, которые установле</w:t>
      </w:r>
      <w:r>
        <w:rPr>
          <w:rFonts w:ascii="Times New Roman" w:hAnsi="Times New Roman" w:cs="Times New Roman"/>
          <w:sz w:val="28"/>
          <w:szCs w:val="28"/>
        </w:rPr>
        <w:t xml:space="preserve">ны Федеральным законом от 25 декабря </w:t>
      </w:r>
      <w:r w:rsidRPr="003944C1">
        <w:rPr>
          <w:rFonts w:ascii="Times New Roman" w:hAnsi="Times New Roman" w:cs="Times New Roman"/>
          <w:sz w:val="28"/>
          <w:szCs w:val="28"/>
        </w:rPr>
        <w:t xml:space="preserve">2008 </w:t>
      </w:r>
      <w:r>
        <w:rPr>
          <w:rFonts w:ascii="Times New Roman" w:hAnsi="Times New Roman" w:cs="Times New Roman"/>
          <w:sz w:val="28"/>
          <w:szCs w:val="28"/>
        </w:rPr>
        <w:t xml:space="preserve">года </w:t>
      </w:r>
      <w:r w:rsidRPr="003944C1">
        <w:rPr>
          <w:rFonts w:ascii="Times New Roman" w:hAnsi="Times New Roman" w:cs="Times New Roman"/>
          <w:sz w:val="28"/>
          <w:szCs w:val="28"/>
        </w:rPr>
        <w:t>№ 273-ФЗ «О противодействии коррупции</w:t>
      </w:r>
      <w:r>
        <w:rPr>
          <w:rFonts w:ascii="Times New Roman" w:hAnsi="Times New Roman" w:cs="Times New Roman"/>
          <w:sz w:val="28"/>
          <w:szCs w:val="28"/>
        </w:rPr>
        <w:t xml:space="preserve">», Федеральным законом от 03 декабря </w:t>
      </w:r>
      <w:r w:rsidRPr="003944C1">
        <w:rPr>
          <w:rFonts w:ascii="Times New Roman" w:hAnsi="Times New Roman" w:cs="Times New Roman"/>
          <w:sz w:val="28"/>
          <w:szCs w:val="28"/>
        </w:rPr>
        <w:t xml:space="preserve">2012 </w:t>
      </w:r>
      <w:r>
        <w:rPr>
          <w:rFonts w:ascii="Times New Roman" w:hAnsi="Times New Roman" w:cs="Times New Roman"/>
          <w:sz w:val="28"/>
          <w:szCs w:val="28"/>
        </w:rPr>
        <w:t xml:space="preserve">года </w:t>
      </w:r>
      <w:r w:rsidRPr="003944C1">
        <w:rPr>
          <w:rFonts w:ascii="Times New Roman" w:hAnsi="Times New Roman" w:cs="Times New Roman"/>
          <w:sz w:val="28"/>
          <w:szCs w:val="28"/>
        </w:rPr>
        <w:t>№ 230-ФЗ «О контроле за соответствием расходов лиц, замещающих государственные должности, и иных лиц их доходам</w:t>
      </w:r>
      <w:r>
        <w:rPr>
          <w:rFonts w:ascii="Times New Roman" w:hAnsi="Times New Roman" w:cs="Times New Roman"/>
          <w:sz w:val="28"/>
          <w:szCs w:val="28"/>
        </w:rPr>
        <w:t xml:space="preserve">», Федеральным законом от 07 мая </w:t>
      </w:r>
      <w:r w:rsidRPr="003944C1">
        <w:rPr>
          <w:rFonts w:ascii="Times New Roman" w:hAnsi="Times New Roman" w:cs="Times New Roman"/>
          <w:sz w:val="28"/>
          <w:szCs w:val="28"/>
        </w:rPr>
        <w:t xml:space="preserve">2013 </w:t>
      </w:r>
      <w:r>
        <w:rPr>
          <w:rFonts w:ascii="Times New Roman" w:hAnsi="Times New Roman" w:cs="Times New Roman"/>
          <w:sz w:val="28"/>
          <w:szCs w:val="28"/>
        </w:rPr>
        <w:t xml:space="preserve">года </w:t>
      </w:r>
      <w:r w:rsidRPr="003944C1">
        <w:rPr>
          <w:rFonts w:ascii="Times New Roman" w:hAnsi="Times New Roman" w:cs="Times New Roman"/>
          <w:sz w:val="28"/>
          <w:szCs w:val="28"/>
        </w:rPr>
        <w:t>№ 79-ФЗ «О запрете отдельным категориям лиц открывать и иметь счета (вклады), хранить</w:t>
      </w:r>
      <w:proofErr w:type="gramEnd"/>
      <w:r w:rsidRPr="003944C1">
        <w:rPr>
          <w:rFonts w:ascii="Times New Roman" w:hAnsi="Times New Roman" w:cs="Times New Roman"/>
          <w:sz w:val="28"/>
          <w:szCs w:val="28"/>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B60AE" w:rsidRPr="003944C1" w:rsidRDefault="00DB60AE" w:rsidP="003944C1">
      <w:pPr>
        <w:pStyle w:val="ConsPlusNormal"/>
        <w:suppressAutoHyphens w:val="0"/>
        <w:spacing w:after="0" w:line="240" w:lineRule="auto"/>
        <w:ind w:firstLine="851"/>
        <w:jc w:val="both"/>
        <w:rPr>
          <w:rFonts w:ascii="Times New Roman" w:eastAsia="Calibri" w:hAnsi="Times New Roman" w:cs="Times New Roman"/>
          <w:bCs/>
          <w:kern w:val="0"/>
          <w:sz w:val="28"/>
          <w:szCs w:val="28"/>
        </w:rPr>
      </w:pPr>
      <w:proofErr w:type="gramStart"/>
      <w:r w:rsidRPr="003944C1">
        <w:rPr>
          <w:rFonts w:ascii="Times New Roman" w:eastAsia="Calibri" w:hAnsi="Times New Roman" w:cs="Times New Roman"/>
          <w:bCs/>
          <w:kern w:val="0"/>
          <w:sz w:val="28"/>
          <w:szCs w:val="28"/>
        </w:rPr>
        <w:t>5) допущение главой поселения, администрацией поселения, иными органами и должностными лицами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w:t>
      </w:r>
      <w:proofErr w:type="gramEnd"/>
      <w:r w:rsidRPr="003944C1">
        <w:rPr>
          <w:rFonts w:ascii="Times New Roman" w:eastAsia="Calibri" w:hAnsi="Times New Roman" w:cs="Times New Roman"/>
          <w:bCs/>
          <w:kern w:val="0"/>
          <w:sz w:val="28"/>
          <w:szCs w:val="28"/>
        </w:rPr>
        <w:t xml:space="preserve"> возникновению межнациональных (межэтнических) и межконфессиональных конфликтов.</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глава администрации (губернатор) Краснодарского края уведомляются не позднее дня, следующего за днем внесения указанного обращения в Совет.</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4. Рассмотрение инициативы депутатов Совета об удалении главы поселения в отставку осуществляется с учетом мнения главы администрации (губернатора) Краснодарского края.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5. В случае</w:t>
      </w:r>
      <w:proofErr w:type="gramStart"/>
      <w:r w:rsidRPr="007F2C6C">
        <w:rPr>
          <w:sz w:val="28"/>
          <w:szCs w:val="28"/>
        </w:rPr>
        <w:t>,</w:t>
      </w:r>
      <w:proofErr w:type="gramEnd"/>
      <w:r w:rsidRPr="007F2C6C">
        <w:rPr>
          <w:sz w:val="28"/>
          <w:szCs w:val="28"/>
        </w:rPr>
        <w:t xml:space="preserve">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w:t>
      </w:r>
      <w:r w:rsidRPr="007F2C6C">
        <w:rPr>
          <w:sz w:val="28"/>
          <w:szCs w:val="28"/>
        </w:rPr>
        <w:lastRenderedPageBreak/>
        <w:t xml:space="preserve">1 статьи </w:t>
      </w:r>
      <w:r w:rsidR="00802A44">
        <w:rPr>
          <w:sz w:val="28"/>
          <w:szCs w:val="28"/>
        </w:rPr>
        <w:t xml:space="preserve">75 Федерального закона от 06 октября </w:t>
      </w:r>
      <w:r w:rsidRPr="007F2C6C">
        <w:rPr>
          <w:sz w:val="28"/>
          <w:szCs w:val="28"/>
        </w:rPr>
        <w:t xml:space="preserve">2003 </w:t>
      </w:r>
      <w:r w:rsidR="00802A44">
        <w:rPr>
          <w:sz w:val="28"/>
          <w:szCs w:val="28"/>
        </w:rPr>
        <w:t xml:space="preserve">года </w:t>
      </w:r>
      <w:r w:rsidRPr="007F2C6C">
        <w:rPr>
          <w:sz w:val="28"/>
          <w:szCs w:val="28"/>
        </w:rPr>
        <w:t>№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главы администрации (губернатора) Краснодарского края.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6. Инициатива главы администрации (губернатора) Краснодарского края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7. Рассмотрение инициативы депутатов Совета или главы администрации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 xml:space="preserve">9. Решение Совета об удалении главы поселения в отставку подписывается председателем Совета. </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10. При рассмотрении и принятии Советом решения об удалении главы поселения в отставку должны быть обеспечены:</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11. В случае</w:t>
      </w:r>
      <w:proofErr w:type="gramStart"/>
      <w:r w:rsidRPr="007F2C6C">
        <w:rPr>
          <w:sz w:val="28"/>
          <w:szCs w:val="28"/>
        </w:rPr>
        <w:t>,</w:t>
      </w:r>
      <w:proofErr w:type="gramEnd"/>
      <w:r w:rsidRPr="007F2C6C">
        <w:rPr>
          <w:sz w:val="28"/>
          <w:szCs w:val="28"/>
        </w:rPr>
        <w:t xml:space="preserve"> если глава поселения не согласен с решением Совета об удалении его в отставку, он вправе в письменном виде изложить свое особое мнение.</w:t>
      </w:r>
    </w:p>
    <w:p w:rsidR="00DB60AE" w:rsidRPr="007F2C6C" w:rsidRDefault="00DB60AE" w:rsidP="00DB60AE">
      <w:pPr>
        <w:widowControl w:val="0"/>
        <w:suppressAutoHyphens w:val="0"/>
        <w:spacing w:line="240" w:lineRule="auto"/>
        <w:ind w:firstLine="851"/>
        <w:jc w:val="both"/>
        <w:rPr>
          <w:sz w:val="28"/>
          <w:szCs w:val="28"/>
        </w:rPr>
      </w:pPr>
      <w:r w:rsidRPr="007F2C6C">
        <w:rPr>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w:t>
      </w:r>
      <w:proofErr w:type="gramStart"/>
      <w:r w:rsidRPr="007F2C6C">
        <w:rPr>
          <w:sz w:val="28"/>
          <w:szCs w:val="28"/>
        </w:rPr>
        <w:t>,</w:t>
      </w:r>
      <w:proofErr w:type="gramEnd"/>
      <w:r w:rsidRPr="007F2C6C">
        <w:rPr>
          <w:sz w:val="28"/>
          <w:szCs w:val="28"/>
        </w:rPr>
        <w:t xml:space="preserve">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DB60AE" w:rsidRPr="007F2C6C" w:rsidRDefault="00DB60AE" w:rsidP="00DB60AE">
      <w:pPr>
        <w:pStyle w:val="220"/>
        <w:widowControl w:val="0"/>
        <w:suppressAutoHyphens w:val="0"/>
        <w:overflowPunct w:val="0"/>
        <w:spacing w:line="240" w:lineRule="auto"/>
        <w:ind w:firstLine="851"/>
        <w:jc w:val="both"/>
        <w:rPr>
          <w:sz w:val="28"/>
          <w:szCs w:val="28"/>
        </w:rPr>
      </w:pPr>
      <w:r w:rsidRPr="007F2C6C">
        <w:rPr>
          <w:sz w:val="28"/>
          <w:szCs w:val="28"/>
        </w:rPr>
        <w:t>13. В случае</w:t>
      </w:r>
      <w:proofErr w:type="gramStart"/>
      <w:r w:rsidRPr="007F2C6C">
        <w:rPr>
          <w:sz w:val="28"/>
          <w:szCs w:val="28"/>
        </w:rPr>
        <w:t>,</w:t>
      </w:r>
      <w:proofErr w:type="gramEnd"/>
      <w:r w:rsidRPr="007F2C6C">
        <w:rPr>
          <w:sz w:val="28"/>
          <w:szCs w:val="28"/>
        </w:rPr>
        <w:t xml:space="preserve"> если инициатива депутатов Совета или главы администрации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DB60AE" w:rsidRPr="008A6A57" w:rsidRDefault="00DB60AE" w:rsidP="00DB60AE">
      <w:pPr>
        <w:suppressAutoHyphens w:val="0"/>
        <w:autoSpaceDE w:val="0"/>
        <w:autoSpaceDN w:val="0"/>
        <w:adjustRightInd w:val="0"/>
        <w:spacing w:line="240" w:lineRule="auto"/>
        <w:ind w:firstLine="851"/>
        <w:jc w:val="both"/>
        <w:rPr>
          <w:rFonts w:eastAsia="Times New Roman"/>
          <w:kern w:val="0"/>
          <w:sz w:val="28"/>
          <w:szCs w:val="28"/>
          <w:lang w:eastAsia="ru-RU"/>
        </w:rPr>
      </w:pPr>
      <w:r w:rsidRPr="008A6A57">
        <w:rPr>
          <w:rFonts w:eastAsia="Times New Roman"/>
          <w:kern w:val="0"/>
          <w:sz w:val="28"/>
          <w:szCs w:val="28"/>
          <w:lang w:eastAsia="ru-RU"/>
        </w:rPr>
        <w:t xml:space="preserve">14. Глава поселения, в отношении которого Советом принято решение об удалении его в отставку, вправе обратиться с заявлением об обжаловании </w:t>
      </w:r>
      <w:r w:rsidRPr="008A6A57">
        <w:rPr>
          <w:rFonts w:eastAsia="Times New Roman"/>
          <w:kern w:val="0"/>
          <w:sz w:val="28"/>
          <w:szCs w:val="28"/>
          <w:lang w:eastAsia="ru-RU"/>
        </w:rPr>
        <w:lastRenderedPageBreak/>
        <w:t>указанного решения в суд в течение 10 дней со дня официального опубликования такого решения.</w:t>
      </w:r>
    </w:p>
    <w:p w:rsidR="004B5D8C" w:rsidRDefault="004B5D8C" w:rsidP="00DB60AE">
      <w:pPr>
        <w:pStyle w:val="ConsNormal"/>
        <w:suppressAutoHyphens w:val="0"/>
        <w:spacing w:after="0" w:line="240" w:lineRule="auto"/>
        <w:ind w:firstLine="851"/>
        <w:jc w:val="both"/>
        <w:rPr>
          <w:rFonts w:ascii="Times New Roman" w:hAnsi="Times New Roman" w:cs="Times New Roman"/>
          <w:b/>
          <w:sz w:val="28"/>
          <w:szCs w:val="28"/>
        </w:rPr>
      </w:pP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sz w:val="28"/>
          <w:szCs w:val="28"/>
        </w:rPr>
      </w:pPr>
      <w:r w:rsidRPr="007F2C6C">
        <w:rPr>
          <w:rFonts w:ascii="Times New Roman" w:hAnsi="Times New Roman" w:cs="Times New Roman"/>
          <w:b/>
          <w:sz w:val="28"/>
          <w:szCs w:val="28"/>
        </w:rPr>
        <w:t xml:space="preserve">Статья </w:t>
      </w:r>
      <w:r w:rsidR="00A400A0">
        <w:rPr>
          <w:rFonts w:ascii="Times New Roman" w:hAnsi="Times New Roman" w:cs="Times New Roman"/>
          <w:b/>
          <w:sz w:val="28"/>
          <w:szCs w:val="28"/>
        </w:rPr>
        <w:t>81</w:t>
      </w:r>
      <w:r w:rsidRPr="007F2C6C">
        <w:rPr>
          <w:rFonts w:ascii="Times New Roman" w:hAnsi="Times New Roman" w:cs="Times New Roman"/>
          <w:b/>
          <w:sz w:val="28"/>
          <w:szCs w:val="28"/>
        </w:rPr>
        <w:t>. 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DB60AE" w:rsidRPr="007F2C6C" w:rsidRDefault="00DB60AE" w:rsidP="00DB60AE">
      <w:pPr>
        <w:pStyle w:val="220"/>
        <w:widowControl w:val="0"/>
        <w:suppressAutoHyphens w:val="0"/>
        <w:overflowPunct w:val="0"/>
        <w:spacing w:line="240" w:lineRule="auto"/>
        <w:ind w:firstLine="851"/>
        <w:jc w:val="both"/>
        <w:rPr>
          <w:sz w:val="28"/>
          <w:szCs w:val="28"/>
        </w:rPr>
      </w:pPr>
      <w:r w:rsidRPr="007F2C6C">
        <w:rPr>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DB60AE" w:rsidRPr="007F2C6C" w:rsidRDefault="00DB60AE" w:rsidP="00DB60AE">
      <w:pPr>
        <w:widowControl w:val="0"/>
        <w:suppressAutoHyphens w:val="0"/>
        <w:spacing w:line="240" w:lineRule="auto"/>
        <w:ind w:firstLine="851"/>
        <w:jc w:val="both"/>
        <w:rPr>
          <w:b/>
          <w:sz w:val="28"/>
          <w:szCs w:val="28"/>
        </w:rPr>
      </w:pPr>
    </w:p>
    <w:p w:rsidR="00DB60AE" w:rsidRPr="007F2C6C" w:rsidRDefault="00DB60AE" w:rsidP="00DB60AE">
      <w:pPr>
        <w:pStyle w:val="a0"/>
        <w:widowControl w:val="0"/>
        <w:tabs>
          <w:tab w:val="left" w:pos="142"/>
        </w:tabs>
        <w:suppressAutoHyphens w:val="0"/>
        <w:spacing w:after="0" w:line="240" w:lineRule="auto"/>
        <w:ind w:firstLine="851"/>
        <w:jc w:val="both"/>
        <w:rPr>
          <w:b/>
          <w:sz w:val="28"/>
          <w:szCs w:val="28"/>
        </w:rPr>
      </w:pPr>
      <w:r w:rsidRPr="007F2C6C">
        <w:rPr>
          <w:b/>
          <w:sz w:val="28"/>
          <w:szCs w:val="28"/>
        </w:rPr>
        <w:t>Статья 8</w:t>
      </w:r>
      <w:r w:rsidR="00A400A0">
        <w:rPr>
          <w:b/>
          <w:sz w:val="28"/>
          <w:szCs w:val="28"/>
        </w:rPr>
        <w:t>2</w:t>
      </w:r>
      <w:r w:rsidRPr="007F2C6C">
        <w:rPr>
          <w:b/>
          <w:sz w:val="28"/>
          <w:szCs w:val="28"/>
        </w:rPr>
        <w:t xml:space="preserve">. </w:t>
      </w:r>
      <w:proofErr w:type="gramStart"/>
      <w:r w:rsidRPr="007F2C6C">
        <w:rPr>
          <w:b/>
          <w:sz w:val="28"/>
          <w:szCs w:val="28"/>
        </w:rPr>
        <w:t>Контроль за</w:t>
      </w:r>
      <w:proofErr w:type="gramEnd"/>
      <w:r w:rsidRPr="007F2C6C">
        <w:rPr>
          <w:b/>
          <w:sz w:val="28"/>
          <w:szCs w:val="28"/>
        </w:rPr>
        <w:t xml:space="preserve"> деятельностью органов местного самоуправления и должностных лиц местного самоуправления</w:t>
      </w:r>
    </w:p>
    <w:p w:rsidR="00DB60AE" w:rsidRPr="007F2C6C" w:rsidRDefault="00DB60AE" w:rsidP="00DB60AE">
      <w:pPr>
        <w:pStyle w:val="a0"/>
        <w:widowControl w:val="0"/>
        <w:suppressAutoHyphens w:val="0"/>
        <w:spacing w:after="0" w:line="240" w:lineRule="auto"/>
        <w:ind w:firstLine="851"/>
        <w:jc w:val="both"/>
        <w:rPr>
          <w:sz w:val="28"/>
          <w:szCs w:val="28"/>
        </w:rPr>
      </w:pPr>
      <w:r w:rsidRPr="007F2C6C">
        <w:rPr>
          <w:sz w:val="28"/>
          <w:szCs w:val="28"/>
        </w:rPr>
        <w:t xml:space="preserve">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w:t>
      </w:r>
      <w:proofErr w:type="gramStart"/>
      <w:r w:rsidRPr="007F2C6C">
        <w:rPr>
          <w:sz w:val="28"/>
          <w:szCs w:val="28"/>
        </w:rPr>
        <w:t>контроль за</w:t>
      </w:r>
      <w:proofErr w:type="gramEnd"/>
      <w:r w:rsidRPr="007F2C6C">
        <w:rPr>
          <w:sz w:val="28"/>
          <w:szCs w:val="28"/>
        </w:rPr>
        <w:t xml:space="preserve">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b/>
          <w:caps/>
          <w:sz w:val="28"/>
          <w:szCs w:val="28"/>
        </w:rPr>
      </w:pPr>
    </w:p>
    <w:p w:rsidR="00DB60AE" w:rsidRPr="007F2C6C" w:rsidRDefault="00DB60AE" w:rsidP="00DB60AE">
      <w:pPr>
        <w:pStyle w:val="ConsNormal"/>
        <w:suppressAutoHyphens w:val="0"/>
        <w:spacing w:after="0" w:line="240" w:lineRule="auto"/>
        <w:jc w:val="center"/>
        <w:rPr>
          <w:rFonts w:ascii="Times New Roman" w:hAnsi="Times New Roman" w:cs="Times New Roman"/>
          <w:b/>
          <w:caps/>
          <w:sz w:val="28"/>
          <w:szCs w:val="28"/>
        </w:rPr>
      </w:pPr>
      <w:r w:rsidRPr="007F2C6C">
        <w:rPr>
          <w:rFonts w:ascii="Times New Roman" w:hAnsi="Times New Roman" w:cs="Times New Roman"/>
          <w:b/>
          <w:caps/>
          <w:sz w:val="28"/>
          <w:szCs w:val="28"/>
        </w:rPr>
        <w:t xml:space="preserve">ГЛАВА </w:t>
      </w:r>
      <w:r>
        <w:rPr>
          <w:rFonts w:ascii="Times New Roman" w:hAnsi="Times New Roman" w:cs="Times New Roman"/>
          <w:b/>
          <w:caps/>
          <w:sz w:val="28"/>
          <w:szCs w:val="28"/>
        </w:rPr>
        <w:t>9</w:t>
      </w:r>
      <w:r w:rsidRPr="007F2C6C">
        <w:rPr>
          <w:rFonts w:ascii="Times New Roman" w:hAnsi="Times New Roman" w:cs="Times New Roman"/>
          <w:b/>
          <w:caps/>
          <w:sz w:val="28"/>
          <w:szCs w:val="28"/>
        </w:rPr>
        <w:t>. ЗАКЛЮЧИТЕЛЬНЫЕ ПОЛОЖЕНИЯ</w:t>
      </w:r>
    </w:p>
    <w:p w:rsidR="00DB60AE" w:rsidRPr="007F2C6C" w:rsidRDefault="00DB60AE" w:rsidP="00DB60AE">
      <w:pPr>
        <w:pStyle w:val="ConsNormal"/>
        <w:suppressAutoHyphens w:val="0"/>
        <w:spacing w:after="0" w:line="240" w:lineRule="auto"/>
        <w:ind w:firstLine="851"/>
        <w:jc w:val="both"/>
        <w:rPr>
          <w:rFonts w:ascii="Times New Roman" w:hAnsi="Times New Roman" w:cs="Times New Roman"/>
          <w:caps/>
          <w:sz w:val="28"/>
          <w:szCs w:val="28"/>
        </w:rPr>
      </w:pPr>
    </w:p>
    <w:p w:rsidR="00DB60AE" w:rsidRPr="00EF12DE" w:rsidRDefault="00A400A0" w:rsidP="00DB60AE">
      <w:pPr>
        <w:widowControl w:val="0"/>
        <w:suppressAutoHyphens w:val="0"/>
        <w:spacing w:line="240" w:lineRule="auto"/>
        <w:ind w:firstLine="851"/>
        <w:jc w:val="both"/>
        <w:rPr>
          <w:b/>
          <w:strike/>
          <w:sz w:val="28"/>
          <w:szCs w:val="28"/>
        </w:rPr>
      </w:pPr>
      <w:r>
        <w:rPr>
          <w:b/>
          <w:sz w:val="28"/>
          <w:szCs w:val="28"/>
        </w:rPr>
        <w:t>Статья 83</w:t>
      </w:r>
      <w:r w:rsidR="00DB60AE" w:rsidRPr="00802A44">
        <w:rPr>
          <w:b/>
          <w:sz w:val="28"/>
          <w:szCs w:val="28"/>
        </w:rPr>
        <w:t>. Вступление в силу устава поселения</w:t>
      </w:r>
      <w:r w:rsidR="00DB60AE">
        <w:rPr>
          <w:b/>
          <w:sz w:val="28"/>
          <w:szCs w:val="28"/>
        </w:rPr>
        <w:t xml:space="preserve"> </w:t>
      </w:r>
      <w:r w:rsidR="00DB60AE" w:rsidRPr="00EF12DE">
        <w:rPr>
          <w:b/>
          <w:sz w:val="28"/>
          <w:szCs w:val="28"/>
        </w:rPr>
        <w:t xml:space="preserve"> </w:t>
      </w:r>
    </w:p>
    <w:p w:rsidR="00DB60AE" w:rsidRPr="00AB2360" w:rsidRDefault="00DB60AE" w:rsidP="00DB60AE">
      <w:pPr>
        <w:widowControl w:val="0"/>
        <w:suppressAutoHyphens w:val="0"/>
        <w:spacing w:line="240" w:lineRule="auto"/>
        <w:ind w:firstLine="851"/>
        <w:jc w:val="both"/>
        <w:rPr>
          <w:rFonts w:eastAsia="Calibri"/>
          <w:kern w:val="0"/>
          <w:sz w:val="28"/>
          <w:szCs w:val="28"/>
          <w:lang w:eastAsia="ru-RU"/>
        </w:rPr>
      </w:pPr>
      <w:r w:rsidRPr="00D14738">
        <w:rPr>
          <w:sz w:val="28"/>
          <w:szCs w:val="28"/>
        </w:rPr>
        <w:t xml:space="preserve">Устав поселения </w:t>
      </w:r>
      <w:r w:rsidRPr="00914638">
        <w:rPr>
          <w:rFonts w:eastAsia="Calibri"/>
          <w:kern w:val="0"/>
          <w:sz w:val="28"/>
          <w:szCs w:val="28"/>
          <w:lang w:eastAsia="ru-RU"/>
        </w:rPr>
        <w:t xml:space="preserve">подлежит официальному опубликованию (обнародованию) после его государственной регистрации и вступает в силу после </w:t>
      </w:r>
      <w:r w:rsidRPr="00AB2360">
        <w:rPr>
          <w:rFonts w:eastAsia="Calibri"/>
          <w:kern w:val="0"/>
          <w:sz w:val="28"/>
          <w:szCs w:val="28"/>
          <w:lang w:eastAsia="ru-RU"/>
        </w:rPr>
        <w:t>его официального опубликования (обнародования).</w:t>
      </w:r>
    </w:p>
    <w:p w:rsidR="00672CC3" w:rsidRPr="00AB2360" w:rsidRDefault="00672CC3" w:rsidP="00DB60AE">
      <w:pPr>
        <w:widowControl w:val="0"/>
        <w:suppressAutoHyphens w:val="0"/>
        <w:spacing w:line="240" w:lineRule="auto"/>
        <w:ind w:firstLine="851"/>
        <w:jc w:val="both"/>
        <w:rPr>
          <w:strike/>
          <w:sz w:val="28"/>
          <w:szCs w:val="28"/>
        </w:rPr>
      </w:pPr>
      <w:r w:rsidRPr="00AB2360">
        <w:rPr>
          <w:rFonts w:eastAsia="Calibri"/>
          <w:kern w:val="0"/>
          <w:sz w:val="28"/>
          <w:szCs w:val="28"/>
          <w:lang w:eastAsia="ru-RU"/>
        </w:rPr>
        <w:t>Положения пункта 4 статьи 8</w:t>
      </w:r>
      <w:r w:rsidR="00AB2360" w:rsidRPr="00AB2360">
        <w:rPr>
          <w:rFonts w:eastAsia="Calibri"/>
          <w:kern w:val="0"/>
          <w:sz w:val="28"/>
          <w:szCs w:val="28"/>
          <w:lang w:eastAsia="ru-RU"/>
        </w:rPr>
        <w:t>, пункта 1 статьи 39</w:t>
      </w:r>
      <w:r w:rsidRPr="00AB2360">
        <w:rPr>
          <w:rFonts w:eastAsia="Calibri"/>
          <w:kern w:val="0"/>
          <w:sz w:val="28"/>
          <w:szCs w:val="28"/>
          <w:lang w:eastAsia="ru-RU"/>
        </w:rPr>
        <w:t xml:space="preserve"> в части организации </w:t>
      </w:r>
      <w:r w:rsidRPr="00AB2360">
        <w:rPr>
          <w:sz w:val="28"/>
          <w:szCs w:val="28"/>
        </w:rPr>
        <w:t>электро-, тепл</w:t>
      </w:r>
      <w:proofErr w:type="gramStart"/>
      <w:r w:rsidRPr="00AB2360">
        <w:rPr>
          <w:sz w:val="28"/>
          <w:szCs w:val="28"/>
        </w:rPr>
        <w:t>о-</w:t>
      </w:r>
      <w:proofErr w:type="gramEnd"/>
      <w:r w:rsidRPr="00AB2360">
        <w:rPr>
          <w:sz w:val="28"/>
          <w:szCs w:val="28"/>
        </w:rPr>
        <w:t>, газо- и водоснабжения населения, а также водоотведения,</w:t>
      </w:r>
      <w:r w:rsidR="00AB2360" w:rsidRPr="00AB2360">
        <w:rPr>
          <w:rFonts w:eastAsia="Calibri"/>
          <w:kern w:val="0"/>
          <w:sz w:val="28"/>
          <w:szCs w:val="28"/>
          <w:lang w:eastAsia="ru-RU"/>
        </w:rPr>
        <w:t xml:space="preserve"> пункты 2, 3, 13, 14 статьи 39</w:t>
      </w:r>
      <w:r w:rsidRPr="00AB2360">
        <w:rPr>
          <w:rFonts w:eastAsia="Calibri"/>
          <w:kern w:val="0"/>
          <w:sz w:val="28"/>
          <w:szCs w:val="28"/>
          <w:lang w:eastAsia="ru-RU"/>
        </w:rPr>
        <w:t xml:space="preserve"> действуют до </w:t>
      </w:r>
      <w:r w:rsidRPr="00AB2360">
        <w:rPr>
          <w:sz w:val="28"/>
          <w:szCs w:val="28"/>
        </w:rPr>
        <w:t>вступления в силу Закона Краснодарского края от</w:t>
      </w:r>
      <w:r w:rsidR="00824829">
        <w:rPr>
          <w:sz w:val="28"/>
          <w:szCs w:val="28"/>
        </w:rPr>
        <w:t xml:space="preserve"> 9 декабря 2019 года № 4174-КЗ «</w:t>
      </w:r>
      <w:r w:rsidRPr="00AB2360">
        <w:rPr>
          <w:sz w:val="28"/>
          <w:szCs w:val="28"/>
        </w:rPr>
        <w:t>О внесении изменения в стать</w:t>
      </w:r>
      <w:r w:rsidR="00824829">
        <w:rPr>
          <w:sz w:val="28"/>
          <w:szCs w:val="28"/>
        </w:rPr>
        <w:t>ю 2 Закона Краснодарского края «</w:t>
      </w:r>
      <w:r w:rsidRPr="00AB2360">
        <w:rPr>
          <w:sz w:val="28"/>
          <w:szCs w:val="28"/>
        </w:rPr>
        <w:t>О закреплении за сельскими поселениями Краснодарского края отдельных вопросов местно</w:t>
      </w:r>
      <w:r w:rsidR="00824829">
        <w:rPr>
          <w:sz w:val="28"/>
          <w:szCs w:val="28"/>
        </w:rPr>
        <w:t>го значения городских поселений»</w:t>
      </w:r>
      <w:r w:rsidRPr="00AB2360">
        <w:rPr>
          <w:sz w:val="28"/>
          <w:szCs w:val="28"/>
        </w:rPr>
        <w:t>.</w:t>
      </w:r>
    </w:p>
    <w:p w:rsidR="00DB60AE" w:rsidRPr="00914638" w:rsidRDefault="00DB60AE" w:rsidP="00DB60AE">
      <w:pPr>
        <w:pStyle w:val="WW-2"/>
        <w:widowControl w:val="0"/>
        <w:suppressAutoHyphens w:val="0"/>
        <w:spacing w:line="240" w:lineRule="auto"/>
        <w:ind w:firstLine="851"/>
        <w:jc w:val="both"/>
        <w:rPr>
          <w:sz w:val="28"/>
          <w:szCs w:val="28"/>
        </w:rPr>
      </w:pPr>
    </w:p>
    <w:p w:rsidR="00DB60AE" w:rsidRPr="007F2C6C" w:rsidRDefault="00DB60AE" w:rsidP="00DB60AE">
      <w:pPr>
        <w:widowControl w:val="0"/>
        <w:tabs>
          <w:tab w:val="left" w:pos="142"/>
        </w:tabs>
        <w:suppressAutoHyphens w:val="0"/>
        <w:spacing w:line="240" w:lineRule="auto"/>
        <w:ind w:firstLine="851"/>
        <w:jc w:val="both"/>
        <w:rPr>
          <w:b/>
          <w:sz w:val="28"/>
          <w:szCs w:val="28"/>
        </w:rPr>
      </w:pPr>
      <w:r w:rsidRPr="007F2C6C">
        <w:rPr>
          <w:b/>
          <w:sz w:val="28"/>
          <w:szCs w:val="28"/>
        </w:rPr>
        <w:t>Статья 8</w:t>
      </w:r>
      <w:r w:rsidR="00AB2360">
        <w:rPr>
          <w:b/>
          <w:sz w:val="28"/>
          <w:szCs w:val="28"/>
        </w:rPr>
        <w:t>4</w:t>
      </w:r>
      <w:r w:rsidRPr="007F2C6C">
        <w:rPr>
          <w:sz w:val="28"/>
          <w:szCs w:val="28"/>
        </w:rPr>
        <w:t xml:space="preserve">. </w:t>
      </w:r>
      <w:r w:rsidRPr="007F2C6C">
        <w:rPr>
          <w:b/>
          <w:sz w:val="28"/>
          <w:szCs w:val="28"/>
        </w:rPr>
        <w:t>О муниципальных правовых актах</w:t>
      </w:r>
    </w:p>
    <w:p w:rsidR="00DB60AE" w:rsidRDefault="00DB60AE" w:rsidP="00DB60AE">
      <w:pPr>
        <w:widowControl w:val="0"/>
        <w:tabs>
          <w:tab w:val="left" w:pos="142"/>
        </w:tabs>
        <w:suppressAutoHyphens w:val="0"/>
        <w:spacing w:line="240" w:lineRule="auto"/>
        <w:ind w:firstLine="851"/>
        <w:jc w:val="both"/>
        <w:rPr>
          <w:sz w:val="28"/>
        </w:rPr>
      </w:pPr>
      <w:r w:rsidRPr="007F2C6C">
        <w:rPr>
          <w:sz w:val="28"/>
          <w:szCs w:val="28"/>
        </w:rP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DB60AE" w:rsidRDefault="00DB60AE" w:rsidP="00DB60AE">
      <w:pPr>
        <w:widowControl w:val="0"/>
        <w:suppressAutoHyphens w:val="0"/>
        <w:spacing w:line="240" w:lineRule="auto"/>
        <w:ind w:firstLine="851"/>
      </w:pPr>
    </w:p>
    <w:p w:rsidR="00AB2E16" w:rsidRDefault="00AB2E16"/>
    <w:sectPr w:rsidR="00AB2E16" w:rsidSect="00037C32">
      <w:headerReference w:type="default" r:id="rId39"/>
      <w:type w:val="continuous"/>
      <w:pgSz w:w="11905" w:h="16837"/>
      <w:pgMar w:top="1134" w:right="567" w:bottom="1134" w:left="1701" w:header="720" w:footer="720" w:gutter="0"/>
      <w:cols w:space="720"/>
      <w:titlePg/>
      <w:docGrid w:linePitch="326"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BD8" w:rsidRDefault="00202BD8" w:rsidP="00147D26">
      <w:pPr>
        <w:spacing w:line="240" w:lineRule="auto"/>
      </w:pPr>
      <w:r>
        <w:separator/>
      </w:r>
    </w:p>
  </w:endnote>
  <w:endnote w:type="continuationSeparator" w:id="0">
    <w:p w:rsidR="00202BD8" w:rsidRDefault="00202BD8" w:rsidP="00147D2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ndale Sans UI">
    <w:altName w:val="Arial Unicode MS"/>
    <w:charset w:val="CC"/>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font290">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BD8" w:rsidRDefault="00202BD8" w:rsidP="00147D26">
      <w:pPr>
        <w:spacing w:line="240" w:lineRule="auto"/>
      </w:pPr>
      <w:r>
        <w:separator/>
      </w:r>
    </w:p>
  </w:footnote>
  <w:footnote w:type="continuationSeparator" w:id="0">
    <w:p w:rsidR="00202BD8" w:rsidRDefault="00202BD8" w:rsidP="00147D2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51730"/>
      <w:docPartObj>
        <w:docPartGallery w:val="Page Numbers (Top of Page)"/>
        <w:docPartUnique/>
      </w:docPartObj>
    </w:sdtPr>
    <w:sdtContent>
      <w:p w:rsidR="00126F92" w:rsidRDefault="00126F92" w:rsidP="008132F0">
        <w:pPr>
          <w:pStyle w:val="af0"/>
          <w:jc w:val="center"/>
        </w:pPr>
        <w:fldSimple w:instr=" PAGE   \* MERGEFORMAT ">
          <w:r w:rsidR="00105F19">
            <w:rPr>
              <w:noProof/>
            </w:rPr>
            <w:t>50</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8F22839A"/>
    <w:lvl w:ilvl="0">
      <w:start w:val="1"/>
      <w:numFmt w:val="decimal"/>
      <w:lvlText w:val="%1."/>
      <w:lvlJc w:val="left"/>
      <w:pPr>
        <w:tabs>
          <w:tab w:val="num" w:pos="1353"/>
        </w:tabs>
        <w:ind w:left="1353" w:hanging="360"/>
      </w:pPr>
      <w:rPr>
        <w:i/>
        <w:sz w:val="28"/>
        <w:szCs w:val="28"/>
      </w:r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nsid w:val="0000000B"/>
    <w:multiLevelType w:val="multilevel"/>
    <w:tmpl w:val="E68E946C"/>
    <w:lvl w:ilvl="0">
      <w:start w:val="1"/>
      <w:numFmt w:val="decimal"/>
      <w:lvlText w:val="%1)"/>
      <w:lvlJc w:val="left"/>
      <w:pPr>
        <w:tabs>
          <w:tab w:val="num" w:pos="720"/>
        </w:tabs>
        <w:ind w:left="720" w:hanging="360"/>
      </w:pPr>
      <w:rPr>
        <w:i/>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nsid w:val="00000012"/>
    <w:multiLevelType w:val="multilevel"/>
    <w:tmpl w:val="00000012"/>
    <w:lvl w:ilvl="0">
      <w:start w:val="9"/>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531830C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67EC4C2A"/>
    <w:lvl w:ilvl="0">
      <w:start w:val="1"/>
      <w:numFmt w:val="decimal"/>
      <w:lvlText w:val="%1."/>
      <w:lvlJc w:val="left"/>
      <w:pPr>
        <w:tabs>
          <w:tab w:val="num" w:pos="720"/>
        </w:tabs>
        <w:ind w:left="720" w:hanging="360"/>
      </w:pPr>
      <w:rPr>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200"/>
  <w:displayHorizontalDrawingGridEvery w:val="2"/>
  <w:displayVerticalDrawingGridEvery w:val="2"/>
  <w:characterSpacingControl w:val="doNotCompress"/>
  <w:footnotePr>
    <w:footnote w:id="-1"/>
    <w:footnote w:id="0"/>
  </w:footnotePr>
  <w:endnotePr>
    <w:endnote w:id="-1"/>
    <w:endnote w:id="0"/>
  </w:endnotePr>
  <w:compat/>
  <w:rsids>
    <w:rsidRoot w:val="00DB60AE"/>
    <w:rsid w:val="0001382C"/>
    <w:rsid w:val="0002668C"/>
    <w:rsid w:val="00036D9B"/>
    <w:rsid w:val="00037C32"/>
    <w:rsid w:val="000501EA"/>
    <w:rsid w:val="000566A2"/>
    <w:rsid w:val="00062343"/>
    <w:rsid w:val="00063247"/>
    <w:rsid w:val="0007072F"/>
    <w:rsid w:val="0007674D"/>
    <w:rsid w:val="000779FD"/>
    <w:rsid w:val="000816DF"/>
    <w:rsid w:val="00092D02"/>
    <w:rsid w:val="000A10C3"/>
    <w:rsid w:val="000A3057"/>
    <w:rsid w:val="000A5E44"/>
    <w:rsid w:val="000A774D"/>
    <w:rsid w:val="000B4A1F"/>
    <w:rsid w:val="000D02A4"/>
    <w:rsid w:val="00105F19"/>
    <w:rsid w:val="00126F92"/>
    <w:rsid w:val="00133A71"/>
    <w:rsid w:val="00140F1D"/>
    <w:rsid w:val="00141E51"/>
    <w:rsid w:val="00147D26"/>
    <w:rsid w:val="00173829"/>
    <w:rsid w:val="00180598"/>
    <w:rsid w:val="001B36DF"/>
    <w:rsid w:val="001B3B8B"/>
    <w:rsid w:val="001C1702"/>
    <w:rsid w:val="001D314A"/>
    <w:rsid w:val="001E0C71"/>
    <w:rsid w:val="00202BD8"/>
    <w:rsid w:val="00205A5D"/>
    <w:rsid w:val="0021724A"/>
    <w:rsid w:val="00217980"/>
    <w:rsid w:val="0022290D"/>
    <w:rsid w:val="00226EFB"/>
    <w:rsid w:val="00235161"/>
    <w:rsid w:val="003015DA"/>
    <w:rsid w:val="00303599"/>
    <w:rsid w:val="00305652"/>
    <w:rsid w:val="003210A0"/>
    <w:rsid w:val="0033167F"/>
    <w:rsid w:val="00334B12"/>
    <w:rsid w:val="00337712"/>
    <w:rsid w:val="00340293"/>
    <w:rsid w:val="00346F6D"/>
    <w:rsid w:val="003553FA"/>
    <w:rsid w:val="00373F74"/>
    <w:rsid w:val="00376C7D"/>
    <w:rsid w:val="003819FD"/>
    <w:rsid w:val="00391995"/>
    <w:rsid w:val="003944C1"/>
    <w:rsid w:val="00395C3E"/>
    <w:rsid w:val="00396270"/>
    <w:rsid w:val="003A462A"/>
    <w:rsid w:val="003C028C"/>
    <w:rsid w:val="003C5CAF"/>
    <w:rsid w:val="003D37D0"/>
    <w:rsid w:val="003D6591"/>
    <w:rsid w:val="003E330D"/>
    <w:rsid w:val="003E3FC4"/>
    <w:rsid w:val="003E6814"/>
    <w:rsid w:val="003F1F46"/>
    <w:rsid w:val="003F7CCD"/>
    <w:rsid w:val="00406E57"/>
    <w:rsid w:val="004309A0"/>
    <w:rsid w:val="00443002"/>
    <w:rsid w:val="004A23C6"/>
    <w:rsid w:val="004A47C4"/>
    <w:rsid w:val="004B09BA"/>
    <w:rsid w:val="004B1340"/>
    <w:rsid w:val="004B5D8C"/>
    <w:rsid w:val="004C50F2"/>
    <w:rsid w:val="004C601C"/>
    <w:rsid w:val="004E0FF8"/>
    <w:rsid w:val="004E25D8"/>
    <w:rsid w:val="004E3670"/>
    <w:rsid w:val="004F372C"/>
    <w:rsid w:val="004F7EE5"/>
    <w:rsid w:val="00503F9B"/>
    <w:rsid w:val="005219F9"/>
    <w:rsid w:val="005234DB"/>
    <w:rsid w:val="00525167"/>
    <w:rsid w:val="00533D45"/>
    <w:rsid w:val="0056229C"/>
    <w:rsid w:val="00586075"/>
    <w:rsid w:val="005921A2"/>
    <w:rsid w:val="005A311D"/>
    <w:rsid w:val="005A4D9F"/>
    <w:rsid w:val="005A52C6"/>
    <w:rsid w:val="005B11B5"/>
    <w:rsid w:val="005B1EC2"/>
    <w:rsid w:val="005F5020"/>
    <w:rsid w:val="005F7E2B"/>
    <w:rsid w:val="0060129E"/>
    <w:rsid w:val="00606A12"/>
    <w:rsid w:val="00631DC5"/>
    <w:rsid w:val="00636520"/>
    <w:rsid w:val="00641467"/>
    <w:rsid w:val="0064670F"/>
    <w:rsid w:val="00657250"/>
    <w:rsid w:val="00664DC5"/>
    <w:rsid w:val="00672CC3"/>
    <w:rsid w:val="0069267F"/>
    <w:rsid w:val="006B1355"/>
    <w:rsid w:val="006B3F3B"/>
    <w:rsid w:val="006D7936"/>
    <w:rsid w:val="006E3A4B"/>
    <w:rsid w:val="006E6086"/>
    <w:rsid w:val="007049A1"/>
    <w:rsid w:val="00711D23"/>
    <w:rsid w:val="00721BF4"/>
    <w:rsid w:val="00723556"/>
    <w:rsid w:val="0072364C"/>
    <w:rsid w:val="00736419"/>
    <w:rsid w:val="0073696E"/>
    <w:rsid w:val="00757D51"/>
    <w:rsid w:val="007717A2"/>
    <w:rsid w:val="00777257"/>
    <w:rsid w:val="007801B0"/>
    <w:rsid w:val="0078236A"/>
    <w:rsid w:val="0078520E"/>
    <w:rsid w:val="00785B58"/>
    <w:rsid w:val="00790434"/>
    <w:rsid w:val="007905D1"/>
    <w:rsid w:val="007D1FC5"/>
    <w:rsid w:val="007E1BB2"/>
    <w:rsid w:val="007F4141"/>
    <w:rsid w:val="00802A44"/>
    <w:rsid w:val="00807093"/>
    <w:rsid w:val="008132F0"/>
    <w:rsid w:val="00824829"/>
    <w:rsid w:val="00825A8A"/>
    <w:rsid w:val="00832523"/>
    <w:rsid w:val="008349A7"/>
    <w:rsid w:val="008604C8"/>
    <w:rsid w:val="00864F04"/>
    <w:rsid w:val="00870132"/>
    <w:rsid w:val="00893A87"/>
    <w:rsid w:val="00896A2C"/>
    <w:rsid w:val="008C50E9"/>
    <w:rsid w:val="008D2DD9"/>
    <w:rsid w:val="008D3A88"/>
    <w:rsid w:val="008E1BF5"/>
    <w:rsid w:val="009039AF"/>
    <w:rsid w:val="009066AA"/>
    <w:rsid w:val="00907145"/>
    <w:rsid w:val="00914638"/>
    <w:rsid w:val="00915994"/>
    <w:rsid w:val="00925A1D"/>
    <w:rsid w:val="00927C95"/>
    <w:rsid w:val="0095068B"/>
    <w:rsid w:val="00953043"/>
    <w:rsid w:val="0096417F"/>
    <w:rsid w:val="00973F07"/>
    <w:rsid w:val="009A1575"/>
    <w:rsid w:val="009A2EA9"/>
    <w:rsid w:val="009D2D10"/>
    <w:rsid w:val="009D75FE"/>
    <w:rsid w:val="009F5643"/>
    <w:rsid w:val="00A04E5B"/>
    <w:rsid w:val="00A12480"/>
    <w:rsid w:val="00A400A0"/>
    <w:rsid w:val="00A47B93"/>
    <w:rsid w:val="00A54BB8"/>
    <w:rsid w:val="00A5792E"/>
    <w:rsid w:val="00A73926"/>
    <w:rsid w:val="00AA5064"/>
    <w:rsid w:val="00AA532A"/>
    <w:rsid w:val="00AB2360"/>
    <w:rsid w:val="00AB2E16"/>
    <w:rsid w:val="00AB4E50"/>
    <w:rsid w:val="00AC6EA1"/>
    <w:rsid w:val="00AD49C1"/>
    <w:rsid w:val="00AD66CE"/>
    <w:rsid w:val="00AE16D2"/>
    <w:rsid w:val="00AE291F"/>
    <w:rsid w:val="00AE7D9B"/>
    <w:rsid w:val="00AF01AF"/>
    <w:rsid w:val="00B25B85"/>
    <w:rsid w:val="00B35ED0"/>
    <w:rsid w:val="00B41ECE"/>
    <w:rsid w:val="00B50372"/>
    <w:rsid w:val="00B73E1B"/>
    <w:rsid w:val="00B81043"/>
    <w:rsid w:val="00B8292F"/>
    <w:rsid w:val="00B9632C"/>
    <w:rsid w:val="00BA3DED"/>
    <w:rsid w:val="00BA4B9E"/>
    <w:rsid w:val="00BC6561"/>
    <w:rsid w:val="00BD1EB9"/>
    <w:rsid w:val="00BD2864"/>
    <w:rsid w:val="00BD5959"/>
    <w:rsid w:val="00C1351B"/>
    <w:rsid w:val="00C15D9E"/>
    <w:rsid w:val="00C209E3"/>
    <w:rsid w:val="00C25A79"/>
    <w:rsid w:val="00C6397D"/>
    <w:rsid w:val="00C64974"/>
    <w:rsid w:val="00C65671"/>
    <w:rsid w:val="00C74B12"/>
    <w:rsid w:val="00CA34C0"/>
    <w:rsid w:val="00CB098E"/>
    <w:rsid w:val="00CC4588"/>
    <w:rsid w:val="00CC5D41"/>
    <w:rsid w:val="00CD316E"/>
    <w:rsid w:val="00CD3321"/>
    <w:rsid w:val="00CE4956"/>
    <w:rsid w:val="00CF6313"/>
    <w:rsid w:val="00CF64FC"/>
    <w:rsid w:val="00D05EB2"/>
    <w:rsid w:val="00D07ADA"/>
    <w:rsid w:val="00D14C9A"/>
    <w:rsid w:val="00D26240"/>
    <w:rsid w:val="00D330B7"/>
    <w:rsid w:val="00D52B8B"/>
    <w:rsid w:val="00D63ECE"/>
    <w:rsid w:val="00D71EE9"/>
    <w:rsid w:val="00D816FF"/>
    <w:rsid w:val="00D86C10"/>
    <w:rsid w:val="00DA05E9"/>
    <w:rsid w:val="00DA6272"/>
    <w:rsid w:val="00DB0A45"/>
    <w:rsid w:val="00DB60AE"/>
    <w:rsid w:val="00DB6BFB"/>
    <w:rsid w:val="00DE4E63"/>
    <w:rsid w:val="00DE5940"/>
    <w:rsid w:val="00DF0636"/>
    <w:rsid w:val="00DF5E8F"/>
    <w:rsid w:val="00E17F5B"/>
    <w:rsid w:val="00E27992"/>
    <w:rsid w:val="00E44FD1"/>
    <w:rsid w:val="00E57616"/>
    <w:rsid w:val="00E6020B"/>
    <w:rsid w:val="00E6083F"/>
    <w:rsid w:val="00E625E2"/>
    <w:rsid w:val="00E70D1A"/>
    <w:rsid w:val="00E77D1B"/>
    <w:rsid w:val="00E82A7F"/>
    <w:rsid w:val="00EA5F46"/>
    <w:rsid w:val="00EB5018"/>
    <w:rsid w:val="00EB749D"/>
    <w:rsid w:val="00EB7BF7"/>
    <w:rsid w:val="00EC32C5"/>
    <w:rsid w:val="00ED39B6"/>
    <w:rsid w:val="00EE119F"/>
    <w:rsid w:val="00EF09C8"/>
    <w:rsid w:val="00EF34BF"/>
    <w:rsid w:val="00F27F1A"/>
    <w:rsid w:val="00F44CC3"/>
    <w:rsid w:val="00F4659B"/>
    <w:rsid w:val="00F57401"/>
    <w:rsid w:val="00F6133F"/>
    <w:rsid w:val="00F90B7D"/>
    <w:rsid w:val="00F943A7"/>
    <w:rsid w:val="00F9643D"/>
    <w:rsid w:val="00FB2AFF"/>
    <w:rsid w:val="00FD476A"/>
    <w:rsid w:val="00FE28A0"/>
    <w:rsid w:val="00FE58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0AE"/>
    <w:pPr>
      <w:suppressAutoHyphens/>
      <w:spacing w:after="0" w:line="100" w:lineRule="atLeast"/>
    </w:pPr>
    <w:rPr>
      <w:rFonts w:eastAsia="Andale Sans UI" w:cs="Times New Roman"/>
      <w:kern w:val="1"/>
      <w:sz w:val="24"/>
      <w:szCs w:val="24"/>
      <w:lang w:eastAsia="ar-SA"/>
    </w:rPr>
  </w:style>
  <w:style w:type="paragraph" w:styleId="1">
    <w:name w:val="heading 1"/>
    <w:basedOn w:val="a"/>
    <w:next w:val="a0"/>
    <w:link w:val="10"/>
    <w:qFormat/>
    <w:rsid w:val="00DB60AE"/>
    <w:pPr>
      <w:keepNext/>
      <w:tabs>
        <w:tab w:val="num" w:pos="432"/>
      </w:tabs>
      <w:spacing w:before="240" w:after="60"/>
      <w:ind w:left="432" w:hanging="432"/>
      <w:outlineLvl w:val="0"/>
    </w:pPr>
    <w:rPr>
      <w:rFonts w:ascii="Arial" w:hAnsi="Arial" w:cs="Wingdings"/>
      <w:b/>
      <w:bCs/>
      <w:sz w:val="32"/>
      <w:szCs w:val="32"/>
    </w:rPr>
  </w:style>
  <w:style w:type="paragraph" w:styleId="2">
    <w:name w:val="heading 2"/>
    <w:basedOn w:val="a"/>
    <w:next w:val="a0"/>
    <w:link w:val="20"/>
    <w:qFormat/>
    <w:rsid w:val="00DB60AE"/>
    <w:pPr>
      <w:keepNext/>
      <w:tabs>
        <w:tab w:val="num" w:pos="576"/>
      </w:tabs>
      <w:spacing w:before="240" w:after="60"/>
      <w:ind w:left="576" w:hanging="576"/>
      <w:outlineLvl w:val="1"/>
    </w:pPr>
    <w:rPr>
      <w:rFonts w:ascii="Arial" w:hAnsi="Arial" w:cs="Wingdings"/>
      <w:b/>
      <w:bCs/>
      <w:i/>
      <w:iCs/>
      <w:sz w:val="28"/>
      <w:szCs w:val="28"/>
    </w:rPr>
  </w:style>
  <w:style w:type="paragraph" w:styleId="3">
    <w:name w:val="heading 3"/>
    <w:basedOn w:val="a"/>
    <w:next w:val="a0"/>
    <w:link w:val="30"/>
    <w:qFormat/>
    <w:rsid w:val="00DB60AE"/>
    <w:pPr>
      <w:keepNext/>
      <w:tabs>
        <w:tab w:val="num" w:pos="720"/>
      </w:tabs>
      <w:ind w:left="-13"/>
      <w:jc w:val="both"/>
      <w:outlineLvl w:val="2"/>
    </w:pPr>
    <w:rPr>
      <w:b/>
      <w:i/>
      <w:color w:val="FF0000"/>
    </w:rPr>
  </w:style>
  <w:style w:type="paragraph" w:styleId="5">
    <w:name w:val="heading 5"/>
    <w:basedOn w:val="a"/>
    <w:next w:val="a0"/>
    <w:link w:val="50"/>
    <w:qFormat/>
    <w:rsid w:val="00DB60AE"/>
    <w:pPr>
      <w:keepNext/>
      <w:tabs>
        <w:tab w:val="left" w:pos="-1276"/>
        <w:tab w:val="num" w:pos="1008"/>
      </w:tabs>
      <w:ind w:left="851"/>
      <w:outlineLvl w:val="4"/>
    </w:pPr>
    <w:rPr>
      <w:b/>
      <w:sz w:val="28"/>
    </w:rPr>
  </w:style>
  <w:style w:type="paragraph" w:styleId="6">
    <w:name w:val="heading 6"/>
    <w:basedOn w:val="a"/>
    <w:next w:val="a0"/>
    <w:link w:val="60"/>
    <w:qFormat/>
    <w:rsid w:val="00DB60AE"/>
    <w:pPr>
      <w:keepNext/>
      <w:tabs>
        <w:tab w:val="left" w:pos="-1276"/>
        <w:tab w:val="num" w:pos="1152"/>
      </w:tabs>
      <w:ind w:left="851"/>
      <w:jc w:val="both"/>
      <w:outlineLvl w:val="5"/>
    </w:pPr>
    <w:rPr>
      <w:b/>
      <w:sz w:val="28"/>
    </w:rPr>
  </w:style>
  <w:style w:type="paragraph" w:styleId="7">
    <w:name w:val="heading 7"/>
    <w:basedOn w:val="a"/>
    <w:next w:val="a0"/>
    <w:link w:val="70"/>
    <w:qFormat/>
    <w:rsid w:val="00DB60AE"/>
    <w:pPr>
      <w:keepNext/>
      <w:tabs>
        <w:tab w:val="num" w:pos="1296"/>
      </w:tabs>
      <w:spacing w:line="360" w:lineRule="auto"/>
      <w:ind w:left="1296" w:hanging="1296"/>
      <w:outlineLvl w:val="6"/>
    </w:pPr>
    <w:rPr>
      <w:b/>
      <w:bCs/>
      <w:sz w:val="28"/>
    </w:rPr>
  </w:style>
  <w:style w:type="paragraph" w:styleId="8">
    <w:name w:val="heading 8"/>
    <w:basedOn w:val="a"/>
    <w:next w:val="a0"/>
    <w:link w:val="80"/>
    <w:qFormat/>
    <w:rsid w:val="00DB60AE"/>
    <w:pPr>
      <w:keepNext/>
      <w:tabs>
        <w:tab w:val="left" w:pos="-1276"/>
        <w:tab w:val="num" w:pos="1440"/>
      </w:tabs>
      <w:ind w:left="851"/>
      <w:jc w:val="center"/>
      <w:outlineLvl w:val="7"/>
    </w:pPr>
    <w:rPr>
      <w:b/>
      <w:sz w:val="28"/>
    </w:rPr>
  </w:style>
  <w:style w:type="paragraph" w:styleId="9">
    <w:name w:val="heading 9"/>
    <w:basedOn w:val="a"/>
    <w:next w:val="a0"/>
    <w:link w:val="90"/>
    <w:qFormat/>
    <w:rsid w:val="00DB60AE"/>
    <w:pPr>
      <w:keepNext/>
      <w:tabs>
        <w:tab w:val="num" w:pos="1584"/>
      </w:tabs>
      <w:spacing w:before="20" w:after="20" w:line="480" w:lineRule="atLeast"/>
      <w:ind w:left="1584" w:hanging="1584"/>
      <w:jc w:val="center"/>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B60AE"/>
    <w:rPr>
      <w:rFonts w:ascii="Arial" w:eastAsia="Andale Sans UI" w:hAnsi="Arial" w:cs="Wingdings"/>
      <w:b/>
      <w:bCs/>
      <w:kern w:val="1"/>
      <w:sz w:val="32"/>
      <w:szCs w:val="32"/>
      <w:lang w:eastAsia="ar-SA"/>
    </w:rPr>
  </w:style>
  <w:style w:type="character" w:customStyle="1" w:styleId="20">
    <w:name w:val="Заголовок 2 Знак"/>
    <w:basedOn w:val="a1"/>
    <w:link w:val="2"/>
    <w:rsid w:val="00DB60AE"/>
    <w:rPr>
      <w:rFonts w:ascii="Arial" w:eastAsia="Andale Sans UI" w:hAnsi="Arial" w:cs="Wingdings"/>
      <w:b/>
      <w:bCs/>
      <w:i/>
      <w:iCs/>
      <w:kern w:val="1"/>
      <w:szCs w:val="28"/>
      <w:lang w:eastAsia="ar-SA"/>
    </w:rPr>
  </w:style>
  <w:style w:type="character" w:customStyle="1" w:styleId="30">
    <w:name w:val="Заголовок 3 Знак"/>
    <w:basedOn w:val="a1"/>
    <w:link w:val="3"/>
    <w:rsid w:val="00DB60AE"/>
    <w:rPr>
      <w:rFonts w:eastAsia="Andale Sans UI" w:cs="Times New Roman"/>
      <w:b/>
      <w:i/>
      <w:color w:val="FF0000"/>
      <w:kern w:val="1"/>
      <w:sz w:val="24"/>
      <w:szCs w:val="24"/>
      <w:lang w:eastAsia="ar-SA"/>
    </w:rPr>
  </w:style>
  <w:style w:type="character" w:customStyle="1" w:styleId="50">
    <w:name w:val="Заголовок 5 Знак"/>
    <w:basedOn w:val="a1"/>
    <w:link w:val="5"/>
    <w:rsid w:val="00DB60AE"/>
    <w:rPr>
      <w:rFonts w:eastAsia="Andale Sans UI" w:cs="Times New Roman"/>
      <w:b/>
      <w:kern w:val="1"/>
      <w:szCs w:val="24"/>
      <w:lang w:eastAsia="ar-SA"/>
    </w:rPr>
  </w:style>
  <w:style w:type="character" w:customStyle="1" w:styleId="60">
    <w:name w:val="Заголовок 6 Знак"/>
    <w:basedOn w:val="a1"/>
    <w:link w:val="6"/>
    <w:rsid w:val="00DB60AE"/>
    <w:rPr>
      <w:rFonts w:eastAsia="Andale Sans UI" w:cs="Times New Roman"/>
      <w:b/>
      <w:kern w:val="1"/>
      <w:szCs w:val="24"/>
      <w:lang w:eastAsia="ar-SA"/>
    </w:rPr>
  </w:style>
  <w:style w:type="character" w:customStyle="1" w:styleId="70">
    <w:name w:val="Заголовок 7 Знак"/>
    <w:basedOn w:val="a1"/>
    <w:link w:val="7"/>
    <w:rsid w:val="00DB60AE"/>
    <w:rPr>
      <w:rFonts w:eastAsia="Andale Sans UI" w:cs="Times New Roman"/>
      <w:b/>
      <w:bCs/>
      <w:kern w:val="1"/>
      <w:szCs w:val="24"/>
      <w:lang w:eastAsia="ar-SA"/>
    </w:rPr>
  </w:style>
  <w:style w:type="character" w:customStyle="1" w:styleId="80">
    <w:name w:val="Заголовок 8 Знак"/>
    <w:basedOn w:val="a1"/>
    <w:link w:val="8"/>
    <w:rsid w:val="00DB60AE"/>
    <w:rPr>
      <w:rFonts w:eastAsia="Andale Sans UI" w:cs="Times New Roman"/>
      <w:b/>
      <w:kern w:val="1"/>
      <w:szCs w:val="24"/>
      <w:lang w:eastAsia="ar-SA"/>
    </w:rPr>
  </w:style>
  <w:style w:type="character" w:customStyle="1" w:styleId="90">
    <w:name w:val="Заголовок 9 Знак"/>
    <w:basedOn w:val="a1"/>
    <w:link w:val="9"/>
    <w:rsid w:val="00DB60AE"/>
    <w:rPr>
      <w:rFonts w:eastAsia="Andale Sans UI" w:cs="Times New Roman"/>
      <w:b/>
      <w:bCs/>
      <w:kern w:val="1"/>
      <w:szCs w:val="28"/>
      <w:lang w:eastAsia="ar-SA"/>
    </w:rPr>
  </w:style>
  <w:style w:type="character" w:customStyle="1" w:styleId="11">
    <w:name w:val="Основной шрифт абзаца1"/>
    <w:rsid w:val="00DB60AE"/>
  </w:style>
  <w:style w:type="character" w:customStyle="1" w:styleId="WW8Num3z0">
    <w:name w:val="WW8Num3z0"/>
    <w:rsid w:val="00DB60AE"/>
  </w:style>
  <w:style w:type="character" w:customStyle="1" w:styleId="WW8Num4z0">
    <w:name w:val="WW8Num4z0"/>
    <w:rsid w:val="00DB60AE"/>
  </w:style>
  <w:style w:type="character" w:customStyle="1" w:styleId="WW8Num10z0">
    <w:name w:val="WW8Num10z0"/>
    <w:rsid w:val="00DB60AE"/>
  </w:style>
  <w:style w:type="character" w:customStyle="1" w:styleId="WW8Num20z0">
    <w:name w:val="WW8Num20z0"/>
    <w:rsid w:val="00DB60AE"/>
  </w:style>
  <w:style w:type="character" w:customStyle="1" w:styleId="WW8Num22z0">
    <w:name w:val="WW8Num22z0"/>
    <w:rsid w:val="00DB60AE"/>
  </w:style>
  <w:style w:type="character" w:customStyle="1" w:styleId="Absatz-Standardschriftart">
    <w:name w:val="Absatz-Standardschriftart"/>
    <w:rsid w:val="00DB60AE"/>
  </w:style>
  <w:style w:type="character" w:customStyle="1" w:styleId="WW8Num21z0">
    <w:name w:val="WW8Num21z0"/>
    <w:rsid w:val="00DB60AE"/>
  </w:style>
  <w:style w:type="character" w:customStyle="1" w:styleId="WW8Num23z0">
    <w:name w:val="WW8Num23z0"/>
    <w:rsid w:val="00DB60AE"/>
  </w:style>
  <w:style w:type="character" w:customStyle="1" w:styleId="WW-Absatz-Standardschriftart">
    <w:name w:val="WW-Absatz-Standardschriftart"/>
    <w:rsid w:val="00DB60AE"/>
  </w:style>
  <w:style w:type="character" w:customStyle="1" w:styleId="WW-Absatz-Standardschriftart1">
    <w:name w:val="WW-Absatz-Standardschriftart1"/>
    <w:rsid w:val="00DB60AE"/>
  </w:style>
  <w:style w:type="character" w:customStyle="1" w:styleId="WW-Absatz-Standardschriftart11">
    <w:name w:val="WW-Absatz-Standardschriftart11"/>
    <w:rsid w:val="00DB60AE"/>
  </w:style>
  <w:style w:type="character" w:customStyle="1" w:styleId="WW-Absatz-Standardschriftart111">
    <w:name w:val="WW-Absatz-Standardschriftart111"/>
    <w:rsid w:val="00DB60AE"/>
  </w:style>
  <w:style w:type="character" w:customStyle="1" w:styleId="WW-Absatz-Standardschriftart1111">
    <w:name w:val="WW-Absatz-Standardschriftart1111"/>
    <w:rsid w:val="00DB60AE"/>
  </w:style>
  <w:style w:type="character" w:customStyle="1" w:styleId="WW-Absatz-Standardschriftart11111">
    <w:name w:val="WW-Absatz-Standardschriftart11111"/>
    <w:rsid w:val="00DB60AE"/>
  </w:style>
  <w:style w:type="character" w:customStyle="1" w:styleId="WW-Absatz-Standardschriftart111111">
    <w:name w:val="WW-Absatz-Standardschriftart111111"/>
    <w:rsid w:val="00DB60AE"/>
  </w:style>
  <w:style w:type="character" w:customStyle="1" w:styleId="WW-Absatz-Standardschriftart1111111">
    <w:name w:val="WW-Absatz-Standardschriftart1111111"/>
    <w:rsid w:val="00DB60AE"/>
  </w:style>
  <w:style w:type="character" w:customStyle="1" w:styleId="WW-Absatz-Standardschriftart11111111">
    <w:name w:val="WW-Absatz-Standardschriftart11111111"/>
    <w:rsid w:val="00DB60AE"/>
  </w:style>
  <w:style w:type="character" w:customStyle="1" w:styleId="WW-Absatz-Standardschriftart111111111">
    <w:name w:val="WW-Absatz-Standardschriftart111111111"/>
    <w:rsid w:val="00DB60AE"/>
  </w:style>
  <w:style w:type="character" w:customStyle="1" w:styleId="WW-Absatz-Standardschriftart1111111111">
    <w:name w:val="WW-Absatz-Standardschriftart1111111111"/>
    <w:rsid w:val="00DB60AE"/>
  </w:style>
  <w:style w:type="character" w:customStyle="1" w:styleId="WW-Absatz-Standardschriftart11111111111">
    <w:name w:val="WW-Absatz-Standardschriftart11111111111"/>
    <w:rsid w:val="00DB60AE"/>
  </w:style>
  <w:style w:type="character" w:customStyle="1" w:styleId="WW-Absatz-Standardschriftart111111111111">
    <w:name w:val="WW-Absatz-Standardschriftart111111111111"/>
    <w:rsid w:val="00DB60AE"/>
  </w:style>
  <w:style w:type="character" w:customStyle="1" w:styleId="WW-Absatz-Standardschriftart1111111111111">
    <w:name w:val="WW-Absatz-Standardschriftart1111111111111"/>
    <w:rsid w:val="00DB60AE"/>
  </w:style>
  <w:style w:type="character" w:customStyle="1" w:styleId="WW-Absatz-Standardschriftart11111111111111">
    <w:name w:val="WW-Absatz-Standardschriftart11111111111111"/>
    <w:rsid w:val="00DB60AE"/>
  </w:style>
  <w:style w:type="character" w:customStyle="1" w:styleId="WW-Absatz-Standardschriftart111111111111111">
    <w:name w:val="WW-Absatz-Standardschriftart111111111111111"/>
    <w:rsid w:val="00DB60AE"/>
  </w:style>
  <w:style w:type="character" w:customStyle="1" w:styleId="WW-Absatz-Standardschriftart1111111111111111">
    <w:name w:val="WW-Absatz-Standardschriftart1111111111111111"/>
    <w:rsid w:val="00DB60AE"/>
  </w:style>
  <w:style w:type="character" w:customStyle="1" w:styleId="WW-Absatz-Standardschriftart11111111111111111">
    <w:name w:val="WW-Absatz-Standardschriftart11111111111111111"/>
    <w:rsid w:val="00DB60AE"/>
  </w:style>
  <w:style w:type="character" w:customStyle="1" w:styleId="WW-Absatz-Standardschriftart111111111111111111">
    <w:name w:val="WW-Absatz-Standardschriftart111111111111111111"/>
    <w:rsid w:val="00DB60AE"/>
  </w:style>
  <w:style w:type="character" w:customStyle="1" w:styleId="WW-Absatz-Standardschriftart1111111111111111111">
    <w:name w:val="WW-Absatz-Standardschriftart1111111111111111111"/>
    <w:rsid w:val="00DB60AE"/>
  </w:style>
  <w:style w:type="character" w:customStyle="1" w:styleId="WW-Absatz-Standardschriftart11111111111111111111">
    <w:name w:val="WW-Absatz-Standardschriftart11111111111111111111"/>
    <w:rsid w:val="00DB60AE"/>
  </w:style>
  <w:style w:type="character" w:customStyle="1" w:styleId="WW-Absatz-Standardschriftart111111111111111111111">
    <w:name w:val="WW-Absatz-Standardschriftart111111111111111111111"/>
    <w:rsid w:val="00DB60AE"/>
  </w:style>
  <w:style w:type="character" w:customStyle="1" w:styleId="WW-Absatz-Standardschriftart1111111111111111111111">
    <w:name w:val="WW-Absatz-Standardschriftart1111111111111111111111"/>
    <w:rsid w:val="00DB60AE"/>
  </w:style>
  <w:style w:type="character" w:customStyle="1" w:styleId="WW-Absatz-Standardschriftart11111111111111111111111">
    <w:name w:val="WW-Absatz-Standardschriftart11111111111111111111111"/>
    <w:rsid w:val="00DB60AE"/>
  </w:style>
  <w:style w:type="character" w:customStyle="1" w:styleId="WW-Absatz-Standardschriftart111111111111111111111111">
    <w:name w:val="WW-Absatz-Standardschriftart111111111111111111111111"/>
    <w:rsid w:val="00DB60AE"/>
  </w:style>
  <w:style w:type="character" w:customStyle="1" w:styleId="WW-Absatz-Standardschriftart1111111111111111111111111">
    <w:name w:val="WW-Absatz-Standardschriftart1111111111111111111111111"/>
    <w:rsid w:val="00DB60AE"/>
  </w:style>
  <w:style w:type="character" w:customStyle="1" w:styleId="WW-Absatz-Standardschriftart11111111111111111111111111">
    <w:name w:val="WW-Absatz-Standardschriftart11111111111111111111111111"/>
    <w:rsid w:val="00DB60AE"/>
  </w:style>
  <w:style w:type="character" w:customStyle="1" w:styleId="WW-Absatz-Standardschriftart111111111111111111111111111">
    <w:name w:val="WW-Absatz-Standardschriftart111111111111111111111111111"/>
    <w:rsid w:val="00DB60AE"/>
  </w:style>
  <w:style w:type="character" w:customStyle="1" w:styleId="WW-Absatz-Standardschriftart1111111111111111111111111111">
    <w:name w:val="WW-Absatz-Standardschriftart1111111111111111111111111111"/>
    <w:rsid w:val="00DB60AE"/>
  </w:style>
  <w:style w:type="character" w:customStyle="1" w:styleId="WW-Absatz-Standardschriftart11111111111111111111111111111">
    <w:name w:val="WW-Absatz-Standardschriftart11111111111111111111111111111"/>
    <w:rsid w:val="00DB60AE"/>
  </w:style>
  <w:style w:type="character" w:customStyle="1" w:styleId="WW-Absatz-Standardschriftart111111111111111111111111111111">
    <w:name w:val="WW-Absatz-Standardschriftart111111111111111111111111111111"/>
    <w:rsid w:val="00DB60AE"/>
  </w:style>
  <w:style w:type="character" w:customStyle="1" w:styleId="WW8Num8z0">
    <w:name w:val="WW8Num8z0"/>
    <w:rsid w:val="00DB60AE"/>
  </w:style>
  <w:style w:type="character" w:customStyle="1" w:styleId="WW8Num13z0">
    <w:name w:val="WW8Num13z0"/>
    <w:rsid w:val="00DB60AE"/>
  </w:style>
  <w:style w:type="character" w:customStyle="1" w:styleId="WW8Num9z0">
    <w:name w:val="WW8Num9z0"/>
    <w:rsid w:val="00DB60AE"/>
  </w:style>
  <w:style w:type="character" w:customStyle="1" w:styleId="WW8Num16z0">
    <w:name w:val="WW8Num16z0"/>
    <w:rsid w:val="00DB60AE"/>
  </w:style>
  <w:style w:type="character" w:customStyle="1" w:styleId="WW-">
    <w:name w:val="WW-Основной шрифт абзаца"/>
    <w:rsid w:val="00DB60AE"/>
  </w:style>
  <w:style w:type="character" w:customStyle="1" w:styleId="a4">
    <w:name w:val="Не вступил в силу"/>
    <w:basedOn w:val="WW-"/>
    <w:rsid w:val="00DB60AE"/>
  </w:style>
  <w:style w:type="character" w:customStyle="1" w:styleId="12">
    <w:name w:val="Основной шрифт абзаца1"/>
    <w:rsid w:val="00DB60AE"/>
  </w:style>
  <w:style w:type="character" w:customStyle="1" w:styleId="a5">
    <w:name w:val="Основной текст Знак"/>
    <w:basedOn w:val="11"/>
    <w:rsid w:val="00DB60AE"/>
  </w:style>
  <w:style w:type="character" w:customStyle="1" w:styleId="a6">
    <w:name w:val="Название Знак"/>
    <w:basedOn w:val="11"/>
    <w:rsid w:val="00DB60AE"/>
  </w:style>
  <w:style w:type="character" w:customStyle="1" w:styleId="a7">
    <w:name w:val="Подзаголовок Знак"/>
    <w:basedOn w:val="11"/>
    <w:rsid w:val="00DB60AE"/>
  </w:style>
  <w:style w:type="character" w:customStyle="1" w:styleId="a8">
    <w:name w:val="Верхний колонтитул Знак"/>
    <w:basedOn w:val="11"/>
    <w:uiPriority w:val="99"/>
    <w:rsid w:val="00DB60AE"/>
  </w:style>
  <w:style w:type="character" w:customStyle="1" w:styleId="a9">
    <w:name w:val="Нижний колонтитул Знак"/>
    <w:basedOn w:val="11"/>
    <w:rsid w:val="00DB60AE"/>
  </w:style>
  <w:style w:type="character" w:customStyle="1" w:styleId="aa">
    <w:name w:val="Основной текст с отступом Знак"/>
    <w:basedOn w:val="11"/>
    <w:rsid w:val="00DB60AE"/>
  </w:style>
  <w:style w:type="character" w:customStyle="1" w:styleId="ab">
    <w:name w:val="Текст выноски Знак"/>
    <w:basedOn w:val="11"/>
    <w:rsid w:val="00DB60AE"/>
  </w:style>
  <w:style w:type="character" w:styleId="ac">
    <w:name w:val="Hyperlink"/>
    <w:uiPriority w:val="99"/>
    <w:rsid w:val="00DB60AE"/>
    <w:rPr>
      <w:color w:val="0000FF"/>
      <w:u w:val="single"/>
    </w:rPr>
  </w:style>
  <w:style w:type="character" w:customStyle="1" w:styleId="ListLabel1">
    <w:name w:val="ListLabel 1"/>
    <w:rsid w:val="00DB60AE"/>
    <w:rPr>
      <w:i/>
      <w:sz w:val="28"/>
      <w:szCs w:val="28"/>
    </w:rPr>
  </w:style>
  <w:style w:type="character" w:customStyle="1" w:styleId="ListLabel2">
    <w:name w:val="ListLabel 2"/>
    <w:rsid w:val="00DB60AE"/>
    <w:rPr>
      <w:rFonts w:cs="Courier New"/>
      <w:sz w:val="28"/>
      <w:szCs w:val="28"/>
    </w:rPr>
  </w:style>
  <w:style w:type="character" w:customStyle="1" w:styleId="ListLabel3">
    <w:name w:val="ListLabel 3"/>
    <w:rsid w:val="00DB60AE"/>
    <w:rPr>
      <w:b/>
    </w:rPr>
  </w:style>
  <w:style w:type="paragraph" w:customStyle="1" w:styleId="ad">
    <w:name w:val="Заголовок"/>
    <w:basedOn w:val="a"/>
    <w:next w:val="a0"/>
    <w:rsid w:val="00DB60AE"/>
    <w:pPr>
      <w:keepNext/>
      <w:spacing w:before="240" w:after="120"/>
    </w:pPr>
    <w:rPr>
      <w:rFonts w:ascii="Arial" w:eastAsia="Arial Unicode MS" w:hAnsi="Arial" w:cs="Tahoma"/>
      <w:sz w:val="28"/>
      <w:szCs w:val="28"/>
    </w:rPr>
  </w:style>
  <w:style w:type="paragraph" w:styleId="a0">
    <w:name w:val="Body Text"/>
    <w:basedOn w:val="a"/>
    <w:link w:val="13"/>
    <w:rsid w:val="00DB60AE"/>
    <w:pPr>
      <w:spacing w:after="120"/>
    </w:pPr>
  </w:style>
  <w:style w:type="character" w:customStyle="1" w:styleId="13">
    <w:name w:val="Основной текст Знак1"/>
    <w:basedOn w:val="a1"/>
    <w:link w:val="a0"/>
    <w:rsid w:val="00DB60AE"/>
    <w:rPr>
      <w:rFonts w:eastAsia="Andale Sans UI" w:cs="Times New Roman"/>
      <w:kern w:val="1"/>
      <w:sz w:val="24"/>
      <w:szCs w:val="24"/>
      <w:lang w:eastAsia="ar-SA"/>
    </w:rPr>
  </w:style>
  <w:style w:type="paragraph" w:styleId="ae">
    <w:name w:val="List"/>
    <w:basedOn w:val="a0"/>
    <w:rsid w:val="00DB60AE"/>
    <w:rPr>
      <w:rFonts w:ascii="Arial" w:hAnsi="Arial" w:cs="Tahoma"/>
    </w:rPr>
  </w:style>
  <w:style w:type="paragraph" w:customStyle="1" w:styleId="21">
    <w:name w:val="Название2"/>
    <w:basedOn w:val="a"/>
    <w:rsid w:val="00DB60AE"/>
    <w:pPr>
      <w:suppressLineNumbers/>
      <w:spacing w:before="120" w:after="120"/>
    </w:pPr>
    <w:rPr>
      <w:rFonts w:ascii="Arial" w:hAnsi="Arial" w:cs="Tahoma"/>
      <w:i/>
      <w:iCs/>
      <w:sz w:val="20"/>
    </w:rPr>
  </w:style>
  <w:style w:type="paragraph" w:customStyle="1" w:styleId="22">
    <w:name w:val="Указатель2"/>
    <w:basedOn w:val="a"/>
    <w:rsid w:val="00DB60AE"/>
    <w:pPr>
      <w:suppressLineNumbers/>
    </w:pPr>
    <w:rPr>
      <w:rFonts w:ascii="Arial" w:hAnsi="Arial" w:cs="Tahoma"/>
    </w:rPr>
  </w:style>
  <w:style w:type="paragraph" w:customStyle="1" w:styleId="14">
    <w:name w:val="Название1"/>
    <w:basedOn w:val="a"/>
    <w:rsid w:val="00DB60AE"/>
  </w:style>
  <w:style w:type="paragraph" w:customStyle="1" w:styleId="15">
    <w:name w:val="Указатель1"/>
    <w:basedOn w:val="a"/>
    <w:rsid w:val="00DB60AE"/>
  </w:style>
  <w:style w:type="paragraph" w:styleId="af">
    <w:name w:val="Subtitle"/>
    <w:basedOn w:val="ad"/>
    <w:next w:val="a0"/>
    <w:link w:val="16"/>
    <w:qFormat/>
    <w:rsid w:val="00DB60AE"/>
    <w:pPr>
      <w:jc w:val="center"/>
    </w:pPr>
    <w:rPr>
      <w:i/>
      <w:iCs/>
    </w:rPr>
  </w:style>
  <w:style w:type="character" w:customStyle="1" w:styleId="16">
    <w:name w:val="Подзаголовок Знак1"/>
    <w:basedOn w:val="a1"/>
    <w:link w:val="af"/>
    <w:rsid w:val="00DB60AE"/>
    <w:rPr>
      <w:rFonts w:ascii="Arial" w:eastAsia="Arial Unicode MS" w:hAnsi="Arial" w:cs="Tahoma"/>
      <w:i/>
      <w:iCs/>
      <w:kern w:val="1"/>
      <w:szCs w:val="28"/>
      <w:lang w:eastAsia="ar-SA"/>
    </w:rPr>
  </w:style>
  <w:style w:type="paragraph" w:customStyle="1" w:styleId="220">
    <w:name w:val="Основной текст с отступом 22"/>
    <w:basedOn w:val="a"/>
    <w:rsid w:val="00DB60AE"/>
  </w:style>
  <w:style w:type="paragraph" w:styleId="af0">
    <w:name w:val="header"/>
    <w:basedOn w:val="a"/>
    <w:link w:val="17"/>
    <w:uiPriority w:val="99"/>
    <w:rsid w:val="00DB60AE"/>
    <w:pPr>
      <w:suppressLineNumbers/>
      <w:tabs>
        <w:tab w:val="center" w:pos="4677"/>
        <w:tab w:val="right" w:pos="9355"/>
      </w:tabs>
    </w:pPr>
  </w:style>
  <w:style w:type="character" w:customStyle="1" w:styleId="17">
    <w:name w:val="Верхний колонтитул Знак1"/>
    <w:basedOn w:val="a1"/>
    <w:link w:val="af0"/>
    <w:uiPriority w:val="99"/>
    <w:rsid w:val="00DB60AE"/>
    <w:rPr>
      <w:rFonts w:eastAsia="Andale Sans UI" w:cs="Times New Roman"/>
      <w:kern w:val="1"/>
      <w:sz w:val="24"/>
      <w:szCs w:val="24"/>
      <w:lang w:eastAsia="ar-SA"/>
    </w:rPr>
  </w:style>
  <w:style w:type="paragraph" w:styleId="af1">
    <w:name w:val="footer"/>
    <w:basedOn w:val="a"/>
    <w:link w:val="18"/>
    <w:rsid w:val="00DB60AE"/>
    <w:pPr>
      <w:suppressLineNumbers/>
      <w:tabs>
        <w:tab w:val="center" w:pos="4153"/>
        <w:tab w:val="right" w:pos="8306"/>
      </w:tabs>
    </w:pPr>
  </w:style>
  <w:style w:type="character" w:customStyle="1" w:styleId="18">
    <w:name w:val="Нижний колонтитул Знак1"/>
    <w:basedOn w:val="a1"/>
    <w:link w:val="af1"/>
    <w:rsid w:val="00DB60AE"/>
    <w:rPr>
      <w:rFonts w:eastAsia="Andale Sans UI" w:cs="Times New Roman"/>
      <w:kern w:val="1"/>
      <w:sz w:val="24"/>
      <w:szCs w:val="24"/>
      <w:lang w:eastAsia="ar-SA"/>
    </w:rPr>
  </w:style>
  <w:style w:type="paragraph" w:customStyle="1" w:styleId="19">
    <w:name w:val="Цитата1"/>
    <w:basedOn w:val="a"/>
    <w:rsid w:val="00DB60AE"/>
  </w:style>
  <w:style w:type="paragraph" w:customStyle="1" w:styleId="110">
    <w:name w:val="Указатель 11"/>
    <w:basedOn w:val="a"/>
    <w:rsid w:val="00DB60AE"/>
  </w:style>
  <w:style w:type="paragraph" w:customStyle="1" w:styleId="31">
    <w:name w:val="Указатель3"/>
    <w:basedOn w:val="a"/>
    <w:rsid w:val="00DB60AE"/>
  </w:style>
  <w:style w:type="paragraph" w:customStyle="1" w:styleId="WW-3">
    <w:name w:val="WW-Основной текст с отступом 3"/>
    <w:basedOn w:val="a"/>
    <w:rsid w:val="00DB60AE"/>
  </w:style>
  <w:style w:type="paragraph" w:styleId="af2">
    <w:name w:val="Body Text Indent"/>
    <w:basedOn w:val="a"/>
    <w:link w:val="1a"/>
    <w:rsid w:val="00DB60AE"/>
    <w:pPr>
      <w:keepNext/>
      <w:overflowPunct w:val="0"/>
      <w:spacing w:before="20" w:after="20" w:line="480" w:lineRule="atLeast"/>
      <w:ind w:left="283"/>
      <w:jc w:val="center"/>
    </w:pPr>
    <w:rPr>
      <w:b/>
      <w:bCs/>
      <w:sz w:val="28"/>
      <w:szCs w:val="28"/>
    </w:rPr>
  </w:style>
  <w:style w:type="character" w:customStyle="1" w:styleId="1a">
    <w:name w:val="Основной текст с отступом Знак1"/>
    <w:basedOn w:val="a1"/>
    <w:link w:val="af2"/>
    <w:rsid w:val="00DB60AE"/>
    <w:rPr>
      <w:rFonts w:eastAsia="Andale Sans UI" w:cs="Times New Roman"/>
      <w:b/>
      <w:bCs/>
      <w:kern w:val="1"/>
      <w:szCs w:val="28"/>
      <w:lang w:eastAsia="ar-SA"/>
    </w:rPr>
  </w:style>
  <w:style w:type="paragraph" w:customStyle="1" w:styleId="ConsNormal">
    <w:name w:val="ConsNormal"/>
    <w:rsid w:val="00DB60AE"/>
    <w:pPr>
      <w:widowControl w:val="0"/>
      <w:suppressAutoHyphens/>
    </w:pPr>
    <w:rPr>
      <w:rFonts w:ascii="Calibri" w:eastAsia="Arial Unicode MS" w:hAnsi="Calibri" w:cs="font290"/>
      <w:kern w:val="1"/>
      <w:sz w:val="22"/>
      <w:lang w:eastAsia="ar-SA"/>
    </w:rPr>
  </w:style>
  <w:style w:type="paragraph" w:customStyle="1" w:styleId="af3">
    <w:name w:val="адресат"/>
    <w:basedOn w:val="a"/>
    <w:rsid w:val="00DB60AE"/>
  </w:style>
  <w:style w:type="paragraph" w:customStyle="1" w:styleId="aaanao">
    <w:name w:val="aa?anao"/>
    <w:basedOn w:val="a"/>
    <w:rsid w:val="00DB60AE"/>
  </w:style>
  <w:style w:type="paragraph" w:customStyle="1" w:styleId="1b">
    <w:name w:val="Текст1"/>
    <w:basedOn w:val="a"/>
    <w:rsid w:val="00DB60AE"/>
  </w:style>
  <w:style w:type="paragraph" w:customStyle="1" w:styleId="210">
    <w:name w:val="Основной текст 21"/>
    <w:basedOn w:val="a"/>
    <w:rsid w:val="00DB60AE"/>
  </w:style>
  <w:style w:type="paragraph" w:customStyle="1" w:styleId="310">
    <w:name w:val="Основной текст с отступом 31"/>
    <w:basedOn w:val="a"/>
    <w:rsid w:val="00DB60AE"/>
  </w:style>
  <w:style w:type="paragraph" w:customStyle="1" w:styleId="ConsNonformat">
    <w:name w:val="ConsNonformat"/>
    <w:rsid w:val="00DB60AE"/>
    <w:pPr>
      <w:widowControl w:val="0"/>
      <w:suppressAutoHyphens/>
    </w:pPr>
    <w:rPr>
      <w:rFonts w:ascii="Calibri" w:eastAsia="Arial Unicode MS" w:hAnsi="Calibri" w:cs="font290"/>
      <w:kern w:val="1"/>
      <w:sz w:val="22"/>
      <w:lang w:eastAsia="ar-SA"/>
    </w:rPr>
  </w:style>
  <w:style w:type="paragraph" w:customStyle="1" w:styleId="WW-2">
    <w:name w:val="WW-Основной текст с отступом 2"/>
    <w:basedOn w:val="a"/>
    <w:rsid w:val="00DB60AE"/>
  </w:style>
  <w:style w:type="paragraph" w:customStyle="1" w:styleId="1c">
    <w:name w:val="Название объекта1"/>
    <w:basedOn w:val="a"/>
    <w:rsid w:val="00DB60AE"/>
  </w:style>
  <w:style w:type="paragraph" w:customStyle="1" w:styleId="ConsTitle">
    <w:name w:val="ConsTitle"/>
    <w:rsid w:val="00DB60AE"/>
    <w:pPr>
      <w:widowControl w:val="0"/>
      <w:suppressAutoHyphens/>
    </w:pPr>
    <w:rPr>
      <w:rFonts w:ascii="Calibri" w:eastAsia="Arial Unicode MS" w:hAnsi="Calibri" w:cs="font290"/>
      <w:kern w:val="1"/>
      <w:sz w:val="22"/>
      <w:lang w:eastAsia="ar-SA"/>
    </w:rPr>
  </w:style>
  <w:style w:type="paragraph" w:customStyle="1" w:styleId="af4">
    <w:name w:val="Стиль"/>
    <w:rsid w:val="00DB60AE"/>
    <w:pPr>
      <w:widowControl w:val="0"/>
      <w:suppressAutoHyphens/>
    </w:pPr>
    <w:rPr>
      <w:rFonts w:ascii="Calibri" w:eastAsia="Arial Unicode MS" w:hAnsi="Calibri" w:cs="font290"/>
      <w:kern w:val="1"/>
      <w:sz w:val="22"/>
      <w:lang w:eastAsia="ar-SA"/>
    </w:rPr>
  </w:style>
  <w:style w:type="paragraph" w:customStyle="1" w:styleId="af5">
    <w:name w:val="Содержимое таблицы"/>
    <w:basedOn w:val="a"/>
    <w:rsid w:val="00DB60AE"/>
    <w:pPr>
      <w:suppressLineNumbers/>
    </w:pPr>
  </w:style>
  <w:style w:type="paragraph" w:customStyle="1" w:styleId="ConsPlusNormal">
    <w:name w:val="ConsPlusNormal"/>
    <w:rsid w:val="00DB60AE"/>
    <w:pPr>
      <w:widowControl w:val="0"/>
      <w:suppressAutoHyphens/>
    </w:pPr>
    <w:rPr>
      <w:rFonts w:ascii="Calibri" w:eastAsia="Arial Unicode MS" w:hAnsi="Calibri" w:cs="font290"/>
      <w:kern w:val="1"/>
      <w:sz w:val="22"/>
      <w:lang w:eastAsia="ar-SA"/>
    </w:rPr>
  </w:style>
  <w:style w:type="paragraph" w:customStyle="1" w:styleId="ConsPlusNonformat">
    <w:name w:val="ConsPlusNonformat"/>
    <w:basedOn w:val="a"/>
    <w:rsid w:val="00DB60AE"/>
  </w:style>
  <w:style w:type="paragraph" w:customStyle="1" w:styleId="ConsPlusTitle">
    <w:name w:val="ConsPlusTitle"/>
    <w:basedOn w:val="a"/>
    <w:rsid w:val="00DB60AE"/>
  </w:style>
  <w:style w:type="paragraph" w:customStyle="1" w:styleId="ConsPlusCell">
    <w:name w:val="ConsPlusCell"/>
    <w:basedOn w:val="a"/>
    <w:uiPriority w:val="99"/>
    <w:rsid w:val="00DB60AE"/>
  </w:style>
  <w:style w:type="paragraph" w:customStyle="1" w:styleId="ConsPlusDocList">
    <w:name w:val="ConsPlusDocList"/>
    <w:basedOn w:val="a"/>
    <w:rsid w:val="00DB60AE"/>
  </w:style>
  <w:style w:type="paragraph" w:customStyle="1" w:styleId="af6">
    <w:name w:val="Заголовок таблицы"/>
    <w:basedOn w:val="af5"/>
    <w:rsid w:val="00DB60AE"/>
    <w:pPr>
      <w:jc w:val="center"/>
    </w:pPr>
    <w:rPr>
      <w:b/>
      <w:bCs/>
    </w:rPr>
  </w:style>
  <w:style w:type="paragraph" w:customStyle="1" w:styleId="211">
    <w:name w:val="Основной текст с отступом 21"/>
    <w:basedOn w:val="a"/>
    <w:rsid w:val="00DB60AE"/>
  </w:style>
  <w:style w:type="paragraph" w:customStyle="1" w:styleId="1d">
    <w:name w:val="Абзац списка1"/>
    <w:basedOn w:val="a"/>
    <w:rsid w:val="00DB60AE"/>
  </w:style>
  <w:style w:type="paragraph" w:customStyle="1" w:styleId="1e">
    <w:name w:val="Текст выноски1"/>
    <w:basedOn w:val="a"/>
    <w:rsid w:val="00DB60AE"/>
  </w:style>
  <w:style w:type="paragraph" w:styleId="af7">
    <w:name w:val="Balloon Text"/>
    <w:basedOn w:val="a"/>
    <w:link w:val="1f"/>
    <w:rsid w:val="00DB60AE"/>
    <w:pPr>
      <w:spacing w:line="240" w:lineRule="auto"/>
    </w:pPr>
    <w:rPr>
      <w:rFonts w:ascii="Tahoma" w:hAnsi="Tahoma"/>
      <w:sz w:val="16"/>
      <w:szCs w:val="16"/>
    </w:rPr>
  </w:style>
  <w:style w:type="character" w:customStyle="1" w:styleId="1f">
    <w:name w:val="Текст выноски Знак1"/>
    <w:basedOn w:val="a1"/>
    <w:link w:val="af7"/>
    <w:rsid w:val="00DB60AE"/>
    <w:rPr>
      <w:rFonts w:ascii="Tahoma" w:eastAsia="Andale Sans UI" w:hAnsi="Tahoma" w:cs="Times New Roman"/>
      <w:kern w:val="1"/>
      <w:sz w:val="16"/>
      <w:szCs w:val="16"/>
      <w:lang w:eastAsia="ar-SA"/>
    </w:rPr>
  </w:style>
  <w:style w:type="character" w:styleId="af8">
    <w:name w:val="Emphasis"/>
    <w:qFormat/>
    <w:rsid w:val="00DB60AE"/>
    <w:rPr>
      <w:i/>
      <w:iCs/>
    </w:rPr>
  </w:style>
  <w:style w:type="paragraph" w:styleId="af9">
    <w:name w:val="Plain Text"/>
    <w:basedOn w:val="a"/>
    <w:link w:val="afa"/>
    <w:unhideWhenUsed/>
    <w:rsid w:val="00E77D1B"/>
    <w:pPr>
      <w:suppressAutoHyphens w:val="0"/>
      <w:spacing w:line="240" w:lineRule="auto"/>
    </w:pPr>
    <w:rPr>
      <w:rFonts w:ascii="Courier New" w:eastAsia="Times New Roman" w:hAnsi="Courier New"/>
      <w:kern w:val="0"/>
      <w:sz w:val="20"/>
      <w:szCs w:val="20"/>
      <w:lang w:eastAsia="ru-RU"/>
    </w:rPr>
  </w:style>
  <w:style w:type="character" w:customStyle="1" w:styleId="afa">
    <w:name w:val="Текст Знак"/>
    <w:basedOn w:val="a1"/>
    <w:link w:val="af9"/>
    <w:rsid w:val="00E77D1B"/>
    <w:rPr>
      <w:rFonts w:ascii="Courier New" w:eastAsia="Times New Roman" w:hAnsi="Courier New"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896795445CAB72B68C233FDA060D2AEC94717036D8D3ADBB5FD1D7E47F19F2A9CF107AB638ED7EA0J" TargetMode="External"/><Relationship Id="rId13" Type="http://schemas.openxmlformats.org/officeDocument/2006/relationships/hyperlink" Target="consultantplus://offline/ref=CF2075795604EAE03CAD8E3452D3E27B955D5ADC5A9BA133B4F61EAF06pDF3H" TargetMode="External"/><Relationship Id="rId18" Type="http://schemas.openxmlformats.org/officeDocument/2006/relationships/hyperlink" Target="consultantplus://offline/ref=BA12721EF2EAB48078B01F5700B78E5B02B9FFD56C00282EFA806B99B2IEW9G" TargetMode="External"/><Relationship Id="rId26" Type="http://schemas.openxmlformats.org/officeDocument/2006/relationships/hyperlink" Target="consultantplus://offline/ref=D7763408C2A25C5A49CAB7ED0A76B38706C74D5643B777E134020625313E4D15F316B37B8AF5681177T6M"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CF2075795604EAE03CAD8E3452D3E27B955D5ADC5A9EA133B4F61EAF06pDF3H" TargetMode="External"/><Relationship Id="rId34" Type="http://schemas.openxmlformats.org/officeDocument/2006/relationships/hyperlink" Target="consultantplus://offline/ref=4F69FF648CB6A241D07B11F450D5D1097BF17F289C1F3059B3F4E7949D25BF2AD0E1F9A0DE422CB7D1B5CCB874aC4FH" TargetMode="External"/><Relationship Id="rId7" Type="http://schemas.openxmlformats.org/officeDocument/2006/relationships/endnotes" Target="endnotes.xml"/><Relationship Id="rId12" Type="http://schemas.openxmlformats.org/officeDocument/2006/relationships/hyperlink" Target="consultantplus://offline/ref=F20F1095FF97913EA8E2196A46A0DD74CC958BDFFA37F37E86F641XFm5N" TargetMode="External"/><Relationship Id="rId17" Type="http://schemas.openxmlformats.org/officeDocument/2006/relationships/hyperlink" Target="consultantplus://offline/ref=BA12721EF2EAB48078B01F5700B78E5B02B9FED36205282EFA806B99B2IEW9G" TargetMode="External"/><Relationship Id="rId25" Type="http://schemas.openxmlformats.org/officeDocument/2006/relationships/hyperlink" Target="consultantplus://offline/ref=D7763408C2A25C5A49CAB7ED0A76B38706C74D5643B777E134020625313E4D15F316B37B8AF5681177T5M" TargetMode="External"/><Relationship Id="rId33" Type="http://schemas.openxmlformats.org/officeDocument/2006/relationships/hyperlink" Target="consultantplus://offline/ref=D7763408C2A25C5A49CAB7ED0A76B38706C74D5643B777E134020625313E4D15F316B37B8AF56B1E77T5M" TargetMode="External"/><Relationship Id="rId38" Type="http://schemas.openxmlformats.org/officeDocument/2006/relationships/hyperlink" Target="consultantplus://offline/ref=14FF488E4D0B61CCAF64FD63DD7D323EEC5532FC17EF8B97CFFD74372BDC74D19D2CA46AB5463675C8EAD7D88404D5F2FC9D7B974F45S0CFK" TargetMode="External"/><Relationship Id="rId2" Type="http://schemas.openxmlformats.org/officeDocument/2006/relationships/numbering" Target="numbering.xml"/><Relationship Id="rId16" Type="http://schemas.openxmlformats.org/officeDocument/2006/relationships/hyperlink" Target="consultantplus://offline/ref=BA12721EF2EAB48078B01F5700B78E5B01B1F6D56308282EFA806B99B2IEW9G" TargetMode="External"/><Relationship Id="rId20" Type="http://schemas.openxmlformats.org/officeDocument/2006/relationships/hyperlink" Target="consultantplus://offline/ref=CF2075795604EAE03CAD8E3452D3E27B955D5ADC5A9CA133B4F61EAF06pDF3H" TargetMode="External"/><Relationship Id="rId29" Type="http://schemas.openxmlformats.org/officeDocument/2006/relationships/hyperlink" Target="consultantplus://offline/ref=D7763408C2A25C5A49CAB7ED0A76B38706C74D5643B777E134020625313E4D15F316B37B8AF5691677TC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809F9354D1F5C413437D54462DC5AB6EA0D2720566A35E1845949AE8r9F6O" TargetMode="External"/><Relationship Id="rId24" Type="http://schemas.openxmlformats.org/officeDocument/2006/relationships/hyperlink" Target="consultantplus://offline/ref=D7763408C2A25C5A49CAB7ED0A76B38706C74D5643B777E134020625313E4D15F316B37B8AF5681277T2M" TargetMode="External"/><Relationship Id="rId32" Type="http://schemas.openxmlformats.org/officeDocument/2006/relationships/hyperlink" Target="consultantplus://offline/ref=D7763408C2A25C5A49CAB7ED0A76B38706C74D5643B777E134020625313E4D15F316B37B8AF56B1F77TCM" TargetMode="External"/><Relationship Id="rId37" Type="http://schemas.openxmlformats.org/officeDocument/2006/relationships/hyperlink" Target="consultantplus://offline/ref=14FF488E4D0B61CCAF64FD63DD7D323EEC5532FC17EF8B97CFFD74372BDC74D19D2CA46AB5473975C8EAD7D88404D5F2FC9D7B974F45S0CFK"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F2075795604EAE03CAD8E3452D3E27B955D5ADC5A9EA133B4F61EAF06pDF3H" TargetMode="External"/><Relationship Id="rId23" Type="http://schemas.openxmlformats.org/officeDocument/2006/relationships/hyperlink" Target="consultantplus://offline/ref=D7763408C2A25C5A49CAB7ED0A76B38706C74D5643B777E134020625313E4D15F316B37B8AF46D1277TCM" TargetMode="External"/><Relationship Id="rId28" Type="http://schemas.openxmlformats.org/officeDocument/2006/relationships/hyperlink" Target="consultantplus://offline/ref=D7763408C2A25C5A49CAB7ED0A76B38706C74D5643B777E134020625313E4D15F316B37C8D7FT6M" TargetMode="External"/><Relationship Id="rId36" Type="http://schemas.openxmlformats.org/officeDocument/2006/relationships/hyperlink" Target="consultantplus://offline/ref=14FF488E4D0B61CCAF64FD63DD7D323EEC5532FC17EF8B97CFFD74372BDC74D19D2CA46CB9413075C8EAD7D88404D5F2FC9D7B974F45S0CFK" TargetMode="External"/><Relationship Id="rId10" Type="http://schemas.openxmlformats.org/officeDocument/2006/relationships/hyperlink" Target="consultantplus://offline/ref=5A345373019C8D56C13BA18748645D86133630663ACF3D35117758F98ACD1DFD782D19u3E9I" TargetMode="External"/><Relationship Id="rId19" Type="http://schemas.openxmlformats.org/officeDocument/2006/relationships/hyperlink" Target="consultantplus://offline/ref=CF2075795604EAE03CAD8E3452D3E27B955D5ADC5A9BA133B4F61EAF06pDF3H" TargetMode="External"/><Relationship Id="rId31" Type="http://schemas.openxmlformats.org/officeDocument/2006/relationships/hyperlink" Target="consultantplus://offline/ref=D7763408C2A25C5A49CAB7ED0A76B38706C74D5643B777E134020625313E4D15F316B37C8D7FT1M" TargetMode="External"/><Relationship Id="rId4" Type="http://schemas.openxmlformats.org/officeDocument/2006/relationships/settings" Target="settings.xml"/><Relationship Id="rId9" Type="http://schemas.openxmlformats.org/officeDocument/2006/relationships/hyperlink" Target="consultantplus://offline/ref=E9C0764A2C56E9D77E85DC31A032245769E3EFC7570E56C6CC12EDC718P8c3H" TargetMode="External"/><Relationship Id="rId14" Type="http://schemas.openxmlformats.org/officeDocument/2006/relationships/hyperlink" Target="consultantplus://offline/ref=CF2075795604EAE03CAD8E3452D3E27B955D5ADC5A9CA133B4F61EAF06pDF3H" TargetMode="External"/><Relationship Id="rId22" Type="http://schemas.openxmlformats.org/officeDocument/2006/relationships/hyperlink" Target="consultantplus://offline/ref=D7763408C2A25C5A49CAB7ED0A76B38706C74D5643B777E134020625313E4D15F316B37B8AF46E1677TCM" TargetMode="External"/><Relationship Id="rId27" Type="http://schemas.openxmlformats.org/officeDocument/2006/relationships/hyperlink" Target="consultantplus://offline/ref=D7763408C2A25C5A49CAB7ED0A76B38706C74D5643B777E134020625313E4D15F316B37B8AF46E1077T4M" TargetMode="External"/><Relationship Id="rId30" Type="http://schemas.openxmlformats.org/officeDocument/2006/relationships/hyperlink" Target="consultantplus://offline/ref=D7763408C2A25C5A49CAB7ED0A76B38706C74D5643B777E134020625313E4D15F316B37B8AF5691577T7M" TargetMode="External"/><Relationship Id="rId35" Type="http://schemas.openxmlformats.org/officeDocument/2006/relationships/hyperlink" Target="consultantplus://offline/ref=4F69FF648CB6A241D07B11F450D5D1097BF17F289C1F3059B3F4E7949D25BF2AD0E1F9A0DE422CB7D1B5CCB874aC4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A54D3-FE80-44A6-B041-BED0F8F1F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30154</Words>
  <Characters>171883</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6</cp:revision>
  <cp:lastPrinted>2022-03-30T11:19:00Z</cp:lastPrinted>
  <dcterms:created xsi:type="dcterms:W3CDTF">2022-04-20T13:22:00Z</dcterms:created>
  <dcterms:modified xsi:type="dcterms:W3CDTF">2022-04-21T05:29:00Z</dcterms:modified>
</cp:coreProperties>
</file>